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38326" w14:textId="77777777" w:rsidR="009A2E21" w:rsidRPr="00DB3151" w:rsidRDefault="009A2E21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</w:p>
    <w:p w14:paraId="59EB1A8D" w14:textId="58950A65" w:rsidR="009A2E21" w:rsidRPr="004C15F0" w:rsidRDefault="00F10202" w:rsidP="009A2E21">
      <w:pPr>
        <w:jc w:val="center"/>
        <w:rPr>
          <w:rFonts w:ascii="Times New Roman" w:hAnsi="Times New Roman" w:cs="Times New Roman"/>
          <w:sz w:val="60"/>
          <w:szCs w:val="60"/>
          <w:lang w:val="sr-Cyrl-RS"/>
        </w:rPr>
      </w:pPr>
      <w:r>
        <w:rPr>
          <w:rFonts w:ascii="Times New Roman" w:hAnsi="Times New Roman" w:cs="Times New Roman"/>
          <w:sz w:val="60"/>
          <w:szCs w:val="60"/>
          <w:lang w:val="sr-Cyrl-RS"/>
        </w:rPr>
        <w:t>ПРАВНО-ПОСЛОВНИ</w:t>
      </w:r>
      <w:r w:rsidR="004C15F0">
        <w:rPr>
          <w:rFonts w:ascii="Times New Roman" w:hAnsi="Times New Roman" w:cs="Times New Roman"/>
          <w:sz w:val="60"/>
          <w:szCs w:val="60"/>
          <w:lang w:val="sr-Cyrl-RS"/>
        </w:rPr>
        <w:t xml:space="preserve"> ТЕХНИЧАР</w:t>
      </w:r>
    </w:p>
    <w:p w14:paraId="2B667395" w14:textId="6F17F05A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  <w:r w:rsidRPr="009A2E21">
        <w:rPr>
          <w:rFonts w:ascii="Times New Roman" w:hAnsi="Times New Roman" w:cs="Times New Roman"/>
          <w:sz w:val="60"/>
          <w:szCs w:val="60"/>
          <w:lang w:val="sr-Latn-CS"/>
        </w:rPr>
        <w:t>I</w:t>
      </w:r>
      <w:r w:rsidR="00116DD9">
        <w:rPr>
          <w:rFonts w:ascii="Times New Roman" w:hAnsi="Times New Roman" w:cs="Times New Roman"/>
          <w:sz w:val="60"/>
          <w:szCs w:val="60"/>
          <w:lang w:val="sr-Latn-CS"/>
        </w:rPr>
        <w:t>, II</w:t>
      </w:r>
      <w:r w:rsidRPr="009A2E21">
        <w:rPr>
          <w:rFonts w:ascii="Times New Roman" w:hAnsi="Times New Roman" w:cs="Times New Roman"/>
          <w:sz w:val="60"/>
          <w:szCs w:val="60"/>
          <w:lang w:val="sr-Cyrl-CS"/>
        </w:rPr>
        <w:t xml:space="preserve"> година</w:t>
      </w:r>
    </w:p>
    <w:p w14:paraId="146CE53C" w14:textId="77777777" w:rsidR="009A2E21" w:rsidRPr="009A2E21" w:rsidRDefault="009A2E21" w:rsidP="009A2E21">
      <w:pPr>
        <w:jc w:val="center"/>
        <w:rPr>
          <w:rFonts w:ascii="Times New Roman" w:hAnsi="Times New Roman" w:cs="Times New Roman"/>
          <w:sz w:val="60"/>
          <w:szCs w:val="60"/>
        </w:rPr>
      </w:pPr>
    </w:p>
    <w:p w14:paraId="4005EEE7" w14:textId="77777777" w:rsidR="006D12A8" w:rsidRPr="006D12A8" w:rsidRDefault="006D12A8" w:rsidP="006D12A8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6D12A8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бр.3 од 27.04.2023.</w:t>
      </w:r>
    </w:p>
    <w:p w14:paraId="3EAAE704" w14:textId="77777777" w:rsidR="006D12A8" w:rsidRPr="006D12A8" w:rsidRDefault="006D12A8" w:rsidP="006D12A8">
      <w:pPr>
        <w:jc w:val="center"/>
        <w:rPr>
          <w:rFonts w:ascii="Times New Roman" w:hAnsi="Times New Roman" w:cs="Times New Roman"/>
          <w:i/>
          <w:sz w:val="40"/>
          <w:szCs w:val="40"/>
          <w:lang w:val="ru-RU"/>
        </w:rPr>
      </w:pPr>
      <w:r w:rsidRPr="006D12A8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бр.7 од 23.08.2023.</w:t>
      </w:r>
    </w:p>
    <w:p w14:paraId="77811E8D" w14:textId="3D6D48CA" w:rsidR="00444840" w:rsidRDefault="006D12A8" w:rsidP="006D12A8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  <w:r w:rsidRPr="006D12A8">
        <w:rPr>
          <w:rFonts w:ascii="Times New Roman" w:hAnsi="Times New Roman" w:cs="Times New Roman"/>
          <w:i/>
          <w:sz w:val="40"/>
          <w:szCs w:val="40"/>
          <w:lang w:val="ru-RU"/>
        </w:rPr>
        <w:t>Службени гласник Р Србије - Просветни гласник бр.8 од 24.08.2023.</w:t>
      </w:r>
    </w:p>
    <w:p w14:paraId="2F7DF9DD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0EE769D5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5ED3BBFC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BDFA7C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4E35944E" w14:textId="77777777" w:rsidR="00444840" w:rsidRDefault="00444840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8874195" w14:textId="7545200F" w:rsidR="001926EA" w:rsidRDefault="001926EA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77EBC905" w14:textId="24EB5253" w:rsidR="008137E5" w:rsidRDefault="008137E5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  <w:lang w:val="sr-Cyrl-CS"/>
        </w:rPr>
      </w:pPr>
    </w:p>
    <w:p w14:paraId="1F019459" w14:textId="77777777" w:rsidR="006D12A8" w:rsidRPr="001F5EA8" w:rsidRDefault="006D12A8" w:rsidP="006D1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СТАНДАРД КВАЛИФИКАЦИЈЕ</w:t>
      </w:r>
    </w:p>
    <w:p w14:paraId="1AA4CEA2" w14:textId="77777777" w:rsidR="006D12A8" w:rsidRDefault="006D12A8" w:rsidP="006D12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3F97EE73" w14:textId="77777777" w:rsidR="006D12A8" w:rsidRPr="001F5EA8" w:rsidRDefault="006D12A8" w:rsidP="006D1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>Назив квалификације</w:t>
      </w:r>
      <w:r>
        <w:rPr>
          <w:rFonts w:ascii="Times New Roman" w:hAnsi="Times New Roman" w:cs="Times New Roman"/>
          <w:b/>
          <w:sz w:val="28"/>
          <w:szCs w:val="28"/>
          <w:lang w:val="sr-Latn-RS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sr-Cyrl-RS"/>
        </w:rPr>
        <w:t>ПРАВНО-ПОСЛОВНИ ТЕХНИЧАР</w:t>
      </w:r>
    </w:p>
    <w:p w14:paraId="42A38433" w14:textId="77777777" w:rsidR="006D12A8" w:rsidRDefault="006D12A8" w:rsidP="006D12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992"/>
        <w:gridCol w:w="10686"/>
      </w:tblGrid>
      <w:tr w:rsidR="006D12A8" w14:paraId="01F7DEC2" w14:textId="77777777" w:rsidTr="006926A6">
        <w:tc>
          <w:tcPr>
            <w:tcW w:w="15614" w:type="dxa"/>
            <w:gridSpan w:val="3"/>
          </w:tcPr>
          <w:p w14:paraId="16136AE0" w14:textId="77777777" w:rsidR="006D12A8" w:rsidRDefault="006D12A8" w:rsidP="00692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ОСНОВНЕ КАРАКТЕРИСТИКЕ КВАЛИФИКАЦИЈЕ</w:t>
            </w:r>
          </w:p>
        </w:tc>
      </w:tr>
      <w:tr w:rsidR="006D12A8" w:rsidRPr="000679BC" w14:paraId="2D24758B" w14:textId="77777777" w:rsidTr="006926A6">
        <w:tc>
          <w:tcPr>
            <w:tcW w:w="4928" w:type="dxa"/>
            <w:gridSpan w:val="2"/>
          </w:tcPr>
          <w:p w14:paraId="1D29619D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КЛАСНОКС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1"/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ISCED-F2013</w:t>
            </w:r>
          </w:p>
        </w:tc>
        <w:tc>
          <w:tcPr>
            <w:tcW w:w="10686" w:type="dxa"/>
          </w:tcPr>
          <w:p w14:paraId="57929329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Latn-R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15 Секретарско и канцеларијско пословање</w:t>
            </w:r>
          </w:p>
        </w:tc>
      </w:tr>
      <w:tr w:rsidR="006D12A8" w:rsidRPr="000679BC" w14:paraId="0938330F" w14:textId="77777777" w:rsidTr="006926A6">
        <w:tc>
          <w:tcPr>
            <w:tcW w:w="4928" w:type="dxa"/>
            <w:gridSpan w:val="2"/>
          </w:tcPr>
          <w:p w14:paraId="6ABE33AE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НОКС-а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2"/>
            </w:r>
          </w:p>
        </w:tc>
        <w:tc>
          <w:tcPr>
            <w:tcW w:w="10686" w:type="dxa"/>
          </w:tcPr>
          <w:p w14:paraId="1DD1806A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:rsidR="006D12A8" w:rsidRPr="000679BC" w14:paraId="43D01832" w14:textId="77777777" w:rsidTr="006926A6">
        <w:tc>
          <w:tcPr>
            <w:tcW w:w="4928" w:type="dxa"/>
            <w:gridSpan w:val="2"/>
          </w:tcPr>
          <w:p w14:paraId="4C0B840A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ЕОК-а</w:t>
            </w:r>
            <w:r w:rsidRPr="000679BC"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3"/>
            </w:r>
          </w:p>
        </w:tc>
        <w:tc>
          <w:tcPr>
            <w:tcW w:w="10686" w:type="dxa"/>
          </w:tcPr>
          <w:p w14:paraId="70D5594F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sr-Cyrl-RS"/>
              </w:rPr>
              <w:t>4</w:t>
            </w:r>
          </w:p>
        </w:tc>
      </w:tr>
      <w:tr w:rsidR="006D12A8" w:rsidRPr="000679BC" w14:paraId="6B8929C8" w14:textId="77777777" w:rsidTr="006926A6">
        <w:tc>
          <w:tcPr>
            <w:tcW w:w="4928" w:type="dxa"/>
            <w:gridSpan w:val="2"/>
          </w:tcPr>
          <w:p w14:paraId="213D109B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квалификације</w:t>
            </w:r>
          </w:p>
        </w:tc>
        <w:tc>
          <w:tcPr>
            <w:tcW w:w="10686" w:type="dxa"/>
          </w:tcPr>
          <w:p w14:paraId="3EB2C700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Стручна </w:t>
            </w:r>
          </w:p>
        </w:tc>
      </w:tr>
      <w:tr w:rsidR="006D12A8" w:rsidRPr="000679BC" w14:paraId="5F84992E" w14:textId="77777777" w:rsidTr="006926A6">
        <w:tc>
          <w:tcPr>
            <w:tcW w:w="4928" w:type="dxa"/>
            <w:gridSpan w:val="2"/>
          </w:tcPr>
          <w:p w14:paraId="0814D53F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Обим квалификације</w:t>
            </w:r>
          </w:p>
        </w:tc>
        <w:tc>
          <w:tcPr>
            <w:tcW w:w="10686" w:type="dxa"/>
          </w:tcPr>
          <w:p w14:paraId="22458178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79B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године</w:t>
            </w:r>
          </w:p>
        </w:tc>
      </w:tr>
      <w:tr w:rsidR="006D12A8" w:rsidRPr="000679BC" w14:paraId="4D32DB6F" w14:textId="77777777" w:rsidTr="006926A6">
        <w:tc>
          <w:tcPr>
            <w:tcW w:w="4928" w:type="dxa"/>
            <w:gridSpan w:val="2"/>
          </w:tcPr>
          <w:p w14:paraId="7CF56993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Предуслови за стицање квалификације</w:t>
            </w:r>
          </w:p>
        </w:tc>
        <w:tc>
          <w:tcPr>
            <w:tcW w:w="10686" w:type="dxa"/>
          </w:tcPr>
          <w:p w14:paraId="6DE033DF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1 НОКС-а – основно образовање и васпитање, основно образовање одраслих, основно балетско образовање и васпитање и основно музичко образовање и васпитање</w:t>
            </w:r>
          </w:p>
        </w:tc>
      </w:tr>
      <w:tr w:rsidR="006D12A8" w:rsidRPr="000679BC" w14:paraId="60631AEC" w14:textId="77777777" w:rsidTr="006926A6">
        <w:tc>
          <w:tcPr>
            <w:tcW w:w="4928" w:type="dxa"/>
            <w:gridSpan w:val="2"/>
          </w:tcPr>
          <w:p w14:paraId="3319210B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Облици учења</w:t>
            </w:r>
          </w:p>
        </w:tc>
        <w:tc>
          <w:tcPr>
            <w:tcW w:w="10686" w:type="dxa"/>
          </w:tcPr>
          <w:p w14:paraId="6615762A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формално образовање</w:t>
            </w:r>
          </w:p>
        </w:tc>
      </w:tr>
      <w:tr w:rsidR="006D12A8" w:rsidRPr="000679BC" w14:paraId="2AD46C73" w14:textId="77777777" w:rsidTr="006926A6">
        <w:tc>
          <w:tcPr>
            <w:tcW w:w="4928" w:type="dxa"/>
            <w:gridSpan w:val="2"/>
          </w:tcPr>
          <w:p w14:paraId="550CBEA1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Врста јавне исправе</w:t>
            </w:r>
          </w:p>
        </w:tc>
        <w:tc>
          <w:tcPr>
            <w:tcW w:w="10686" w:type="dxa"/>
          </w:tcPr>
          <w:p w14:paraId="64F9F9B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диплома </w:t>
            </w:r>
          </w:p>
          <w:p w14:paraId="64EE7391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уверење о положеним испитима у оквиру савладаног програма за образовни профил</w:t>
            </w:r>
          </w:p>
        </w:tc>
      </w:tr>
      <w:tr w:rsidR="006D12A8" w:rsidRPr="000679BC" w14:paraId="73C656CD" w14:textId="77777777" w:rsidTr="006926A6">
        <w:tc>
          <w:tcPr>
            <w:tcW w:w="15614" w:type="dxa"/>
            <w:gridSpan w:val="3"/>
          </w:tcPr>
          <w:p w14:paraId="32514B66" w14:textId="77777777" w:rsidR="006D12A8" w:rsidRPr="000444D0" w:rsidRDefault="006D12A8" w:rsidP="00692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РЕЛЕВАНТНОСТ КВАЛИФИКАЦИЈЕ ЗА ЗАПОШЉАВАЊЕ И НАСТАВАК ОБРАЗОВАЊА</w:t>
            </w:r>
          </w:p>
        </w:tc>
      </w:tr>
      <w:tr w:rsidR="006D12A8" w:rsidRPr="000679BC" w14:paraId="160E7401" w14:textId="77777777" w:rsidTr="006926A6">
        <w:tc>
          <w:tcPr>
            <w:tcW w:w="4928" w:type="dxa"/>
            <w:gridSpan w:val="2"/>
          </w:tcPr>
          <w:p w14:paraId="1AFCF302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Проходност у систему квалификација</w:t>
            </w:r>
          </w:p>
        </w:tc>
        <w:tc>
          <w:tcPr>
            <w:tcW w:w="10686" w:type="dxa"/>
          </w:tcPr>
          <w:p w14:paraId="7503430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5 НОКС-а</w:t>
            </w:r>
          </w:p>
          <w:p w14:paraId="192E6EC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6 НОКС-а (подниво 6.1, подниво 6.2)</w:t>
            </w:r>
          </w:p>
          <w:p w14:paraId="255DAEFA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Ниво 7 НОКС-а (подниво 7.1)</w:t>
            </w:r>
          </w:p>
        </w:tc>
      </w:tr>
      <w:tr w:rsidR="006D12A8" w:rsidRPr="000679BC" w14:paraId="3A59E568" w14:textId="77777777" w:rsidTr="006926A6">
        <w:tc>
          <w:tcPr>
            <w:tcW w:w="4928" w:type="dxa"/>
            <w:gridSpan w:val="2"/>
          </w:tcPr>
          <w:p w14:paraId="43851345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Занимање </w:t>
            </w:r>
          </w:p>
        </w:tc>
        <w:tc>
          <w:tcPr>
            <w:tcW w:w="10686" w:type="dxa"/>
          </w:tcPr>
          <w:p w14:paraId="63410DC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3342.01 Управни техничар</w:t>
            </w:r>
          </w:p>
          <w:p w14:paraId="51BAE26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3343.01 Административни секретар</w:t>
            </w:r>
          </w:p>
          <w:p w14:paraId="098CC2C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3343.02 Асистент за кореспонденцију</w:t>
            </w:r>
          </w:p>
          <w:p w14:paraId="7819A7C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3343.03 Записничар</w:t>
            </w:r>
          </w:p>
          <w:p w14:paraId="0B45984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3353.01 Референт за социјално осигурање</w:t>
            </w:r>
          </w:p>
          <w:p w14:paraId="07F02E6C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3354.01 Катастарски референт</w:t>
            </w:r>
          </w:p>
          <w:p w14:paraId="2431890D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3354.03 Референт за издавање грађевинских дозвола</w:t>
            </w:r>
          </w:p>
          <w:p w14:paraId="1B638AD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3354.04 Референт за издавање лиценци</w:t>
            </w:r>
          </w:p>
          <w:p w14:paraId="54D15E9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3354.05 Референт за издавање пасоша</w:t>
            </w:r>
          </w:p>
          <w:p w14:paraId="7F27ECC6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3354.06 Референт за издавање пословних дозвола</w:t>
            </w:r>
          </w:p>
          <w:p w14:paraId="39B3612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3354.07 Референт за патенте и стандарде</w:t>
            </w:r>
          </w:p>
          <w:p w14:paraId="31A35E3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3354.08 Референт за регистрацију возила</w:t>
            </w:r>
          </w:p>
          <w:p w14:paraId="6361B17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4416.01 Службеник за кадровске послове</w:t>
            </w:r>
          </w:p>
          <w:p w14:paraId="35E28530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4110.02 Административни службеник</w:t>
            </w:r>
          </w:p>
          <w:p w14:paraId="4E1C638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4110.03 Администратор писарнице</w:t>
            </w:r>
          </w:p>
          <w:p w14:paraId="3223B4EC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4110.05 Деловодничар</w:t>
            </w:r>
          </w:p>
          <w:p w14:paraId="1EE08B0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4110.06 Службеник регистра</w:t>
            </w:r>
          </w:p>
          <w:p w14:paraId="2741E4A8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4120.01 Секретарица</w:t>
            </w:r>
          </w:p>
          <w:p w14:paraId="25EDD07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4225.01 Службеник за пријем захтева</w:t>
            </w:r>
          </w:p>
          <w:p w14:paraId="2F62E0A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4229.01 Службеник за проверу документације</w:t>
            </w:r>
          </w:p>
          <w:p w14:paraId="7F518A28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4415.02 Службеник за копирање докумената</w:t>
            </w:r>
          </w:p>
          <w:p w14:paraId="762E2DC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4415.03 Службеник за разврставање докумената</w:t>
            </w:r>
          </w:p>
          <w:p w14:paraId="649EC78A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4416.02 Службеник за радне односе</w:t>
            </w:r>
          </w:p>
        </w:tc>
      </w:tr>
      <w:tr w:rsidR="006D12A8" w:rsidRPr="000679BC" w14:paraId="6150F458" w14:textId="77777777" w:rsidTr="006926A6">
        <w:tc>
          <w:tcPr>
            <w:tcW w:w="4928" w:type="dxa"/>
            <w:gridSpan w:val="2"/>
          </w:tcPr>
          <w:p w14:paraId="25C28C51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Стандард занимања</w:t>
            </w:r>
            <w:r>
              <w:rPr>
                <w:rStyle w:val="FootnoteReference"/>
                <w:rFonts w:ascii="Times New Roman" w:hAnsi="Times New Roman" w:cs="Times New Roman"/>
                <w:sz w:val="28"/>
                <w:szCs w:val="28"/>
                <w:lang w:val="ru-RU"/>
              </w:rPr>
              <w:footnoteReference w:id="4"/>
            </w:r>
          </w:p>
        </w:tc>
        <w:tc>
          <w:tcPr>
            <w:tcW w:w="10686" w:type="dxa"/>
          </w:tcPr>
          <w:p w14:paraId="338DC87B" w14:textId="77777777" w:rsidR="006D12A8" w:rsidRPr="000679BC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</w:tr>
      <w:tr w:rsidR="006D12A8" w:rsidRPr="000679BC" w14:paraId="09F56C83" w14:textId="77777777" w:rsidTr="006926A6">
        <w:tc>
          <w:tcPr>
            <w:tcW w:w="15614" w:type="dxa"/>
            <w:gridSpan w:val="3"/>
          </w:tcPr>
          <w:p w14:paraId="79BAAFC1" w14:textId="77777777" w:rsidR="006D12A8" w:rsidRPr="008D4653" w:rsidRDefault="006D12A8" w:rsidP="00692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ИСХОДИ УЧЕЊА</w:t>
            </w:r>
          </w:p>
        </w:tc>
      </w:tr>
      <w:tr w:rsidR="006D12A8" w:rsidRPr="000679BC" w14:paraId="767F1280" w14:textId="77777777" w:rsidTr="006926A6">
        <w:tc>
          <w:tcPr>
            <w:tcW w:w="3936" w:type="dxa"/>
          </w:tcPr>
          <w:p w14:paraId="2750988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Општи опис квалификације</w:t>
            </w:r>
          </w:p>
        </w:tc>
        <w:tc>
          <w:tcPr>
            <w:tcW w:w="11678" w:type="dxa"/>
            <w:gridSpan w:val="2"/>
          </w:tcPr>
          <w:p w14:paraId="59F97DE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Правно-пословни техничар практично примењује знања о правном систему и процедурама, те знања из области пословне администрације у пружању организационе, комуникационе и документационе подршке у институцијама државне управе и привредним субјектима.</w:t>
            </w:r>
          </w:p>
          <w:p w14:paraId="53605D4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Обучен је да: организује свој рад и обавља самостално административне и канцеларијске послове у различитим областима, пружа подршку стручњацима у области права у активностима припреме и обраде документације, врши административно-техничке послове значајне за органе судске власти, припрема општу пословну документацију унутар привредног субјекта, одржава ефикасан систем интерне координације и комуникације међу запосленима и руководиоцима, обавља административне послове везано за управљање људским ресурсима, односно организује и одржава досијеа запослених, организује састанке и путовања, те води и организује свакодневни рад канцеларије. Користи у свакодневном раду релевантни канцеларијски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информациони систем и апликативне софтвере у привредним субјектима и институцијама, за припрему и обраду документације, размену информација и података, организацију дневних обавеза, као и за чување информација о пословним партнерима.</w:t>
            </w:r>
          </w:p>
          <w:p w14:paraId="32E7AD36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Вешто комуницира у различитим контекстима и делотворно на једном страном језику, активно доприносећи неговању културе изражавања, продуктивно примењује математичке моделе, техничка и технолошка знања и информационо-комуникационе технологије (ИКТ) у решавању проблема, ефикасно учи, усавршава се и развија своју каријеру, активно учествује у иницирању и реализацији пројеката који доприносе добробити заједнице и одрживом развоју.</w:t>
            </w:r>
          </w:p>
          <w:p w14:paraId="7CECB57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Активно доприноси неговању толеранције, људских права и културне традиције и баштине у оквиру организације и у различитим социјалним контекстима, одговоран је према сопственом здрављу и спреман да се укључи у активности усмерене ка очувању окружења у којем живи и ради.</w:t>
            </w:r>
          </w:p>
          <w:p w14:paraId="1FFAE064" w14:textId="77777777" w:rsidR="006D12A8" w:rsidRPr="008D4653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Ниво општих и стручних знања, вештина, способности и ставова у оквиру стечених компетенција, правно-пословном техничару омогућава запошљавање и наставак школовања.</w:t>
            </w:r>
          </w:p>
        </w:tc>
      </w:tr>
      <w:tr w:rsidR="006D12A8" w:rsidRPr="000679BC" w14:paraId="6B77D080" w14:textId="77777777" w:rsidTr="006926A6">
        <w:tc>
          <w:tcPr>
            <w:tcW w:w="3936" w:type="dxa"/>
          </w:tcPr>
          <w:p w14:paraId="03F59ED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Компетенције </w:t>
            </w:r>
          </w:p>
        </w:tc>
        <w:tc>
          <w:tcPr>
            <w:tcW w:w="11678" w:type="dxa"/>
            <w:gridSpan w:val="2"/>
          </w:tcPr>
          <w:p w14:paraId="00DBEFD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примена законске регулативе и релевантних професионалних стандарда и прописа којима се уређује рад институција законодавне, извршне и судске власти, као и привредних субјеката</w:t>
            </w:r>
          </w:p>
          <w:p w14:paraId="108C81A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пружање оперативне подршке у области административних и комерцијалних послова у различитим привредним субјектима</w:t>
            </w:r>
          </w:p>
          <w:p w14:paraId="795734F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вођење евиденција и административно-техничка обрада различите врсте јавних књига и докумената у судском и управном поступку у институцијама законодавне, извршне и судске власти</w:t>
            </w:r>
          </w:p>
          <w:p w14:paraId="2196F34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организовање активности, спровођење интерне и екстерне комуникације и кореспонденције у канцеларијском пословању</w:t>
            </w:r>
          </w:p>
          <w:p w14:paraId="36FEE3D9" w14:textId="77777777" w:rsidR="006D12A8" w:rsidRPr="002200E4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кључне компетенције</w:t>
            </w:r>
            <w:r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  <w:footnoteReference w:id="5"/>
            </w:r>
          </w:p>
        </w:tc>
      </w:tr>
      <w:tr w:rsidR="006D12A8" w:rsidRPr="000679BC" w14:paraId="3E04C28A" w14:textId="77777777" w:rsidTr="006926A6">
        <w:tc>
          <w:tcPr>
            <w:tcW w:w="15614" w:type="dxa"/>
            <w:gridSpan w:val="3"/>
          </w:tcPr>
          <w:p w14:paraId="6E86A214" w14:textId="77777777" w:rsidR="006D12A8" w:rsidRDefault="006D12A8" w:rsidP="00692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 стеченој квалификацији, лице ће бити у стању да:</w:t>
            </w:r>
          </w:p>
        </w:tc>
      </w:tr>
      <w:tr w:rsidR="006D12A8" w:rsidRPr="000679BC" w14:paraId="08544F79" w14:textId="77777777" w:rsidTr="006926A6">
        <w:tc>
          <w:tcPr>
            <w:tcW w:w="3936" w:type="dxa"/>
          </w:tcPr>
          <w:p w14:paraId="57A809EA" w14:textId="77777777" w:rsidR="006D12A8" w:rsidRDefault="006D12A8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Знања</w:t>
            </w:r>
          </w:p>
        </w:tc>
        <w:tc>
          <w:tcPr>
            <w:tcW w:w="11678" w:type="dxa"/>
            <w:gridSpan w:val="2"/>
          </w:tcPr>
          <w:p w14:paraId="6491316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2D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наведе институције законодавне, извршне и судске власти, као и врсте послова и аката из њихове надлежности</w:t>
            </w:r>
          </w:p>
          <w:p w14:paraId="3121C6C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фазе различитих врста судског и управног поступка</w:t>
            </w:r>
          </w:p>
          <w:p w14:paraId="77D402F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карактеристике правних поступака које спроводе органи државне управе и други имаоци јавних овлашћења</w:t>
            </w:r>
          </w:p>
          <w:p w14:paraId="1B82471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послове јавног бележника и наведе врсте јавнобележничких исправа</w:t>
            </w:r>
          </w:p>
          <w:p w14:paraId="6FEE58AE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анализира врсте, форму и правну снагу аката, као и значај достављања и рокова који важе у различитим правним поступцима</w:t>
            </w:r>
          </w:p>
          <w:p w14:paraId="25CCF9C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објасни појам и врсте јавних књига (регистара, матичних књига, административних евиденција) и улогу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органа који воде различите врсте јавних књига</w:t>
            </w:r>
          </w:p>
          <w:p w14:paraId="4398319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врсте и начине остваривања права, одговорности и обавеза из радног односа</w:t>
            </w:r>
          </w:p>
          <w:p w14:paraId="40B290C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конститутивни карактер (успостављање радног односа) и нормативне елементе (уређење радног односа) уговора о раду, као и правни значај и претходне радње пре ступања запосленог на рад</w:t>
            </w:r>
          </w:p>
          <w:p w14:paraId="1D69A506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поступке подношења јединствене пријаве и одјаве на обавезно социјално осигурање (здравствено осигурање, пензијско-инвалидско осигурање и осигурање за случај незапослености)</w:t>
            </w:r>
          </w:p>
          <w:p w14:paraId="78EC928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врсте и начине вођења евиденција у области рада</w:t>
            </w:r>
          </w:p>
          <w:p w14:paraId="26BDF320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значај обавезе заштите личних и пословних података</w:t>
            </w:r>
          </w:p>
          <w:p w14:paraId="6024E15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организациону структуру, као и начине делегирања, контролисања и координације одговорности и тока информација између организационих нивоа институција законодавне, извршне и судске власти, као и привредних субјеката</w:t>
            </w:r>
          </w:p>
          <w:p w14:paraId="01E6F60C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функције, процесе и задатке за остваривање ефикасног функционисања привредног субјекта</w:t>
            </w:r>
          </w:p>
          <w:p w14:paraId="1479D97E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процесе и процедуре планирања, организовања и реализације рада канцеларије, те образложи избор најефикаснијег начина комуникације и реализације канцеларијских активности</w:t>
            </w:r>
          </w:p>
          <w:p w14:paraId="219973E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принципе и начела интерне и екстерне пословне комуникације, кореспонденције и етике</w:t>
            </w:r>
          </w:p>
          <w:p w14:paraId="1700D13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наведе поступке примене ИКТ-а, информационих система, као и основне пословне апликације и веб-алате за управљање пословним подацима и процесима (за прикупљање и обраду статистичких података, за вођење интерне и екстерне пословне комуникације и документације и сл.)</w:t>
            </w:r>
          </w:p>
          <w:p w14:paraId="15680D5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поступак обраде и начине чувања различитих врста поште, аката и докумената</w:t>
            </w:r>
          </w:p>
          <w:p w14:paraId="53D3B57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објасни правни значај, структуру и врсте записника, писама и других аката</w:t>
            </w:r>
          </w:p>
          <w:p w14:paraId="7BE481CB" w14:textId="77777777" w:rsidR="006D12A8" w:rsidRPr="00D943A2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опише поступак припреме и реализације састанака, службеног пута и других догађаја од значаја за рад правног лица</w:t>
            </w:r>
          </w:p>
        </w:tc>
      </w:tr>
      <w:tr w:rsidR="006D12A8" w:rsidRPr="000679BC" w14:paraId="56F92120" w14:textId="77777777" w:rsidTr="006926A6">
        <w:tc>
          <w:tcPr>
            <w:tcW w:w="3936" w:type="dxa"/>
          </w:tcPr>
          <w:p w14:paraId="257978DA" w14:textId="77777777" w:rsidR="006D12A8" w:rsidRDefault="006D12A8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 xml:space="preserve">Вештине </w:t>
            </w:r>
          </w:p>
        </w:tc>
        <w:tc>
          <w:tcPr>
            <w:tcW w:w="11678" w:type="dxa"/>
            <w:gridSpan w:val="2"/>
          </w:tcPr>
          <w:p w14:paraId="401DF6E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интерпретира законску регулативу и релевантне професионалне стандарде и прописе којима се уређује рад институција законодавне, извршне и судске  власти, као и привредних субјеката</w:t>
            </w:r>
          </w:p>
          <w:p w14:paraId="589595C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припреми једноставна акта у управном и судском поступку на основу задатих елемената и форме, а из делокруга рада и надлежности институција законодавне, извршне и судске власти</w:t>
            </w:r>
          </w:p>
          <w:p w14:paraId="7D9F7397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и рукује предметима у судском и управном поступку у складу са прописима и својим овлашћењима, односно износи на рад предмете и осигурава да се евиденција правилно води</w:t>
            </w:r>
          </w:p>
          <w:p w14:paraId="69225D9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издаје и доставља израђене различите врсте правних аката поштујући рокове и стара се о употреби списа предмета</w:t>
            </w:r>
          </w:p>
          <w:p w14:paraId="666C6B4D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пружа административно-техничку подршку за припрему јавнобележничких исправа, као и у овери потписа, рукописа и преписа</w:t>
            </w:r>
          </w:p>
          <w:p w14:paraId="685D4AD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попуњава обрасце и евидентира податке у различитим јавним књигама (регистри, матичне књиге, административне евиденције), као и у поступку израде и издавања јавне исправе, у оквиру својих овлашћења</w:t>
            </w:r>
          </w:p>
          <w:p w14:paraId="5E0C896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- припрема документације за пријем у радни однос према задатој форми и налогу, те прикупља и класификује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према стандардизованој процедури документацију у поступку заснивања радног односа</w:t>
            </w:r>
          </w:p>
          <w:p w14:paraId="21FFD47D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поступак подношења јединствене пријаве и одјаве на обавезно социјално осигурање (здравствено осигурање, пензијско-инвалидско осигурање и осигурање за случај незапослености)</w:t>
            </w:r>
          </w:p>
          <w:p w14:paraId="6E878F5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попуњава евиденцију о запосленима у складу са регулативом у области рада, те ажурира податке у релевантним средствима за вођење евиденције и документације</w:t>
            </w:r>
          </w:p>
          <w:p w14:paraId="61938EFE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припреми потврде, уверења и друга једноставна правна акта по основу радног односа према задатој форми и налогу</w:t>
            </w:r>
          </w:p>
          <w:p w14:paraId="74E186B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спроводи поступке и води прописане евиденције у оквиру система за управљање документима, те врши распоређивање, отпрему и доставу документације и поште унутар привредног субјекта</w:t>
            </w:r>
          </w:p>
          <w:p w14:paraId="0AF99ED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поштује правила и принципе заштите података и осигурава приступ личним или институционалним подацима у складуса правним и етичким оквиром</w:t>
            </w:r>
          </w:p>
          <w:p w14:paraId="254EF32C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прикупљање и техничку обраду података за израду одговарајућих докумената (извештаја, пројеката, анализа и сл.)</w:t>
            </w:r>
          </w:p>
          <w:p w14:paraId="60D3B5C0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користи софтверске алате за извршење канцеларијских задатака и учествовање у анализама и праћењу пословања: креирање и уређивање докумената, припрему прорачуна и статистичку обраду података, израду презентација, електронску комуникацију, организовање података и информација</w:t>
            </w:r>
          </w:p>
          <w:p w14:paraId="34F06DA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користи дигиталне алате за управљање личном ефикасношћу: календари, листе обавеза, праћење времена, листе контаката</w:t>
            </w:r>
          </w:p>
          <w:p w14:paraId="06AA7C07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одржава ефикасан систем интерне комуникације између организационих јединица, запослених и руководиоца, користећи канале комуникације дефинисане интерним процедурама привредног субјекта</w:t>
            </w:r>
          </w:p>
          <w:p w14:paraId="5564D768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врши екстерну комуникацију са државним и другим органима који имају јавна овлашћења, по налогу претпостављеног, те пословну комуникацију са клијентима</w:t>
            </w:r>
          </w:p>
          <w:p w14:paraId="18A899D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оперативно учествује у процесу уговарања и спровођењу поступка набавке и продаје добара и услуга</w:t>
            </w:r>
          </w:p>
          <w:p w14:paraId="17224D2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пружа административно-техничку подршку припреми и реализацији састанака и израђује записнике са састанака</w:t>
            </w:r>
          </w:p>
          <w:p w14:paraId="19F7BE8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спроводи процедуру организације службеног путовања према датим упутствима</w:t>
            </w:r>
          </w:p>
          <w:p w14:paraId="5054C1DE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даје препоруке за унапређивање пословања у оквиру делокруга свог рада на основу политике пословања привредног субјекта, узимајући у обзир принципе одрживог развоја и циркуларне економије</w:t>
            </w:r>
          </w:p>
          <w:p w14:paraId="5E9E3B6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делотворно комуницира на матерњем и једном страном језику у професионалном и ванпрофесионалном контексту, укључујући и коришћење терминологије из области економије и права</w:t>
            </w:r>
          </w:p>
          <w:p w14:paraId="775A1C35" w14:textId="77777777" w:rsidR="006D12A8" w:rsidRPr="00D943A2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ефикасно примењује мере безбедности и здравља на раду и заштите животне средине</w:t>
            </w:r>
          </w:p>
        </w:tc>
      </w:tr>
      <w:tr w:rsidR="006D12A8" w:rsidRPr="000679BC" w14:paraId="5C2112F4" w14:textId="77777777" w:rsidTr="006926A6">
        <w:tc>
          <w:tcPr>
            <w:tcW w:w="3936" w:type="dxa"/>
          </w:tcPr>
          <w:p w14:paraId="2E78BCD7" w14:textId="77777777" w:rsidR="006D12A8" w:rsidRDefault="006D12A8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Способности и ставови</w:t>
            </w:r>
          </w:p>
        </w:tc>
        <w:tc>
          <w:tcPr>
            <w:tcW w:w="11678" w:type="dxa"/>
            <w:gridSpan w:val="2"/>
          </w:tcPr>
          <w:p w14:paraId="68F1536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самостално, одговорно, уредно и прецизно обавља поверене послове у складу са важећом законском регулативом и процедурама и професионалним стандардима институције у којој је запослен</w:t>
            </w:r>
          </w:p>
          <w:p w14:paraId="0D1890D3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демонстрира систематичност, аналитичност, иницијативност и предузимљивост у раду и учењу, те ефикасно планира и оганизује време и активности поштујући рокове</w:t>
            </w:r>
          </w:p>
          <w:p w14:paraId="0278A74D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испољава љубазност, комуникативност, ненаметљивост и флексибилност у односу према сарадницима, надређенима и клијентима</w:t>
            </w:r>
          </w:p>
          <w:p w14:paraId="69B6F4BC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уочава значај етичких принципа и неопходности унапређивања етике и професионалног интегритета запослених и институције</w:t>
            </w:r>
          </w:p>
          <w:p w14:paraId="2AD7C03E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користи канцеларијску опрему, алате, прибор, канцеларијски материјал, те испољава позитиван однос према њиховој рационалној употреби, функционалности и техничкој исправности</w:t>
            </w:r>
          </w:p>
          <w:p w14:paraId="31F6E33D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унапређује нумеричке и дигиталне вештине при спровођењу оперативних послова, коришћењем пословних информационих система, софтверских апликација и веб-алата</w:t>
            </w:r>
          </w:p>
          <w:p w14:paraId="6778776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континуирано примењује и унапређује технику слепог куцања</w:t>
            </w:r>
          </w:p>
          <w:p w14:paraId="13894E8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ефикасно примењује ИКТ приликом обављања оперативних послова и у процесу учења, те прати техничке новине у области е-пословања, развоја е-услуга и сл.</w:t>
            </w:r>
          </w:p>
          <w:p w14:paraId="1596A66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прилагођава се на промене у радном процесу, уочава проблеме и учествује у њиховом решавању и у оквиру нестандардних послова</w:t>
            </w:r>
          </w:p>
          <w:p w14:paraId="4F798B17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унапређује своју каријеру и компетенције на основу сопственог искуства, сарадње са колегама и праћења иновација у области пословне администрације и права</w:t>
            </w:r>
          </w:p>
          <w:p w14:paraId="04D9BF8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иницира учење, активно и одговорно учествује у целоживотном учењу, те негује истраживачки приступ раду и учењу</w:t>
            </w:r>
          </w:p>
          <w:p w14:paraId="3094A303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вредности сарадње у професионалном и животном окружењу и доприноси култури уважавања и сарадње</w:t>
            </w:r>
          </w:p>
          <w:p w14:paraId="513E7A30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промовише принцип ефикасног коришћења енергије и одрживог развоја, те примењује исто у радном и животном окружењу</w:t>
            </w:r>
          </w:p>
          <w:p w14:paraId="64E263F1" w14:textId="77777777" w:rsidR="006D12A8" w:rsidRPr="00867B40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испољава одговоран однос према здрављу и заштити околине и спреман је да се на том пољу ангажује</w:t>
            </w:r>
          </w:p>
        </w:tc>
      </w:tr>
      <w:tr w:rsidR="006D12A8" w:rsidRPr="000679BC" w14:paraId="4A6B1C7E" w14:textId="77777777" w:rsidTr="006926A6">
        <w:tc>
          <w:tcPr>
            <w:tcW w:w="3936" w:type="dxa"/>
          </w:tcPr>
          <w:p w14:paraId="7BE104E3" w14:textId="77777777" w:rsidR="006D12A8" w:rsidRDefault="006D12A8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Начин провере остварености исхода учења</w:t>
            </w:r>
          </w:p>
        </w:tc>
        <w:tc>
          <w:tcPr>
            <w:tcW w:w="11678" w:type="dxa"/>
            <w:gridSpan w:val="2"/>
          </w:tcPr>
          <w:p w14:paraId="0285680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69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ћење развоја и напредовања ученика у достизању исхода и стандарда постигнућа, као и напредовање у развијању компетенција обавља се формативним и сумативним оцењивањем.</w:t>
            </w:r>
          </w:p>
          <w:p w14:paraId="52F4E694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је описно и бројчано.</w:t>
            </w:r>
          </w:p>
          <w:p w14:paraId="183E9649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Бројчане оцене су:</w:t>
            </w:r>
          </w:p>
          <w:p w14:paraId="341822D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одличан (5)</w:t>
            </w:r>
          </w:p>
          <w:p w14:paraId="1CFCA3E3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врло добар (4)</w:t>
            </w:r>
          </w:p>
          <w:p w14:paraId="23280DE3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добар (3)</w:t>
            </w:r>
          </w:p>
          <w:p w14:paraId="52A98FCF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довољан (2)</w:t>
            </w:r>
          </w:p>
          <w:p w14:paraId="4DFEE9F1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недовољан (1)</w:t>
            </w:r>
          </w:p>
          <w:p w14:paraId="4761920D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Оцена недовољан (1) није прелазна оцена.</w:t>
            </w:r>
          </w:p>
          <w:p w14:paraId="052CCBD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Оцењивање се остварује применом различитих метода и техника (пројектни, радни задаци и сл.)</w:t>
            </w:r>
          </w:p>
          <w:p w14:paraId="2295167B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Сумативно се оцењује на полугодишту, крају школске године и на стручној матури.</w:t>
            </w:r>
          </w:p>
          <w:p w14:paraId="4C8C2D9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BD1F6B" w14:textId="77777777" w:rsidR="006D12A8" w:rsidRPr="00AF6976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12A8" w:rsidRPr="000679BC" w14:paraId="13C1A639" w14:textId="77777777" w:rsidTr="006926A6">
        <w:tc>
          <w:tcPr>
            <w:tcW w:w="15614" w:type="dxa"/>
            <w:gridSpan w:val="3"/>
          </w:tcPr>
          <w:p w14:paraId="0A30F8B3" w14:textId="77777777" w:rsidR="006D12A8" w:rsidRDefault="006D12A8" w:rsidP="006926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ОСИГУРАЊЕ КВАЛИТЕТА КВАЛИФИКАЦИЈЕ</w:t>
            </w:r>
          </w:p>
        </w:tc>
      </w:tr>
      <w:tr w:rsidR="006D12A8" w:rsidRPr="000679BC" w14:paraId="35CF76FE" w14:textId="77777777" w:rsidTr="006926A6">
        <w:tc>
          <w:tcPr>
            <w:tcW w:w="3936" w:type="dxa"/>
          </w:tcPr>
          <w:p w14:paraId="07129F38" w14:textId="77777777" w:rsidR="006D12A8" w:rsidRDefault="006D12A8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Квалификације реализатора програма</w:t>
            </w:r>
          </w:p>
        </w:tc>
        <w:tc>
          <w:tcPr>
            <w:tcW w:w="11678" w:type="dxa"/>
            <w:gridSpan w:val="2"/>
          </w:tcPr>
          <w:p w14:paraId="7072D7E5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Одговарајуће образовање: </w:t>
            </w:r>
          </w:p>
          <w:p w14:paraId="00D16102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7 НОКС-а (подниво 7.1, подниво 7.2)</w:t>
            </w:r>
          </w:p>
          <w:p w14:paraId="7B834418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изузетно одговарајуће образовање</w:t>
            </w:r>
          </w:p>
          <w:p w14:paraId="75D839AA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</w:t>
            </w:r>
          </w:p>
          <w:p w14:paraId="03291830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односно</w:t>
            </w:r>
          </w:p>
          <w:p w14:paraId="5A918C6D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средње образовање,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</w:p>
          <w:p w14:paraId="1CC52B23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наставника практичне наставе одговарајуће образовање</w:t>
            </w:r>
          </w:p>
          <w:p w14:paraId="531499A8" w14:textId="77777777" w:rsidR="006D12A8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6 НОКС-а (подниво 6.1, подниво 6.2) или</w:t>
            </w:r>
          </w:p>
          <w:p w14:paraId="5857A7DC" w14:textId="77777777" w:rsidR="006D12A8" w:rsidRPr="00DA46E5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нивоа 5 НОКС-а (одговарајуће специјалистичко, односно мајсторско образовање са петогодишњим радним искуством у струци), уколико се за одговарајуће предмете не образују наставници са одговарајућим образовањем нивоа 7 НОКС-а, у складу са Законом о основама система образовања и васпитања</w:t>
            </w:r>
          </w:p>
        </w:tc>
      </w:tr>
      <w:tr w:rsidR="006D12A8" w:rsidRPr="000679BC" w14:paraId="7777E3CB" w14:textId="77777777" w:rsidTr="006926A6">
        <w:tc>
          <w:tcPr>
            <w:tcW w:w="3936" w:type="dxa"/>
          </w:tcPr>
          <w:p w14:paraId="7314C078" w14:textId="77777777" w:rsidR="006D12A8" w:rsidRDefault="006D12A8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Организација надлежна за издавање јавне исправе</w:t>
            </w:r>
          </w:p>
        </w:tc>
        <w:tc>
          <w:tcPr>
            <w:tcW w:w="11678" w:type="dxa"/>
            <w:gridSpan w:val="2"/>
          </w:tcPr>
          <w:p w14:paraId="7E289F65" w14:textId="77777777" w:rsidR="006D12A8" w:rsidRPr="00DA46E5" w:rsidRDefault="006D12A8" w:rsidP="006926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Средње стручне школе</w:t>
            </w:r>
          </w:p>
        </w:tc>
      </w:tr>
    </w:tbl>
    <w:p w14:paraId="72C1F38B" w14:textId="3FBD0B7D" w:rsidR="008137E5" w:rsidRDefault="008137E5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4B73D17A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353811DC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4311E4E9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20879D22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0DA3D6B4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61707774" w14:textId="77777777" w:rsid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775BDDBA" w14:textId="77777777" w:rsidR="006D12A8" w:rsidRPr="006D12A8" w:rsidRDefault="006D12A8" w:rsidP="009A2E21">
      <w:pPr>
        <w:jc w:val="center"/>
        <w:rPr>
          <w:rFonts w:ascii="Times New Roman" w:hAnsi="Times New Roman" w:cs="Times New Roman"/>
          <w:i/>
          <w:color w:val="FF0000"/>
          <w:sz w:val="40"/>
          <w:szCs w:val="40"/>
        </w:rPr>
      </w:pPr>
    </w:p>
    <w:p w14:paraId="4C65F32C" w14:textId="3A6A5295" w:rsidR="00AF0E78" w:rsidRDefault="00AF0E78" w:rsidP="001441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25A9BA" w14:textId="5CA5A660" w:rsidR="009A2E21" w:rsidRPr="009A2E21" w:rsidRDefault="009A2E21" w:rsidP="00AF0E78">
      <w:pPr>
        <w:tabs>
          <w:tab w:val="left" w:pos="92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Подручје рада: </w:t>
      </w:r>
      <w:r w:rsidR="00F10202">
        <w:rPr>
          <w:rFonts w:ascii="Times New Roman" w:hAnsi="Times New Roman" w:cs="Times New Roman"/>
          <w:sz w:val="24"/>
          <w:szCs w:val="24"/>
          <w:lang w:val="ru-RU"/>
        </w:rPr>
        <w:t>ЕКОНОМИЈА, ПРАВО И АДМИНИСТРАЦИЈА</w:t>
      </w:r>
    </w:p>
    <w:p w14:paraId="46ED083B" w14:textId="77777777" w:rsidR="009A2E21" w:rsidRPr="00F7303F" w:rsidRDefault="009A2E21" w:rsidP="00AF0E7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Област: </w:t>
      </w:r>
      <w:r w:rsidRPr="00F7303F">
        <w:rPr>
          <w:rFonts w:ascii="Times New Roman" w:hAnsi="Times New Roman" w:cs="Times New Roman"/>
          <w:sz w:val="24"/>
          <w:szCs w:val="24"/>
          <w:lang w:val="ru-RU"/>
        </w:rPr>
        <w:t>ЕКОНОМИЈА</w:t>
      </w:r>
    </w:p>
    <w:p w14:paraId="0E619A1A" w14:textId="4E547E15" w:rsidR="009A2E21" w:rsidRPr="009A2E21" w:rsidRDefault="009A2E21" w:rsidP="00AF0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 xml:space="preserve">Образовни профил: </w:t>
      </w:r>
      <w:r w:rsidR="00F10202">
        <w:rPr>
          <w:rFonts w:ascii="Times New Roman" w:hAnsi="Times New Roman" w:cs="Times New Roman"/>
          <w:b/>
          <w:sz w:val="24"/>
          <w:szCs w:val="24"/>
          <w:lang w:val="ru-RU"/>
        </w:rPr>
        <w:t>ПРАВНО-ПОСЛОВНИ</w:t>
      </w:r>
      <w:r w:rsidR="004C15F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ТЕХНИЧАР</w:t>
      </w:r>
    </w:p>
    <w:p w14:paraId="516182AE" w14:textId="77777777" w:rsidR="009A2E21" w:rsidRDefault="009A2E21" w:rsidP="00AF0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2E21">
        <w:rPr>
          <w:rFonts w:ascii="Times New Roman" w:hAnsi="Times New Roman" w:cs="Times New Roman"/>
          <w:sz w:val="24"/>
          <w:szCs w:val="24"/>
          <w:lang w:val="ru-RU"/>
        </w:rPr>
        <w:t>Трајање образовања: ЧЕТИРИ ГОДИНЕ</w:t>
      </w:r>
    </w:p>
    <w:tbl>
      <w:tblPr>
        <w:tblpPr w:leftFromText="180" w:rightFromText="180" w:vertAnchor="text" w:tblpXSpec="center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392"/>
        <w:gridCol w:w="14"/>
        <w:gridCol w:w="1824"/>
        <w:gridCol w:w="424"/>
        <w:gridCol w:w="425"/>
        <w:gridCol w:w="486"/>
        <w:gridCol w:w="529"/>
        <w:gridCol w:w="403"/>
        <w:gridCol w:w="567"/>
        <w:gridCol w:w="425"/>
        <w:gridCol w:w="567"/>
        <w:gridCol w:w="283"/>
        <w:gridCol w:w="426"/>
        <w:gridCol w:w="567"/>
        <w:gridCol w:w="425"/>
        <w:gridCol w:w="569"/>
        <w:gridCol w:w="567"/>
        <w:gridCol w:w="285"/>
        <w:gridCol w:w="569"/>
        <w:gridCol w:w="426"/>
        <w:gridCol w:w="38"/>
        <w:gridCol w:w="471"/>
        <w:gridCol w:w="318"/>
        <w:gridCol w:w="448"/>
        <w:gridCol w:w="6"/>
        <w:gridCol w:w="561"/>
        <w:gridCol w:w="426"/>
        <w:gridCol w:w="425"/>
        <w:gridCol w:w="1559"/>
      </w:tblGrid>
      <w:tr w:rsidR="00C44CB0" w:rsidRPr="00C44CB0" w14:paraId="2213193A" w14:textId="77777777" w:rsidTr="002B1BC2">
        <w:trPr>
          <w:trHeight w:val="446"/>
        </w:trPr>
        <w:tc>
          <w:tcPr>
            <w:tcW w:w="2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24DF1FA2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А1. ОБАВЕЗНИ ОПШТЕОБРАЗОВНИ ПРЕДМЕТИ</w:t>
            </w:r>
          </w:p>
        </w:tc>
        <w:tc>
          <w:tcPr>
            <w:tcW w:w="22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5C33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6DBE8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4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22C7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21C9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C84E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C44CB0" w:rsidRPr="00C44CB0" w14:paraId="2E37E469" w14:textId="77777777" w:rsidTr="002B1BC2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B8516" w14:textId="77777777" w:rsidR="00C44CB0" w:rsidRPr="00C44CB0" w:rsidRDefault="00C44CB0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ED6D9E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930AF6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183A90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8B6CD2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DA8B34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1B3EB4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416020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117235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573923" w14:textId="77777777" w:rsidR="00C44CB0" w:rsidRPr="00C44CB0" w:rsidRDefault="00C44CB0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3B526F" w:rsidRPr="00C44CB0" w14:paraId="3DFBD44E" w14:textId="77777777" w:rsidTr="002B1BC2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24AD1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CCE9D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DF7D92B" w14:textId="7624FB6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7E3A5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7C4F744" w14:textId="0A4ED64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1E50CF5" w14:textId="2BCCB83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45F0CF" w14:textId="428CF43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10978C" w14:textId="1EB313AD" w:rsidR="003B526F" w:rsidRPr="00CE741D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48C7B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0D0A01" w14:textId="5645CFF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3B3E7A" w14:textId="44A38215" w:rsidR="003B526F" w:rsidRPr="00364264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E874D0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5D05D2D" w14:textId="73B9809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25A3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9E8B409" w14:textId="4F4FAC5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1B505B" w14:textId="5E0086C6" w:rsidR="003B526F" w:rsidRPr="00364264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257ACF" w14:textId="46A4DCC9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Т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E69AAF" w14:textId="17F558EA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В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90D6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15175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22D5167" w14:textId="26AF5D48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98AC5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1964B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39C721" w14:textId="7B067B97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A4ED98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3B526F" w:rsidRPr="00C44CB0" w14:paraId="7C6FE0EF" w14:textId="77777777" w:rsidTr="002B1BC2">
        <w:trPr>
          <w:trHeight w:val="292"/>
        </w:trPr>
        <w:tc>
          <w:tcPr>
            <w:tcW w:w="2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7A19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63BF8C" w14:textId="0F688B96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B23F9B" w14:textId="79D354A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67F8A1" w14:textId="74BF105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BD60D5F" w14:textId="1BDE2A46" w:rsidR="003B526F" w:rsidRPr="00CE741D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CE32AA" w14:textId="5209C4F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8EBC37" w14:textId="71A93DA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C0A8452" w14:textId="32032AD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509ACC" w14:textId="1AEC9BE4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84F6AB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8F11C7B" w14:textId="32010CB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5DFA410" w14:textId="3E4603EE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107E907" w14:textId="54705E5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8362B2" w14:textId="2CED95E2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6E2680" w14:textId="1D58E78B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C7BC3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8B6669" w14:textId="4F81DA0C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E4B65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A340C89" w14:textId="24105BC0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416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D1B0F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7E113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6B0EA" w14:textId="0F966B8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1761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9DBD52" w14:textId="32D5735E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74FB7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5CBF482" w14:textId="6E661E8F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1833</w:t>
            </w:r>
          </w:p>
        </w:tc>
      </w:tr>
      <w:tr w:rsidR="003B526F" w:rsidRPr="00C44CB0" w14:paraId="21347C9F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3C7D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776E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Српски језик и књижевност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8565" w14:textId="31C0B480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47C2" w14:textId="5668652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913F" w14:textId="5DE416DB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D8DA" w14:textId="297ED98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78FF" w14:textId="345A202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D605" w14:textId="00AAD534" w:rsidR="003B526F" w:rsidRPr="00C44CB0" w:rsidRDefault="003B526F" w:rsidP="00F2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735D8" w14:textId="6E3AA29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9443" w14:textId="32DCF1C8" w:rsidR="003B526F" w:rsidRPr="00F2060B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B48E" w14:textId="078987C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8BF2" w14:textId="50F50ED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6D35" w14:textId="58418C2B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08CE" w14:textId="68D869E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3D1" w14:textId="4D2CE505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501DD" w14:textId="35E3984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C6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763A" w14:textId="514458EF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66D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7F1" w14:textId="363E5778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5BE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88A7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52596" w14:textId="53F3566C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FDF5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92A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2DC91" w14:textId="3C4F766D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414</w:t>
            </w:r>
          </w:p>
        </w:tc>
      </w:tr>
      <w:tr w:rsidR="003B526F" w:rsidRPr="00C44CB0" w14:paraId="0EDC4520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A059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633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Страни језик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AE37" w14:textId="24FE46B9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B1F7" w14:textId="66842BA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9B27" w14:textId="5D6EEC9A" w:rsidR="003B526F" w:rsidRPr="00CE741D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0D4D" w14:textId="713AFFE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AC91" w14:textId="799C72E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6C1E" w14:textId="3674EC9E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F52B" w14:textId="087B181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6BDD" w14:textId="109CE809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17D39" w14:textId="774DC9D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15F8" w14:textId="06426EC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68FA" w14:textId="16398AC4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CDB0" w14:textId="5B2EAEC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8C775" w14:textId="29C13E3A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AA46" w14:textId="77548DF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FFF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A973" w14:textId="7A2EFEDA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860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BD69" w14:textId="1B051180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585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AF9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A5" w14:textId="1C72142F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A4F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C95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DE1CC" w14:textId="07E58727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3B526F" w:rsidRPr="00C44CB0" w14:paraId="3652FCE9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9353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4A18E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Физичко васпитање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AF5C8" w14:textId="1D0A509F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C96CB" w14:textId="33D65F1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5F74" w14:textId="7D843367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E5C5" w14:textId="3DFBB0D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C8E7C" w14:textId="2155FAB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3A15" w14:textId="5039E882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BDEF" w14:textId="2341BFD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F4DB" w14:textId="5DCA7B39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B398" w14:textId="2143AA8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7FFF" w14:textId="4AA4A74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5267" w14:textId="0BFFA798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D9B1" w14:textId="5FFC0A2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17EB" w14:textId="512D826B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06A31" w14:textId="01D717D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9FC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AE85" w14:textId="7D093F3A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0F9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D812" w14:textId="7553C6F9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02CE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71A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EA54" w14:textId="05170DE8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853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3E2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24663" w14:textId="616704EE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3B526F" w:rsidRPr="00C44CB0" w14:paraId="4955C3C8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5249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739E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Математика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0B62" w14:textId="27BE4A71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2FCB" w14:textId="27B7A5D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4596" w14:textId="7402BB24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F7FC" w14:textId="7FBC678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743F" w14:textId="7C4B8BC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139D" w14:textId="0A5FD533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6897" w14:textId="7AF149A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D263" w14:textId="18BA7BD3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C730" w14:textId="5D781F4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34E2" w14:textId="2F2DC3B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ABEA" w14:textId="32441617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DA1A" w14:textId="3209199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20152" w14:textId="439DBBB4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97384" w14:textId="33BA8E8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68C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E056C" w14:textId="494DC96B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B34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3DF91" w14:textId="77617491" w:rsidR="003B526F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96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90CE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3412" w14:textId="6B7C8EE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B2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D3F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75A2" w14:textId="2DEED3C5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276</w:t>
            </w:r>
          </w:p>
        </w:tc>
      </w:tr>
      <w:tr w:rsidR="003B526F" w:rsidRPr="00C44CB0" w14:paraId="33E1B703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8AE7" w14:textId="0F7F6E1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5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84A1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Рачунарство и информатика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233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4D6EBE8" w14:textId="6B407F1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7335" w14:textId="3146A01F" w:rsidR="003B526F" w:rsidRPr="00CE741D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B110" w14:textId="66921C2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D385" w14:textId="22554FD2" w:rsidR="003B526F" w:rsidRPr="00CE741D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2C01" w14:textId="2E0F2D4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3B9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54BC7E7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499B" w14:textId="672D6D0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05D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C5E06" w14:textId="4260078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A102" w14:textId="5CEC5B0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114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19E5B99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34ACD" w14:textId="5BA3119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402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CB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0173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C04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347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B3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B00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422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7F1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0E17" w14:textId="635EC71A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4A71" w14:textId="54515599" w:rsidR="003B526F" w:rsidRPr="00F10202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4CC62" w14:textId="5740DCF5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3B526F" w:rsidRPr="00C44CB0" w14:paraId="628E7F38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35B" w14:textId="018B379F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6F05" w14:textId="77777777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Историја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3058" w14:textId="747318EB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6262" w14:textId="4442AAE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77EE3" w14:textId="2C073568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FFC1C" w14:textId="0B97A95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C235F" w14:textId="2ABE5A6E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E85B" w14:textId="2310F4BE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34B0" w14:textId="2D0C039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BAFB" w14:textId="58CDABB7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1383" w14:textId="22C544A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3C93" w14:textId="4EF8A0C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300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743F378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A806" w14:textId="65366EA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A67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736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AC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B0D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B87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C30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97A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18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E8453" w14:textId="38479DB3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1D2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039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A2F1F" w14:textId="1C04D1DA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142</w:t>
            </w:r>
          </w:p>
        </w:tc>
      </w:tr>
      <w:tr w:rsidR="003B526F" w:rsidRPr="00C44CB0" w14:paraId="6BAA88CB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61B6" w14:textId="74A3E05C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</w:t>
            </w: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38D7" w14:textId="6F9E2E3A" w:rsidR="003B526F" w:rsidRPr="004C15F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Географија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BFE2" w14:textId="388983EE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72A6" w14:textId="025A58F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FB33" w14:textId="7AB50415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D56F" w14:textId="5F27E36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23D75" w14:textId="2C65B3B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4882" w14:textId="573EB531" w:rsidR="003B526F" w:rsidRPr="00F7303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A844" w14:textId="2F9483B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BD502" w14:textId="7005CD70" w:rsidR="003B526F" w:rsidRPr="00F7303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9FF9" w14:textId="4159E96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83FD2" w14:textId="43449DC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F38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0EB74F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FD91" w14:textId="38CB0E2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6D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2E2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BD3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ED2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039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D58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1BC6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171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3070" w14:textId="634E1764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E7D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376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81215" w14:textId="02A01AB7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3B526F" w:rsidRPr="00C44CB0" w14:paraId="71F2BD48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B36F" w14:textId="35F0FB4A" w:rsidR="003B526F" w:rsidRPr="00C44CB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5B27" w14:textId="4E4F9748" w:rsidR="003B526F" w:rsidRPr="004C15F0" w:rsidRDefault="00423876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Екологија и заштита животне средине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BC416" w14:textId="4436547F" w:rsidR="003B526F" w:rsidRPr="00F7303F" w:rsidRDefault="00F7303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4F38" w14:textId="10BA9C5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9950" w14:textId="4B126802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BC462" w14:textId="08B9A1D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D64E" w14:textId="526CB43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961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29B2E82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59E6" w14:textId="541AF842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D28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72A0F" w14:textId="7855835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1D1B" w14:textId="487936C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17A6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3B5AA2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CC6C" w14:textId="622294D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1D4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290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B5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F79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8D9E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ADCE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95A6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C4A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92E9" w14:textId="631658EB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D6E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2E3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9F87" w14:textId="035C06DD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</w:tr>
      <w:tr w:rsidR="003B526F" w:rsidRPr="00C44CB0" w14:paraId="2539C669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CAB50" w14:textId="305C5C5D" w:rsidR="003B526F" w:rsidRPr="00C44CB0" w:rsidRDefault="00F10202" w:rsidP="00F10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9</w:t>
            </w:r>
            <w:r w:rsidR="003B526F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ECB0" w14:textId="5975F187" w:rsidR="003B526F" w:rsidRPr="004C15F0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Ликовна култура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56C0" w14:textId="5624062D" w:rsidR="003B526F" w:rsidRPr="00C44CB0" w:rsidRDefault="003B526F" w:rsidP="00364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F82C" w14:textId="5B0EDB9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A8E6" w14:textId="781251D7" w:rsidR="003B526F" w:rsidRPr="00CE741D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445D" w14:textId="2662848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8CD0" w14:textId="257DCBE1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36160" w14:textId="0DECBEA3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A7E7" w14:textId="624E35D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B0686" w14:textId="30B70CBE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397E" w14:textId="514C4CC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A3D2" w14:textId="27626D5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5A0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44A6AF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0678" w14:textId="521755F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A087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2255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E8B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025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230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C297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D86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F85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B9B0" w14:textId="261B36A4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6DB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BC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037CE" w14:textId="68092FAA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</w:tr>
      <w:tr w:rsidR="003B526F" w:rsidRPr="00C44CB0" w14:paraId="6B95980A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6530" w14:textId="3E227308" w:rsidR="003B526F" w:rsidRPr="00C44CB0" w:rsidRDefault="00F10202" w:rsidP="00F102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10</w:t>
            </w:r>
            <w:r w:rsidR="003B526F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C15F" w14:textId="10E5B245" w:rsidR="003B526F" w:rsidRPr="004C15F0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Логика са етиком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7F0D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6198292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AEC6" w14:textId="4C7C8F74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C34A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  <w:p w14:paraId="3F9F48DC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E53B" w14:textId="5FCFBD55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E0E5" w14:textId="0AFFD43D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5B5F" w14:textId="6A3AA4DB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048" w14:textId="43548D66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78EE" w14:textId="69F31DBA" w:rsidR="003B526F" w:rsidRPr="00F2060B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8CE6" w14:textId="17D1393C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8CB7" w14:textId="5AAA999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9F43" w14:textId="53A103ED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5C06" w14:textId="6F5486E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1817" w14:textId="5A430CD2" w:rsidR="003B526F" w:rsidRP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EFE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C6E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A9C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579A1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7DC85" w14:textId="6E075F73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BBA6" w14:textId="3D6886C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A746" w14:textId="0E7519B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7E559" w14:textId="48873FD2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54A9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C40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0982" w14:textId="585A9625" w:rsidR="003B526F" w:rsidRPr="00F7303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</w:tr>
      <w:tr w:rsidR="003B526F" w:rsidRPr="00C44CB0" w14:paraId="6E98658B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B008" w14:textId="46A0C0D6" w:rsidR="003B526F" w:rsidRPr="004C15F0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11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31805" w14:textId="21D14811" w:rsidR="003B526F" w:rsidRDefault="003B526F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Социологија са правима грађана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1A933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D707" w14:textId="4CC9DBCA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6203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BBF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4468" w14:textId="501F92F8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410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50ABA" w14:textId="586D2D49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BA4B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B8BF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A8C7" w14:textId="103C3BE0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E1DD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565B" w14:textId="13EEBC4F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AACE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7536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BFE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9FC2E" w14:textId="0E8B18F9" w:rsidR="003B526F" w:rsidRPr="003B526F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1C78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D046E" w14:textId="12FFA293" w:rsidR="003B526F" w:rsidRPr="003B526F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FCBD2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B2BA7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682E0" w14:textId="13265CBC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7CA14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0411A" w14:textId="77777777" w:rsidR="003B526F" w:rsidRPr="00C44CB0" w:rsidRDefault="003B526F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1CA3E" w14:textId="3378E731" w:rsidR="003B526F" w:rsidRPr="00880A24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F10202" w:rsidRPr="00C44CB0" w14:paraId="14921503" w14:textId="77777777" w:rsidTr="002B1BC2">
        <w:trPr>
          <w:trHeight w:val="320"/>
        </w:trPr>
        <w:tc>
          <w:tcPr>
            <w:tcW w:w="4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547A9" w14:textId="0C15E5CD" w:rsidR="00F10202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E26D" w14:textId="4CD6AED1" w:rsidR="00F10202" w:rsidRDefault="00F10202" w:rsidP="00CE74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Филозофија 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D6D19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F61E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AA9B7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9512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C80DE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8C0BA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97FA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14E2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0893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DF44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3B2C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F068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FB58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C2C0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EBA8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E76CD" w14:textId="5AE9CA23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09075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2A742" w14:textId="1AF9CB8A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73EC8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05427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194F" w14:textId="0AB436DA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CCDEF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50252" w14:textId="77777777" w:rsidR="00F10202" w:rsidRPr="00C44CB0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DBFB" w14:textId="63D6E0FE" w:rsidR="00F10202" w:rsidRDefault="00F10202" w:rsidP="00CE7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</w:tr>
      <w:tr w:rsidR="00880A24" w:rsidRPr="00C44CB0" w14:paraId="3883B8E1" w14:textId="77777777" w:rsidTr="002B1BC2">
        <w:trPr>
          <w:trHeight w:val="320"/>
        </w:trPr>
        <w:tc>
          <w:tcPr>
            <w:tcW w:w="2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EE2C06" w14:textId="484F424D" w:rsidR="00880A24" w:rsidRDefault="00F10202" w:rsidP="00880A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Б. ИЗБОРНИ ПРОГРАМИ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1B91FC" w14:textId="3EB1C61D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BC460A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D7D123" w14:textId="0C2247BE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F0DF2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46DBC6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A131E" w14:textId="2AA7AB1E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C5E15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6232F4" w14:textId="5A690DF9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49A711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9AE45B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76534" w14:textId="356DDF39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326D2F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0937020" w14:textId="3D979811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341637B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920FB8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71DBDC" w14:textId="03CE3F0B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3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0C74D8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EB47DB" w14:textId="62B00820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96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3057AD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A06DC0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9F39CA" w14:textId="1192AC21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78C876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AF14AF" w14:textId="77777777" w:rsidR="00880A24" w:rsidRPr="002B1BC2" w:rsidRDefault="00880A24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B951CB" w14:textId="59973FA5" w:rsidR="00880A24" w:rsidRP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272</w:t>
            </w:r>
          </w:p>
        </w:tc>
      </w:tr>
      <w:tr w:rsidR="002B1BC2" w:rsidRPr="00C44CB0" w14:paraId="207876BA" w14:textId="77777777" w:rsidTr="002B1BC2">
        <w:trPr>
          <w:trHeight w:val="32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08899" w14:textId="69B7E26A" w:rsidR="002B1BC2" w:rsidRPr="002B1BC2" w:rsidRDefault="002B1BC2" w:rsidP="00880A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1.</w:t>
            </w:r>
          </w:p>
        </w:tc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1BF6" w14:textId="16214CC7" w:rsidR="002B1BC2" w:rsidRPr="002B1BC2" w:rsidRDefault="002B1BC2" w:rsidP="00880A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Гра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ђанско васпитање/Верска настава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D695C" w14:textId="422043FF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C2B7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DCD96" w14:textId="50A48D09" w:rsid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A491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A4DE8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B813E" w14:textId="35E11F8C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F7B3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04F23" w14:textId="2AB716D7" w:rsidR="002B1BC2" w:rsidRDefault="00F1020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8EBFF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28042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5005" w14:textId="39BAB5EF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DCD2D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4E67A" w14:textId="1FB8DB77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AB9D4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B5E1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97DF5" w14:textId="72E579D5" w:rsidR="002B1BC2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21EB5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0E596" w14:textId="3839076D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32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918C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06A78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169CB" w14:textId="445E2929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44F51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37D3D" w14:textId="77777777" w:rsidR="002B1BC2" w:rsidRPr="00C44CB0" w:rsidRDefault="002B1BC2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86A73" w14:textId="538C163A" w:rsidR="002B1BC2" w:rsidRDefault="00FB366E" w:rsidP="00880A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138</w:t>
            </w:r>
          </w:p>
        </w:tc>
      </w:tr>
      <w:tr w:rsidR="002B1BC2" w:rsidRPr="00C44CB0" w14:paraId="3C709D5C" w14:textId="77777777" w:rsidTr="002B1BC2">
        <w:trPr>
          <w:trHeight w:val="32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0DC0C" w14:textId="0657F611" w:rsidR="002B1BC2" w:rsidRPr="002B1BC2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  <w:t>2.</w:t>
            </w:r>
          </w:p>
        </w:tc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A647" w14:textId="5BDFDBEB" w:rsidR="002B1BC2" w:rsidRPr="002B1BC2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Изборни предмети према програму образовног профила</w:t>
            </w:r>
            <w:r w:rsidRPr="00C44CB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C44CB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GB" w:eastAsia="en-GB"/>
              </w:rPr>
              <w:t>*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5DD8A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D8C4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A4AD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27A02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6DA0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D773B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DFB0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20D4" w14:textId="77777777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D4033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6E7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07DB" w14:textId="56EFDBDE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3186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DE122" w14:textId="594E18E5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2AE24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7E49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C7CE1" w14:textId="3B833010" w:rsid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F8CB8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6458A" w14:textId="766C4E8F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678AD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071DE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3694" w14:textId="139CF433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398F1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F32D6" w14:textId="77777777" w:rsidR="002B1BC2" w:rsidRPr="00C44CB0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1B0D" w14:textId="0173B5BA" w:rsid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2B1BC2" w:rsidRPr="00C44CB0" w14:paraId="6BD0C901" w14:textId="77777777" w:rsidTr="002B1BC2">
        <w:trPr>
          <w:trHeight w:val="320"/>
        </w:trPr>
        <w:tc>
          <w:tcPr>
            <w:tcW w:w="2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808FC" w14:textId="51C2A3BE" w:rsidR="002B1BC2" w:rsidRPr="00C44CB0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А1 + Б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9D6923" w14:textId="6B5E857D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74965" w14:textId="5B37D88B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 w:rsidRPr="002B1BC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276DD3" w14:textId="0A162E06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576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AD1218" w14:textId="30217264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BDF68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CD69DED" w14:textId="48AD6F9A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7584C3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72E377" w14:textId="2699DCEB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8D0FAB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9EE458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AAD9E9" w14:textId="32B99DED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6A698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E20516" w14:textId="6FB3DF89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E9FE1A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C5EE82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45BBA82" w14:textId="18DCB149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0ED96E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B82063" w14:textId="7990FC85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BF3E1F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7BF0207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5BDAD6B" w14:textId="58011170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2033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8B2CAD9" w14:textId="5CB17E4F" w:rsidR="002B1BC2" w:rsidRPr="0047345D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E1CACBD" w14:textId="77777777" w:rsidR="002B1BC2" w:rsidRPr="002B1BC2" w:rsidRDefault="002B1BC2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1BBA8F" w14:textId="6497AD86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sr-Cyrl-RS" w:eastAsia="en-GB"/>
              </w:rPr>
              <w:t>2105</w:t>
            </w:r>
          </w:p>
        </w:tc>
      </w:tr>
      <w:tr w:rsidR="002B1BC2" w:rsidRPr="00C44CB0" w14:paraId="434B522D" w14:textId="77777777" w:rsidTr="002B1BC2">
        <w:trPr>
          <w:trHeight w:val="292"/>
        </w:trPr>
        <w:tc>
          <w:tcPr>
            <w:tcW w:w="2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24E90751" w14:textId="77777777" w:rsidR="002B1BC2" w:rsidRPr="00C44CB0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ACA6BF2" w14:textId="563A2F92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9BDB42" w14:textId="6C1E68B5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0376399" w14:textId="22471DBC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7F49849" w14:textId="0F7158E5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82E8BC" w14:textId="665BF504" w:rsidR="002B1BC2" w:rsidRPr="00FB366E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62274152" w14:textId="27F90A98" w:rsidR="002B1BC2" w:rsidRPr="002B1BC2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490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701DC81" w14:textId="745CDABC" w:rsidR="002B1BC2" w:rsidRPr="00FB366E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D75020D" w14:textId="5DAC78A5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512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CDC879C" w14:textId="2823FA51" w:rsidR="002B1BC2" w:rsidRPr="00456DDF" w:rsidRDefault="00FB366E" w:rsidP="002B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2105</w:t>
            </w:r>
          </w:p>
        </w:tc>
      </w:tr>
      <w:tr w:rsidR="002B1BC2" w:rsidRPr="00DA5C53" w14:paraId="7678BF40" w14:textId="77777777" w:rsidTr="002B1BC2">
        <w:trPr>
          <w:gridAfter w:val="16"/>
          <w:wAfter w:w="7660" w:type="dxa"/>
          <w:trHeight w:val="292"/>
        </w:trPr>
        <w:tc>
          <w:tcPr>
            <w:tcW w:w="676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C4E68" w14:textId="77777777" w:rsidR="002B1BC2" w:rsidRPr="00DA5C53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Напомена: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 w:eastAsia="en-GB"/>
              </w:rPr>
              <w:t>За ученике који наставу слушају на матерњем језику националне мањине</w:t>
            </w:r>
          </w:p>
        </w:tc>
      </w:tr>
      <w:tr w:rsidR="002B1BC2" w:rsidRPr="00DA5C53" w14:paraId="3EA68E57" w14:textId="77777777" w:rsidTr="002B1BC2">
        <w:trPr>
          <w:gridAfter w:val="16"/>
          <w:wAfter w:w="7660" w:type="dxa"/>
          <w:trHeight w:val="215"/>
        </w:trPr>
        <w:tc>
          <w:tcPr>
            <w:tcW w:w="6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DE16E" w14:textId="25E47EF4" w:rsidR="002B1BC2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                  </w:t>
            </w:r>
            <w:r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бира предмет са листе изборних општеобразовних или стручних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</w:t>
            </w:r>
            <w:r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редмета</w:t>
            </w:r>
          </w:p>
          <w:p w14:paraId="73CDF114" w14:textId="77777777" w:rsidR="002B1BC2" w:rsidRPr="00DA5C53" w:rsidRDefault="002B1BC2" w:rsidP="002B1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</w:tr>
    </w:tbl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290735" w:rsidRPr="00290735" w14:paraId="7F79D697" w14:textId="77777777" w:rsidTr="00F10202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6C640" w14:textId="77777777" w:rsidR="00290735" w:rsidRDefault="0029073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  <w:r w:rsidRPr="0029073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  <w:lastRenderedPageBreak/>
              <w:t>Б. Листа изборних програма</w:t>
            </w:r>
          </w:p>
          <w:p w14:paraId="02CFF86B" w14:textId="08B40D16" w:rsidR="00290735" w:rsidRPr="00290735" w:rsidRDefault="00290735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sr-Cyrl-RS" w:eastAsia="en-GB"/>
              </w:rPr>
            </w:pPr>
          </w:p>
        </w:tc>
      </w:tr>
      <w:tr w:rsidR="00156C54" w:rsidRPr="00156C54" w14:paraId="3040A8C3" w14:textId="77777777" w:rsidTr="008F4D87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C65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8F0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Листа изборних предмета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4CE3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156C54" w:rsidRPr="00156C54" w14:paraId="1F03D449" w14:textId="77777777" w:rsidTr="008F4D87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703E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7D7E3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F36B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735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5894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FC88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156C54" w:rsidRPr="00156C54" w14:paraId="50C27950" w14:textId="77777777" w:rsidTr="008F4D87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0F3B70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Општеобразовни предмети</w:t>
            </w:r>
          </w:p>
        </w:tc>
      </w:tr>
      <w:tr w:rsidR="00156C54" w:rsidRPr="00156C54" w14:paraId="71B2C150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4DB3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9943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Музичка култура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91F0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987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5690" w14:textId="381C0609" w:rsidR="00156C54" w:rsidRPr="008F4D87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AEC6" w14:textId="23C8E392" w:rsidR="00156C54" w:rsidRPr="008F4D87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156C54" w:rsidRPr="00156C54" w14:paraId="7E34333E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EFCAA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00775" w14:textId="4479F3FD" w:rsidR="00156C54" w:rsidRPr="00156C54" w:rsidRDefault="008F37F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Изабрана поглавља математике</w:t>
            </w:r>
            <w:r w:rsidR="00156C54"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FD8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FEB5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3759" w14:textId="3F9527D5" w:rsidR="00156C54" w:rsidRPr="00156C54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4A1E" w14:textId="2B090CEB" w:rsidR="00156C54" w:rsidRPr="008F4D87" w:rsidRDefault="008F4D87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156C54" w:rsidRPr="00156C54" w14:paraId="3B1EEBD2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C344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D759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Историја (одабране теме)</w:t>
            </w:r>
            <w:r w:rsidRPr="00156C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74C2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0107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F7B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C7C6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E7EF1CE" w14:textId="77777777" w:rsidTr="008F4D87">
        <w:trPr>
          <w:trHeight w:val="30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988E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3B15" w14:textId="5C9875CE" w:rsidR="00156C54" w:rsidRPr="008F4D87" w:rsidRDefault="008F37F5" w:rsidP="008F37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Хемија</w:t>
            </w:r>
            <w:r w:rsidR="008F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0A6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B6B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409C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1733D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73400939" w14:textId="77777777" w:rsidTr="008F4D87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5568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746F" w14:textId="7F6641E0" w:rsidR="00156C54" w:rsidRPr="008F37F5" w:rsidRDefault="008F37F5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Физика 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B79D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F473" w14:textId="77777777" w:rsidR="00156C54" w:rsidRPr="00156C54" w:rsidRDefault="00156C54" w:rsidP="00156C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C7A1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3C0A" w14:textId="77777777" w:rsidR="00156C54" w:rsidRPr="00156C54" w:rsidRDefault="00156C54" w:rsidP="0015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</w:tr>
      <w:tr w:rsidR="00156C54" w:rsidRPr="00156C54" w14:paraId="1B715D2D" w14:textId="77777777" w:rsidTr="008F4D87">
        <w:trPr>
          <w:trHeight w:val="292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AEB562" w14:textId="664E32D4" w:rsidR="00156C54" w:rsidRPr="00156C54" w:rsidRDefault="00156C54" w:rsidP="008F4D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156C5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Ученик </w:t>
            </w:r>
            <w:r w:rsidR="008F4D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изборни програм</w:t>
            </w:r>
            <w:r w:rsidRPr="00156C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бира једном у току школовања</w:t>
            </w:r>
          </w:p>
        </w:tc>
      </w:tr>
    </w:tbl>
    <w:p w14:paraId="67104277" w14:textId="77777777" w:rsidR="002E0448" w:rsidRDefault="002E0448" w:rsidP="00445ABF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5D2B521" w14:textId="77777777" w:rsidR="004938CD" w:rsidRDefault="004938CD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F7BB464" w14:textId="057346FC" w:rsidR="009A2E21" w:rsidRPr="009A2E21" w:rsidRDefault="008F4D87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="009A2E21" w:rsidRPr="009A2E21">
        <w:rPr>
          <w:rFonts w:ascii="Times New Roman" w:hAnsi="Times New Roman" w:cs="Times New Roman"/>
          <w:b/>
          <w:noProof/>
          <w:sz w:val="24"/>
          <w:szCs w:val="24"/>
        </w:rPr>
        <w:t>блици образовно – васпитног рада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којим се остварују обавезени предмети, изборни програми и активности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9A2E21" w:rsidRPr="009A2E21" w14:paraId="0C3DDEA1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42E7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37E977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0470B2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416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CEBB1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ED074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9A2E21" w:rsidRPr="009A2E21" w14:paraId="5A7D0D14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F2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45CD" w14:textId="3E4C8B1E" w:rsidR="009A2E21" w:rsidRPr="002E0448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B9DD" w14:textId="30F95228" w:rsidR="009A2E21" w:rsidRPr="004938CD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CF" w14:textId="3548D170" w:rsidR="009A2E21" w:rsidRPr="008F4D87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57C7" w14:textId="43438155" w:rsidR="009A2E21" w:rsidRPr="004938CD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3932" w14:textId="300D0341" w:rsidR="009A2E21" w:rsidRPr="004938CD" w:rsidRDefault="00B8695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276</w:t>
            </w:r>
          </w:p>
        </w:tc>
      </w:tr>
      <w:tr w:rsidR="009A2E21" w:rsidRPr="009A2E21" w14:paraId="51C53A69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0E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E98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4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2AE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FDD6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D8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54FD0012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EAFDB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2A4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EC41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48D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2D2D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3FA7A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9A2E21" w:rsidRPr="009A2E21" w14:paraId="1C6EC2DB" w14:textId="77777777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A628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0A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6C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873F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57D3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0EA0" w14:textId="77777777" w:rsidR="009A2E21" w:rsidRPr="009A2E21" w:rsidRDefault="009A2E21" w:rsidP="004938CD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6035FDE9" w14:textId="77777777" w:rsidR="009A2E21" w:rsidRPr="004938CD" w:rsidRDefault="009A2E21" w:rsidP="009A2E21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125AAFE2" w14:textId="77777777" w:rsidR="002E0448" w:rsidRDefault="002E0448" w:rsidP="009A2E21">
      <w:pPr>
        <w:jc w:val="both"/>
        <w:rPr>
          <w:rFonts w:ascii="Times New Roman" w:hAnsi="Times New Roman" w:cs="Times New Roman"/>
          <w:noProof/>
          <w:sz w:val="24"/>
          <w:szCs w:val="24"/>
        </w:rPr>
        <w:sectPr w:rsidR="002E0448" w:rsidSect="00B35ED9">
          <w:footerReference w:type="default" r:id="rId9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TableGrid"/>
        <w:tblW w:w="14723" w:type="dxa"/>
        <w:tblLook w:val="04A0" w:firstRow="1" w:lastRow="0" w:firstColumn="1" w:lastColumn="0" w:noHBand="0" w:noVBand="1"/>
      </w:tblPr>
      <w:tblGrid>
        <w:gridCol w:w="5428"/>
        <w:gridCol w:w="2265"/>
        <w:gridCol w:w="2177"/>
        <w:gridCol w:w="2461"/>
        <w:gridCol w:w="2392"/>
      </w:tblGrid>
      <w:tr w:rsidR="009A2E21" w:rsidRPr="009A2E21" w14:paraId="52E509DC" w14:textId="77777777" w:rsidTr="00387BFE">
        <w:trPr>
          <w:trHeight w:val="654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6C8BBC" w14:textId="5D5A29FB" w:rsidR="009A2E21" w:rsidRPr="00387BFE" w:rsidRDefault="00387BFE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</w:pPr>
            <w:r w:rsidRPr="00387BF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sr-Cyrl-RS"/>
              </w:rPr>
              <w:lastRenderedPageBreak/>
              <w:t>ОСТАЛИ ОБЛИЦИ ОБРАЗОВНО-ВАСПИТНОГ РАДА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398583" w14:textId="77777777" w:rsidR="009A2E21" w:rsidRPr="00387BFE" w:rsidRDefault="006B0D29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 разред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C3C0BD" w14:textId="77777777" w:rsidR="009A2E21" w:rsidRPr="00387BFE" w:rsidRDefault="009A2E21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C5FDCE" w14:textId="77777777" w:rsidR="009A2E21" w:rsidRPr="00387BFE" w:rsidRDefault="009A2E21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A6BE72" w14:textId="77777777" w:rsidR="009A2E21" w:rsidRPr="00387BFE" w:rsidRDefault="009A2E21" w:rsidP="006B0D29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387B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4A4FBBF5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0CDF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Екскурзија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9996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3 дана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AC969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дана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DAAA4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наставних дана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4C31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До 5 наставних дана</w:t>
            </w:r>
          </w:p>
        </w:tc>
      </w:tr>
      <w:tr w:rsidR="009A2E21" w:rsidRPr="009A2E21" w14:paraId="46367006" w14:textId="77777777" w:rsidTr="00387BFE">
        <w:trPr>
          <w:trHeight w:val="74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7CC5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Језик другог народа или националне мањине са елементима националне културе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7872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часа недељно</w:t>
            </w:r>
          </w:p>
        </w:tc>
      </w:tr>
      <w:tr w:rsidR="009A2E21" w:rsidRPr="009A2E21" w14:paraId="57128903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8261" w14:textId="59EA4130" w:rsidR="009A2E21" w:rsidRPr="00387BFE" w:rsidRDefault="00387BFE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  <w:lang w:val="sr-Cyrl-RS"/>
              </w:rPr>
              <w:t>Други</w:t>
            </w:r>
            <w:r w:rsidR="009A2E21" w:rsidRPr="00387BFE">
              <w:rPr>
                <w:rFonts w:ascii="Times New Roman" w:hAnsi="Times New Roman" w:cs="Times New Roman"/>
                <w:noProof/>
              </w:rPr>
              <w:t xml:space="preserve"> страни језик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A81CD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часа недељно</w:t>
            </w:r>
          </w:p>
        </w:tc>
      </w:tr>
      <w:tr w:rsidR="009A2E21" w:rsidRPr="009A2E21" w14:paraId="5AAF5DB6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155F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Други предмети*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E32F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1 – 2 часа недељно</w:t>
            </w:r>
          </w:p>
        </w:tc>
      </w:tr>
      <w:tr w:rsidR="009A2E21" w:rsidRPr="009A2E21" w14:paraId="246E5C0A" w14:textId="77777777" w:rsidTr="00387BFE">
        <w:trPr>
          <w:trHeight w:val="75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8FDE2" w14:textId="77777777" w:rsidR="00387BFE" w:rsidRDefault="009A2E21" w:rsidP="00387BFE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 xml:space="preserve">Стваралачке и слободне активности ученика </w:t>
            </w:r>
          </w:p>
          <w:p w14:paraId="14AAEE94" w14:textId="4537F0AD" w:rsidR="009A2E21" w:rsidRPr="00387BFE" w:rsidRDefault="009A2E21" w:rsidP="0038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(хор, секције и др.)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66F9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30 – 60 часова годишње</w:t>
            </w:r>
          </w:p>
        </w:tc>
      </w:tr>
      <w:tr w:rsidR="009A2E21" w:rsidRPr="009A2E21" w14:paraId="442525CE" w14:textId="77777777" w:rsidTr="00387BFE">
        <w:trPr>
          <w:trHeight w:val="748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AF98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Друштвене активности – ученички парламент, ученичке задруге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2A64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15 – 30 часова годишње</w:t>
            </w:r>
          </w:p>
        </w:tc>
      </w:tr>
      <w:tr w:rsidR="009A2E21" w:rsidRPr="009A2E21" w14:paraId="6D7A5157" w14:textId="77777777" w:rsidTr="00387BFE">
        <w:trPr>
          <w:trHeight w:val="455"/>
        </w:trPr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23C1" w14:textId="77777777" w:rsidR="009A2E21" w:rsidRPr="00387BFE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Културна и јавна делатност школе</w:t>
            </w:r>
          </w:p>
        </w:tc>
        <w:tc>
          <w:tcPr>
            <w:tcW w:w="9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8DBC" w14:textId="77777777" w:rsidR="009A2E21" w:rsidRPr="00387BFE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387BFE">
              <w:rPr>
                <w:rFonts w:ascii="Times New Roman" w:hAnsi="Times New Roman" w:cs="Times New Roman"/>
                <w:noProof/>
              </w:rPr>
              <w:t>2 радна дана</w:t>
            </w:r>
          </w:p>
        </w:tc>
      </w:tr>
    </w:tbl>
    <w:p w14:paraId="088F741D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>*</w:t>
      </w:r>
      <w:r w:rsidRPr="006B0D29">
        <w:rPr>
          <w:rFonts w:ascii="Times New Roman" w:hAnsi="Times New Roman" w:cs="Times New Roman"/>
          <w:noProof/>
          <w:sz w:val="16"/>
          <w:szCs w:val="16"/>
        </w:rPr>
        <w:t>Поред наведених предмета школа може да организује, у складу са опредељењима ученика, факултативну наставу из предмета који су утврђени наставним планом других образовних профила истог или другог подручја рада, као и у наставним плановима гимназије или по програмима који су претходно донети.</w:t>
      </w:r>
    </w:p>
    <w:p w14:paraId="0266399B" w14:textId="77777777" w:rsidR="009A2E21" w:rsidRDefault="009A2E21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6BCA436" w14:textId="77777777" w:rsidR="002E0448" w:rsidRDefault="002E0448" w:rsidP="009A2E2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  <w:sectPr w:rsidR="002E0448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p w14:paraId="2DF4683D" w14:textId="71864C40" w:rsidR="009A2E21" w:rsidRPr="00FA7A09" w:rsidRDefault="009A2E21" w:rsidP="00336D08">
      <w:pPr>
        <w:pStyle w:val="ListParagraph"/>
        <w:jc w:val="center"/>
        <w:rPr>
          <w:b/>
          <w:noProof/>
          <w:lang w:val="sr-Cyrl-RS"/>
        </w:rPr>
      </w:pPr>
      <w:r w:rsidRPr="009A2E21">
        <w:rPr>
          <w:b/>
          <w:noProof/>
        </w:rPr>
        <w:lastRenderedPageBreak/>
        <w:t xml:space="preserve">Остваривање </w:t>
      </w:r>
      <w:r w:rsidR="00FA7A09">
        <w:rPr>
          <w:b/>
          <w:noProof/>
          <w:lang w:val="sr-Cyrl-RS"/>
        </w:rPr>
        <w:t>плана и</w:t>
      </w:r>
      <w:r w:rsidR="00336D08">
        <w:rPr>
          <w:b/>
          <w:noProof/>
          <w:lang w:val="sr-Cyrl-RS"/>
        </w:rPr>
        <w:t xml:space="preserve"> </w:t>
      </w:r>
      <w:r w:rsidRPr="009A2E21">
        <w:rPr>
          <w:b/>
          <w:noProof/>
        </w:rPr>
        <w:t xml:space="preserve">програма </w:t>
      </w:r>
      <w:r w:rsidR="00FA7A09">
        <w:rPr>
          <w:b/>
          <w:noProof/>
          <w:lang w:val="sr-Cyrl-RS"/>
        </w:rPr>
        <w:t>наставе и учења</w:t>
      </w:r>
    </w:p>
    <w:p w14:paraId="144FB49E" w14:textId="77777777" w:rsidR="009A2E21" w:rsidRPr="009A2E21" w:rsidRDefault="009A2E21" w:rsidP="009A2E21">
      <w:pPr>
        <w:pStyle w:val="ListParagraph"/>
        <w:rPr>
          <w:b/>
          <w:noProof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353"/>
        <w:gridCol w:w="1107"/>
        <w:gridCol w:w="1445"/>
        <w:gridCol w:w="1701"/>
        <w:gridCol w:w="1842"/>
      </w:tblGrid>
      <w:tr w:rsidR="009A2E21" w:rsidRPr="009A2E21" w14:paraId="4BAF3A69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AD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0C3D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6A8F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C718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A0B6" w14:textId="77777777" w:rsidR="009A2E21" w:rsidRPr="009A2E21" w:rsidRDefault="009A2E21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9A2E21" w:rsidRPr="009A2E21" w14:paraId="5633ABB0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B540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Разредно-часовна настава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0954" w14:textId="25B6A09A" w:rsidR="009A2E21" w:rsidRPr="002E044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461" w14:textId="2F7538F3" w:rsidR="009A2E21" w:rsidRPr="00336D0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D769" w14:textId="40BAC161" w:rsidR="009A2E21" w:rsidRPr="00336D0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BFD1" w14:textId="571A803C" w:rsidR="009A2E21" w:rsidRPr="00336D08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9A2E21" w:rsidRPr="009A2E21" w14:paraId="48DC1BE0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0290" w14:textId="282A83EC" w:rsidR="009A2E21" w:rsidRPr="00336D08" w:rsidRDefault="00336D08" w:rsidP="00387B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Менторски рад (настава у блоку, пракса)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13B3" w14:textId="3EA2BFA8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525" w14:textId="72746BE3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F257" w14:textId="0C2676E8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F501" w14:textId="1DCF0C2B" w:rsidR="009A2E21" w:rsidRPr="00387BFE" w:rsidRDefault="00FA7A09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</w:tr>
      <w:tr w:rsidR="009A2E21" w:rsidRPr="009A2E21" w14:paraId="0B8EE04C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4B99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Обавезне ваннаставне активности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03A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D3B2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05B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2436" w14:textId="77777777" w:rsidR="009A2E21" w:rsidRPr="002E0448" w:rsidRDefault="002E0448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9A2E21" w:rsidRPr="009A2E21" w14:paraId="593F507E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B53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Матурски испит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CF8" w14:textId="77777777" w:rsidR="009A2E21" w:rsidRPr="002E0448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5A5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A633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C506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9A2E21" w:rsidRPr="009A2E21" w14:paraId="117C20CD" w14:textId="77777777" w:rsidTr="00387BFE">
        <w:trPr>
          <w:trHeight w:val="458"/>
          <w:jc w:val="center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FFDF64" w14:textId="77777777" w:rsidR="009A2E21" w:rsidRPr="009A2E21" w:rsidRDefault="009A2E21">
            <w:pPr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9F591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BE876D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5E52F0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A0A238" w14:textId="77777777" w:rsidR="009A2E21" w:rsidRPr="009A2E21" w:rsidRDefault="009A2E21" w:rsidP="00336D08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620325DF" w14:textId="77777777" w:rsidR="009A2E21" w:rsidRPr="009A2E21" w:rsidRDefault="009A2E21" w:rsidP="009A2E21">
      <w:pPr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DD0CE34" w14:textId="77777777" w:rsidR="009A2E21" w:rsidRPr="00336D08" w:rsidRDefault="00336D08" w:rsidP="00336D08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336D08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3118"/>
        <w:gridCol w:w="1701"/>
        <w:gridCol w:w="2552"/>
        <w:gridCol w:w="2693"/>
        <w:gridCol w:w="3053"/>
      </w:tblGrid>
      <w:tr w:rsidR="00F64103" w:rsidRPr="00F64103" w14:paraId="059008FE" w14:textId="77777777" w:rsidTr="001017BA">
        <w:tc>
          <w:tcPr>
            <w:tcW w:w="1101" w:type="dxa"/>
            <w:vMerge w:val="restart"/>
            <w:textDirection w:val="btLr"/>
          </w:tcPr>
          <w:p w14:paraId="777BEE6F" w14:textId="4FAD3924" w:rsidR="00F64103" w:rsidRPr="00F64103" w:rsidRDefault="00F64103" w:rsidP="00F6410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Разред</w:t>
            </w:r>
          </w:p>
        </w:tc>
        <w:tc>
          <w:tcPr>
            <w:tcW w:w="3118" w:type="dxa"/>
            <w:vMerge w:val="restart"/>
            <w:vAlign w:val="center"/>
          </w:tcPr>
          <w:p w14:paraId="687703FE" w14:textId="3609F1EC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Предмет/ модул</w:t>
            </w:r>
          </w:p>
        </w:tc>
        <w:tc>
          <w:tcPr>
            <w:tcW w:w="6946" w:type="dxa"/>
            <w:gridSpan w:val="3"/>
            <w:shd w:val="clear" w:color="auto" w:fill="D9D9D9" w:themeFill="background1" w:themeFillShade="D9"/>
            <w:vAlign w:val="center"/>
          </w:tcPr>
          <w:p w14:paraId="5D87C091" w14:textId="2F893C4F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Годишњи фонд часова</w:t>
            </w:r>
          </w:p>
        </w:tc>
        <w:tc>
          <w:tcPr>
            <w:tcW w:w="3053" w:type="dxa"/>
            <w:vMerge w:val="restart"/>
            <w:vAlign w:val="center"/>
          </w:tcPr>
          <w:p w14:paraId="3BF37303" w14:textId="3ED83A17" w:rsidR="00F64103" w:rsidRPr="00F64103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б</w:t>
            </w:r>
            <w:r w:rsidR="00F64103"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рој ученика у групи - до</w:t>
            </w:r>
          </w:p>
        </w:tc>
      </w:tr>
      <w:tr w:rsidR="00F64103" w:rsidRPr="00F64103" w14:paraId="0C49593A" w14:textId="77777777" w:rsidTr="001017BA">
        <w:tc>
          <w:tcPr>
            <w:tcW w:w="1101" w:type="dxa"/>
            <w:vMerge/>
          </w:tcPr>
          <w:p w14:paraId="60C501C0" w14:textId="64E8BD26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3118" w:type="dxa"/>
            <w:vMerge/>
          </w:tcPr>
          <w:p w14:paraId="00E1147F" w14:textId="743BD291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5DBF545" w14:textId="0CE4855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Вежбе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25D4D8D" w14:textId="01FA61D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Практична настава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0751EB3" w14:textId="53981CE0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053" w:type="dxa"/>
            <w:vMerge/>
          </w:tcPr>
          <w:p w14:paraId="282771E6" w14:textId="65FA0C24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F64103" w:rsidRPr="00F64103" w14:paraId="749E1E63" w14:textId="77777777" w:rsidTr="001017BA">
        <w:tc>
          <w:tcPr>
            <w:tcW w:w="1101" w:type="dxa"/>
          </w:tcPr>
          <w:p w14:paraId="74F0CEC9" w14:textId="6EE19D2B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118" w:type="dxa"/>
          </w:tcPr>
          <w:p w14:paraId="5539ECDE" w14:textId="1406D305" w:rsidR="00F64103" w:rsidRPr="00F64103" w:rsidRDefault="00F64103" w:rsidP="005F0CC3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Рачунарство и информатика</w:t>
            </w:r>
          </w:p>
        </w:tc>
        <w:tc>
          <w:tcPr>
            <w:tcW w:w="1701" w:type="dxa"/>
            <w:shd w:val="clear" w:color="auto" w:fill="auto"/>
          </w:tcPr>
          <w:p w14:paraId="2A40DBD6" w14:textId="7D994D2F" w:rsidR="00F64103" w:rsidRPr="00F64103" w:rsidRDefault="00B50ABB" w:rsidP="00F6410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552" w:type="dxa"/>
            <w:shd w:val="clear" w:color="auto" w:fill="auto"/>
          </w:tcPr>
          <w:p w14:paraId="153E7CC2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944D40E" w14:textId="77777777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053" w:type="dxa"/>
          </w:tcPr>
          <w:p w14:paraId="0087CBB2" w14:textId="228443C4" w:rsidR="00F64103" w:rsidRPr="00F64103" w:rsidRDefault="00F64103" w:rsidP="00F6410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3E8373D6" w14:textId="77777777" w:rsidR="005F0CC3" w:rsidRDefault="005F0CC3" w:rsidP="005F0CC3">
      <w:pPr>
        <w:jc w:val="both"/>
        <w:rPr>
          <w:noProof/>
        </w:rPr>
      </w:pPr>
    </w:p>
    <w:p w14:paraId="53FFB581" w14:textId="25934E1A" w:rsidR="00336D08" w:rsidRDefault="00336D08" w:rsidP="005F0CC3">
      <w:pPr>
        <w:jc w:val="both"/>
        <w:rPr>
          <w:noProof/>
        </w:rPr>
      </w:pPr>
    </w:p>
    <w:p w14:paraId="37EEA8D2" w14:textId="77777777" w:rsidR="00F64103" w:rsidRDefault="00F64103" w:rsidP="005F0CC3">
      <w:pPr>
        <w:jc w:val="both"/>
        <w:rPr>
          <w:noProof/>
        </w:rPr>
        <w:sectPr w:rsidR="00F64103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5647" w:type="dxa"/>
        <w:jc w:val="center"/>
        <w:tblLayout w:type="fixed"/>
        <w:tblLook w:val="04A0" w:firstRow="1" w:lastRow="0" w:firstColumn="1" w:lastColumn="0" w:noHBand="0" w:noVBand="1"/>
      </w:tblPr>
      <w:tblGrid>
        <w:gridCol w:w="408"/>
        <w:gridCol w:w="1402"/>
        <w:gridCol w:w="300"/>
        <w:gridCol w:w="283"/>
        <w:gridCol w:w="284"/>
        <w:gridCol w:w="425"/>
        <w:gridCol w:w="425"/>
        <w:gridCol w:w="284"/>
        <w:gridCol w:w="425"/>
        <w:gridCol w:w="354"/>
        <w:gridCol w:w="284"/>
        <w:gridCol w:w="283"/>
        <w:gridCol w:w="426"/>
        <w:gridCol w:w="496"/>
        <w:gridCol w:w="283"/>
        <w:gridCol w:w="426"/>
        <w:gridCol w:w="425"/>
        <w:gridCol w:w="283"/>
        <w:gridCol w:w="284"/>
        <w:gridCol w:w="567"/>
        <w:gridCol w:w="567"/>
        <w:gridCol w:w="283"/>
        <w:gridCol w:w="426"/>
        <w:gridCol w:w="425"/>
        <w:gridCol w:w="425"/>
        <w:gridCol w:w="284"/>
        <w:gridCol w:w="425"/>
        <w:gridCol w:w="425"/>
        <w:gridCol w:w="284"/>
        <w:gridCol w:w="425"/>
        <w:gridCol w:w="850"/>
        <w:gridCol w:w="567"/>
        <w:gridCol w:w="426"/>
        <w:gridCol w:w="567"/>
        <w:gridCol w:w="921"/>
      </w:tblGrid>
      <w:tr w:rsidR="00F64103" w:rsidRPr="00C44CB0" w14:paraId="00CFF020" w14:textId="77777777" w:rsidTr="00377F52">
        <w:trPr>
          <w:trHeight w:val="446"/>
          <w:jc w:val="center"/>
        </w:trPr>
        <w:tc>
          <w:tcPr>
            <w:tcW w:w="18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8300F58" w14:textId="7E65FB0A" w:rsidR="00F64103" w:rsidRPr="00C44CB0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lastRenderedPageBreak/>
              <w:t>А2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. ОБАВЕЗНИ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СТРУЧНИ</w:t>
            </w:r>
            <w:r w:rsidR="00F64103"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ПРЕДМЕТИ</w:t>
            </w:r>
          </w:p>
        </w:tc>
        <w:tc>
          <w:tcPr>
            <w:tcW w:w="24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81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1 РАЗРЕД</w:t>
            </w:r>
          </w:p>
        </w:tc>
        <w:tc>
          <w:tcPr>
            <w:tcW w:w="25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7B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 РАЗРЕД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C5F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3 РАЗРЕД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F9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4 РАЗРЕД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F7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</w:p>
        </w:tc>
      </w:tr>
      <w:tr w:rsidR="006369A0" w:rsidRPr="00C44CB0" w14:paraId="2AE79AC6" w14:textId="77777777" w:rsidTr="00377F52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BB19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1825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70EC2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201A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92C55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AAB70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3BBE5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01D7B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недељно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CBC4AB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E8BF94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годишње</w:t>
            </w:r>
          </w:p>
        </w:tc>
      </w:tr>
      <w:tr w:rsidR="00377F52" w:rsidRPr="00C44CB0" w14:paraId="6A888A55" w14:textId="77777777" w:rsidTr="00032CD5">
        <w:trPr>
          <w:trHeight w:val="29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96052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0DAB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B38FC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9F6AF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D8070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92B4A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29E59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5A2AD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42AA1D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90B617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A64E5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B1781F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E0F8C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B5D3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722A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CBC41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2ECDD3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AC9D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3EA4D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5475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06A7C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0601E5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79CD2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BFEBD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C78A6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81619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E187B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120054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476EBB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E193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5AE46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F8C91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ПН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482FE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261BC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en-GB" w:eastAsia="en-GB"/>
              </w:rPr>
              <w:t>УКУПНО</w:t>
            </w:r>
          </w:p>
        </w:tc>
      </w:tr>
      <w:tr w:rsidR="00377F52" w:rsidRPr="00C44CB0" w14:paraId="6A4362C3" w14:textId="77777777" w:rsidTr="00032CD5">
        <w:trPr>
          <w:cantSplit/>
          <w:trHeight w:val="552"/>
          <w:jc w:val="center"/>
        </w:trPr>
        <w:tc>
          <w:tcPr>
            <w:tcW w:w="18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FBBF1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949D6F5" w14:textId="793DA7AC" w:rsidR="00F64103" w:rsidRPr="007E2466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0C836A5" w14:textId="38EC58C4" w:rsidR="00F64103" w:rsidRPr="00B333A4" w:rsidRDefault="007E2466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BE50FE9" w14:textId="77777777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DA051C8" w14:textId="631227CA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A6E547A" w14:textId="4A831029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5AB989A" w14:textId="77777777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7309FBF9" w14:textId="6ACA344C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11469DA" w14:textId="2A90D2FB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72DCDB3" w14:textId="1A2077F3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3392F61" w14:textId="63C558F2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3DB96E6" w14:textId="6BC7D190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455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A38B64B" w14:textId="5B8B2D18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CB632B0" w14:textId="0D4CB06F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4C362CD" w14:textId="4B5C0F92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6B23CA6" w14:textId="75743098" w:rsidR="00F64103" w:rsidRPr="000F1D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6ECD6E8A" w14:textId="41E5EB25" w:rsidR="00F64103" w:rsidRPr="00B333A4" w:rsidRDefault="00B333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A1693DA" w14:textId="74EBFB2F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F32E571" w14:textId="3BC2ACA1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E98F252" w14:textId="39841D8B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C951E8F" w14:textId="181CC823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FC24DEE" w14:textId="54B17F0F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C349893" w14:textId="43F26844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8CE1592" w14:textId="206A6948" w:rsidR="00F64103" w:rsidRPr="00B333A4" w:rsidRDefault="00B333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51E5789" w14:textId="387D2FAF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810DFEA" w14:textId="13240799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320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5A6ACFE0" w14:textId="3FBCC413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4EB5A33C" w14:textId="6F4E2E35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9440CFD" w14:textId="5A8FBFF4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2B317BC" w14:textId="5C0E624A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1BA24843" w14:textId="2BE529FD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828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3BBAF853" w14:textId="56A2A5A7" w:rsidR="00F64103" w:rsidRPr="00B333A4" w:rsidRDefault="00F64103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center"/>
            <w:hideMark/>
          </w:tcPr>
          <w:p w14:paraId="0ED554A8" w14:textId="347869E9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textDirection w:val="btLr"/>
            <w:vAlign w:val="center"/>
            <w:hideMark/>
          </w:tcPr>
          <w:p w14:paraId="291D75F8" w14:textId="6124E47F" w:rsidR="00F64103" w:rsidRPr="00B333A4" w:rsidRDefault="000F1DA4" w:rsidP="00B333A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2485</w:t>
            </w:r>
          </w:p>
        </w:tc>
      </w:tr>
      <w:tr w:rsidR="00377F52" w:rsidRPr="00C44CB0" w14:paraId="6016F0B4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0D178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0C163" w14:textId="16468965" w:rsidR="00F64103" w:rsidRPr="00A25A84" w:rsidRDefault="007E6DD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Увод у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AFCF" w14:textId="3BA0EB1C" w:rsidR="00F64103" w:rsidRPr="00BA551C" w:rsidRDefault="006369A0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5E8F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5CED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ED27" w14:textId="672CD13C" w:rsidR="00F64103" w:rsidRPr="000A3D27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D113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B2EB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ECA9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80301" w14:textId="54C74B64" w:rsidR="00F64103" w:rsidRPr="007E2466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7FB" w14:textId="59B3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E4385" w14:textId="166C74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2F43" w14:textId="3E087177" w:rsidR="00F64103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F1767" w14:textId="4A7DF82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179D9" w14:textId="357AFE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C52D9" w14:textId="1EF198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32094" w14:textId="407D13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5AE20" w14:textId="462600A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5CBBC" w14:textId="157BB6F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910F" w14:textId="7731F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ADB46" w14:textId="0E1323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AC0CE" w14:textId="1594F1F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7766" w14:textId="5D11F9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878B7" w14:textId="1B67E5D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BFD90" w14:textId="0833DE1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6B89" w14:textId="08D255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21A9" w14:textId="54A0FBF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D47C2" w14:textId="0216142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69E84" w14:textId="4180B7C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FAE8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5EA9" w14:textId="51643D98" w:rsidR="00F64103" w:rsidRPr="00BA551C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6511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17C4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4D6" w14:textId="777777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 w:rsidRPr="00BA551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B5EC" w14:textId="3FEAE427" w:rsidR="00F64103" w:rsidRPr="00BA551C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142</w:t>
            </w:r>
          </w:p>
        </w:tc>
      </w:tr>
      <w:tr w:rsidR="00377F52" w:rsidRPr="00C44CB0" w14:paraId="4B920DE5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1EA7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DD0C5" w14:textId="2C801CB8" w:rsidR="00F64103" w:rsidRPr="00A25A84" w:rsidRDefault="007E6DD7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Организација државе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092F" w14:textId="47DEB9F5" w:rsidR="00F64103" w:rsidRPr="00BA551C" w:rsidRDefault="007E2466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00DF7" w14:textId="144DD7E2" w:rsidR="00F64103" w:rsidRPr="000A3D2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97EB" w14:textId="0D6C58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4EE63" w14:textId="72DB4309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A0189" w14:textId="24219E92" w:rsidR="00F64103" w:rsidRPr="000A3D2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9E019" w14:textId="08143EC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71E89" w14:textId="308562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B4690" w14:textId="55296E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EBF27" w14:textId="2CA549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827E4" w14:textId="716E399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F1EE3" w14:textId="0858E3D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0A1C4" w14:textId="2DACD0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A91A1" w14:textId="6BD38BF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19484" w14:textId="26DF9E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B93A5" w14:textId="0FE031B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C1F5A" w14:textId="149AC0B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5D4C" w14:textId="60B4D6A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D66B" w14:textId="35BE4D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BCB7" w14:textId="5C6F528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BD7B" w14:textId="351E09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1DB0B" w14:textId="445CBF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1A26" w14:textId="7F2EE03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105E2" w14:textId="2B44885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A677" w14:textId="5ED84E6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457" w14:textId="757684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D7E4" w14:textId="56C8EE9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212B" w14:textId="53BEB8E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3235" w14:textId="390A1B1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3EEF2" w14:textId="2277CD9F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2B5FF" w14:textId="3A14F782" w:rsidR="00F64103" w:rsidRPr="000A3D27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CC9AF" w14:textId="66A436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21471" w14:textId="7C01A8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71308" w14:textId="7B4076C7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377F52" w:rsidRPr="00C44CB0" w14:paraId="3284D428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EAED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3.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4CAE" w14:textId="3675B074" w:rsidR="00F64103" w:rsidRPr="00A25A84" w:rsidRDefault="007E6DD7" w:rsidP="00B5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Увод у јавну </w:t>
            </w:r>
            <w:r w:rsidR="00B50A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управу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8D19" w14:textId="3FBE00FC" w:rsidR="00F64103" w:rsidRPr="00BA551C" w:rsidRDefault="007E6DD7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C269" w14:textId="4D05B82C" w:rsidR="00F64103" w:rsidRPr="00EC1B2F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172D" w14:textId="46431D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FBCE" w14:textId="50071DE2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DB3C" w14:textId="4E0B7839" w:rsidR="00F64103" w:rsidRPr="00EC1B2F" w:rsidRDefault="00B50ABB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A7EFD" w14:textId="593A052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82DA" w14:textId="46F524F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6E853" w14:textId="236946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66D5" w14:textId="7D6BE75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D96F" w14:textId="48385C7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67247" w14:textId="6E96549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B10D8" w14:textId="6A21502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FC78" w14:textId="70B851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F64CD" w14:textId="08EFC0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0B2E" w14:textId="762873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89D2F" w14:textId="35FE41A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D3C4" w14:textId="435F319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2C8D1" w14:textId="64E514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EBFC2" w14:textId="7B9381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5A68" w14:textId="1CB8E0C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C14F5" w14:textId="49D21D3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D84B" w14:textId="63BFA2B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26E31" w14:textId="5CF2A56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A2970" w14:textId="1F92C74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48D26" w14:textId="00A045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7AE04" w14:textId="2CEC4F0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A6AB" w14:textId="1069263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D873" w14:textId="1284EC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5DAA" w14:textId="4DD97CCC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0AD6" w14:textId="3BC85988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A9E8" w14:textId="105ECFB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5EDEB" w14:textId="729CF6C7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1289" w14:textId="10B4CEF7" w:rsidR="00F64103" w:rsidRPr="00BA551C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138</w:t>
            </w:r>
          </w:p>
        </w:tc>
      </w:tr>
      <w:tr w:rsidR="00377F52" w:rsidRPr="00C44CB0" w14:paraId="1E88FB06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D9D3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4.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03E95" w14:textId="17CD4A19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Вештине комуникације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A62F" w14:textId="2F146C59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1A90" w14:textId="69DFBFBC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0D6B5" w14:textId="62652E6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9DA22" w14:textId="016D8055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23846" w14:textId="1310C294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59AD0" w14:textId="50C3A3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0FF0A" w14:textId="10297002" w:rsidR="00F64103" w:rsidRPr="0039211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2EE6" w14:textId="6CE339B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0898" w14:textId="079F8CF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77D4C" w14:textId="4E6214B6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8A6D" w14:textId="27C4AA6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14BD1" w14:textId="3C41BE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710F" w14:textId="2BAA386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2803" w14:textId="0DEBD72B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D395" w14:textId="78B75D9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C277" w14:textId="5207BD09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CFFB6" w14:textId="4A058D3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AB099" w14:textId="734D6CE0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C25C" w14:textId="0876A0DA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2907" w14:textId="0B0636F2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8B0B5" w14:textId="028031E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EE51" w14:textId="2664CA4A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655BF" w14:textId="025E9B80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43C54" w14:textId="7A935CDE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4857" w14:textId="759D2974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32C09" w14:textId="200BAA5C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D4DFB" w14:textId="3C478D7C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56190" w14:textId="5E8C0278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CA0CF" w14:textId="2DD49B79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21AB0" w14:textId="3159397B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6A495" w14:textId="27EF4031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4CF62" w14:textId="60E2DE85" w:rsidR="00F64103" w:rsidRPr="00CB01DD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4A19D" w14:textId="70A2D789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377F52" w:rsidRPr="00C44CB0" w14:paraId="6EF98EF9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D9BE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0937" w14:textId="392A62AD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Латински језик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FDA" w14:textId="508FA5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DD51C" w14:textId="386688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87FC" w14:textId="6D83A4B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EAF35" w14:textId="65D506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443DD" w14:textId="7219E0E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7DA7" w14:textId="0C472E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D5FFD" w14:textId="104A450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2B1A" w14:textId="143419A0" w:rsidR="00F64103" w:rsidRPr="00BA551C" w:rsidRDefault="00EC1B2F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5525" w14:textId="4A881A2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37F9" w14:textId="4E997F9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D0289" w14:textId="257656C2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E24A" w14:textId="36BDB14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0447" w14:textId="5AD871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F801" w14:textId="70D949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FA88" w14:textId="3E4E476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A07C8" w14:textId="0CAC591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2500" w14:textId="3E6D92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D4452" w14:textId="364B155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2E27F" w14:textId="1AB3E62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A68" w14:textId="1422EB9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2B16F" w14:textId="5798989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A725" w14:textId="13E9531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1CA5" w14:textId="72515CB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1B67E" w14:textId="1DE842A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2BD5E" w14:textId="4F2280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77E76" w14:textId="33743B2F" w:rsidR="00F64103" w:rsidRPr="00EF0E8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615E" w14:textId="268E12C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30739" w14:textId="736937C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F8C3" w14:textId="38107059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2F9F" w14:textId="275C3F8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DE58" w14:textId="4DB393A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DD247" w14:textId="4C43522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AE74" w14:textId="62761AB5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377F52" w:rsidRPr="00C44CB0" w14:paraId="097FEEE7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E9F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2D73" w14:textId="087AB798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Правни поступци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7FB3" w14:textId="4257257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DD795" w14:textId="407ACE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45C26" w14:textId="3FE1475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002A9" w14:textId="68A292A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D3C1" w14:textId="087E19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25C17" w14:textId="66027CE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3DB69" w14:textId="5B4AF76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2B21" w14:textId="2243DD1A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5E9E" w14:textId="6358E312" w:rsidR="00F64103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E8DC5" w14:textId="2E204D4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8527" w14:textId="5BC4B6C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DE0B0" w14:textId="2A140967" w:rsidR="00F64103" w:rsidRPr="00EC1B2F" w:rsidRDefault="00B50ABB" w:rsidP="000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1B0A1" w14:textId="3B90CB9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F185" w14:textId="3BE7203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5DC5" w14:textId="74F82A4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94254" w14:textId="04785683" w:rsidR="00F64103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282B4" w14:textId="10FF1D4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2CB4" w14:textId="5690E44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ABDD" w14:textId="1528E1BA" w:rsidR="00F64103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1926" w14:textId="166CD9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F94CF" w14:textId="0E38929C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800D" w14:textId="3D1B90CC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924B3" w14:textId="091F30A8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1C6C9" w14:textId="1BD739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3EC1A" w14:textId="239AC02D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58E8C" w14:textId="1031C303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FF5" w14:textId="26AD4D1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E8C17" w14:textId="049E8079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725" w14:textId="41A44F4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3026E" w14:textId="561DB551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0DAFA" w14:textId="418C2D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8F51" w14:textId="7B341E77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FCD33" w14:textId="456E5C6D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396</w:t>
            </w:r>
          </w:p>
        </w:tc>
      </w:tr>
      <w:tr w:rsidR="00377F52" w:rsidRPr="00C44CB0" w14:paraId="5AE7FA32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D170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6E08" w14:textId="342F6F9A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Матична евиденција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91986" w14:textId="16F9E1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03D1" w14:textId="42000CD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679" w14:textId="6AC5D16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28DD" w14:textId="7A3553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67602" w14:textId="3D8D8B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A0EC2" w14:textId="5AEFD3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EEC2" w14:textId="3C27B8F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870D9" w14:textId="31911219" w:rsidR="00F64103" w:rsidRPr="00BA551C" w:rsidRDefault="00EF0E8C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E3603" w14:textId="5ED4214B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ACA43" w14:textId="7545DDB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E3686" w14:textId="334BA7D9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E5F69" w14:textId="2162366C" w:rsidR="00F64103" w:rsidRPr="00715D7B" w:rsidRDefault="00715D7B" w:rsidP="000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29D7" w14:textId="1A3687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5101F" w14:textId="478E87ED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84835" w14:textId="38BBBD3E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6F604" w14:textId="4E128D1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8CC58" w14:textId="3D116F6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44474" w14:textId="42DA5C45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2F2FB" w14:textId="4B3ECA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3CAE" w14:textId="7506DA3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D394" w14:textId="23F7D08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58BB0" w14:textId="2B34CF0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CBE40" w14:textId="6B07F4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B5286" w14:textId="0A5B48E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BE23" w14:textId="74AF765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02E4A" w14:textId="2C7A8E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A42E" w14:textId="7330A6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1D47" w14:textId="5E0EA72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6F8D9" w14:textId="36C5A33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5E53" w14:textId="66AF1185" w:rsidR="00F64103" w:rsidRPr="00BA551C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0402F" w14:textId="464B8E5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4775" w14:textId="29B676F6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1B10" w14:textId="29A33B22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135</w:t>
            </w:r>
          </w:p>
        </w:tc>
      </w:tr>
      <w:tr w:rsidR="00377F52" w:rsidRPr="00C44CB0" w14:paraId="3A5FC511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31A6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8.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6CD9" w14:textId="6012E4A4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Култура језичког изражавања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7582" w14:textId="3BD600EE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7CA4D" w14:textId="646B20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028" w14:textId="0622142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63C77" w14:textId="234E162E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A61F7" w14:textId="13EDBA4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3E89" w14:textId="086E8B9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4E6B5" w14:textId="42F33CC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39EE5" w14:textId="400585C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39BD2" w14:textId="15A0755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D9EF4" w14:textId="2D27035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7E468" w14:textId="5F34DE33" w:rsidR="00F64103" w:rsidRPr="00EF0E8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26DF5" w14:textId="0A7776F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1135D" w14:textId="7361D00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0BBF0" w14:textId="2A752999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6C845" w14:textId="7197CC6F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DCFFD" w14:textId="2595F944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0FD58" w14:textId="232136E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3EA0A" w14:textId="5D7F2413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7000" w14:textId="2A9EB517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39F32" w14:textId="69704CF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09EB" w14:textId="336451B1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C6486" w14:textId="5D81F41F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92E97" w14:textId="340B5FBB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D1C65" w14:textId="309268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6F161" w14:textId="650720CB" w:rsidR="00F64103" w:rsidRPr="00EC1B2F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A43" w14:textId="6610F81D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75847" w14:textId="6EF1E17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70C3" w14:textId="452636CC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CC1ED" w14:textId="20306476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A02C" w14:textId="34EF3C3C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BA96" w14:textId="0403038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3D70B" w14:textId="399ECCA5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6EE" w14:textId="4A13F91B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</w:tr>
      <w:tr w:rsidR="00377F52" w:rsidRPr="00C44CB0" w14:paraId="07C6F355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F9A4" w14:textId="77777777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9.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C199" w14:textId="0599789A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Радно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FED31" w14:textId="678FC92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25C6" w14:textId="251D13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06E1" w14:textId="4EBF89F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B995" w14:textId="6D96D6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D6CC9" w14:textId="726D7E6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324D4" w14:textId="0DC5A59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88945" w14:textId="1B7FB8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6F502" w14:textId="725E7680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21880" w14:textId="561CE915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F157" w14:textId="56F573C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186C6" w14:textId="2E491255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308C" w14:textId="3AD1275B" w:rsidR="00F64103" w:rsidRPr="00715D7B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43CC" w14:textId="3C4DD8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8DA41" w14:textId="3C87AEE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ADE1" w14:textId="50D7C4BF" w:rsidR="00F64103" w:rsidRPr="00EC1B2F" w:rsidRDefault="00EC1B2F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06868" w14:textId="7DD4B04D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22530" w14:textId="0A69862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9803F" w14:textId="4F63058D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DA9D" w14:textId="7A272566" w:rsidR="00F64103" w:rsidRPr="00715D7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477E6" w14:textId="3CDF414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89B9A" w14:textId="396A3CF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6561C" w14:textId="64078CB0" w:rsidR="00F64103" w:rsidRPr="00EC1B2F" w:rsidRDefault="00EC1B2F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250FC" w14:textId="223BE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7ABD" w14:textId="1D47087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65810" w14:textId="326787BB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D2885" w14:textId="24F3EF7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2D77" w14:textId="455E0D3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4FC16" w14:textId="43CB040F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80E6" w14:textId="2DDD7C6D" w:rsidR="00F64103" w:rsidRPr="00EC1B2F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FE7F" w14:textId="0AC868D8" w:rsidR="00F64103" w:rsidRPr="00715D7B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  <w:r w:rsidR="00715D7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85395" w14:textId="1B45946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684C" w14:textId="65AF605E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1E7A" w14:textId="051F2192" w:rsidR="00F64103" w:rsidRPr="00EC1B2F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29</w:t>
            </w:r>
            <w:r w:rsidR="00715D7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</w:t>
            </w:r>
          </w:p>
        </w:tc>
      </w:tr>
      <w:tr w:rsidR="00377F52" w:rsidRPr="00C44CB0" w14:paraId="344D5C77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1C284" w14:textId="39289FAA" w:rsidR="00F64103" w:rsidRPr="00C44CB0" w:rsidRDefault="00F64103" w:rsidP="0071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3C77" w14:textId="62745B9E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Послови платног промета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541C" w14:textId="13195B6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7676" w14:textId="354AD6A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60DC" w14:textId="2972D46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4C983" w14:textId="41F9DB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8E85" w14:textId="75FB3A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3551" w14:textId="7B9AA00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5CAF" w14:textId="102BCE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993DE" w14:textId="09CCC84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93E0" w14:textId="251DF85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7C540" w14:textId="602C78AA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1008" w14:textId="4687BB6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EA5F8" w14:textId="5FD3419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1B98" w14:textId="4836226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83D7" w14:textId="08BFFC13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9F0E" w14:textId="3E07FC70" w:rsidR="00F64103" w:rsidRPr="00B85AA9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AEA9" w14:textId="142710D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E4350" w14:textId="3EDD5C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93D90" w14:textId="279CAF03" w:rsidR="00F64103" w:rsidRPr="00B85AA9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B9906" w14:textId="4334FA1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619B" w14:textId="5FA832E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5CC3" w14:textId="25483F1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7C6E" w14:textId="342FA0D8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06EC4" w14:textId="0F7D088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610C5" w14:textId="09F823A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3EEB" w14:textId="6882EC60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07FD6" w14:textId="32F4903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4ECA4" w14:textId="71DC7EA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71662" w14:textId="05AA507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2A065" w14:textId="5BA2A97B" w:rsidR="00F64103" w:rsidRPr="00B85AA9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00A9" w14:textId="064861C8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60F31" w14:textId="6D78D8B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7C55" w14:textId="6355CBD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B7ED3" w14:textId="54334D63" w:rsidR="00F64103" w:rsidRPr="00C23892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169</w:t>
            </w:r>
          </w:p>
        </w:tc>
      </w:tr>
      <w:tr w:rsidR="00377F52" w:rsidRPr="00C44CB0" w14:paraId="67396AFB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105B8" w14:textId="763E77FB" w:rsidR="00F64103" w:rsidRPr="00C44CB0" w:rsidRDefault="00F64103" w:rsidP="00715D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51811" w14:textId="09DCDC21" w:rsidR="00F64103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Принципи економије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352B" w14:textId="1B460714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9892A" w14:textId="0D05316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FE23B" w14:textId="0D3D8AD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055" w14:textId="0A80E0D2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60FC" w14:textId="56AEC9C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E70CD" w14:textId="3FEBDDF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265D" w14:textId="3C2704B1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E98FA" w14:textId="13F514A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F6478" w14:textId="44E157E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E2B89" w14:textId="258D9D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D560" w14:textId="0D843FBB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9CF6" w14:textId="4D0D2D00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8872" w14:textId="1D2C71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59A6" w14:textId="57CAE12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2626" w14:textId="572AE232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488F" w14:textId="68373166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F7E19" w14:textId="674B0A3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5715B" w14:textId="6EF4B2E8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A7598" w14:textId="7C23A44E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1146" w14:textId="4340BBE6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8817" w14:textId="053AFE7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B625" w14:textId="2F41AA9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707A" w14:textId="5608EB8F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5B34A" w14:textId="437762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BF5D9" w14:textId="26EBE9DC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3691C" w14:textId="60292E8E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4AF0" w14:textId="263F2989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A517" w14:textId="1D5D7ADD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93D45" w14:textId="2C2D0499" w:rsidR="00F64103" w:rsidRPr="00715D7B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58B4" w14:textId="0346D6DE" w:rsidR="00F64103" w:rsidRPr="00B85AA9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7ED06" w14:textId="15533A37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CCDEE" w14:textId="6B902E75" w:rsidR="00F64103" w:rsidRPr="00BA551C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F9A1" w14:textId="1C53442A" w:rsidR="00F64103" w:rsidRPr="00C23892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</w:tr>
      <w:tr w:rsidR="00377F52" w:rsidRPr="00C44CB0" w14:paraId="1749D238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6B0B" w14:textId="6723523C" w:rsidR="00B333A4" w:rsidRDefault="00B333A4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C2389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83F4A" w14:textId="2C7A6303" w:rsidR="00B333A4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Статистика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0DFDD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8DCED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0606A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A70F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8E183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02A1E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C9E55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3101F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E6F05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5F307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90FB6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C8D7D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BC1E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9E39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A396" w14:textId="453DD82F" w:rsidR="00B333A4" w:rsidRPr="00715D7B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B71C7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D9A7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A6E6" w14:textId="73DECBD0" w:rsidR="00B333A4" w:rsidRPr="00715D7B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9871E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16144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D3F99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DBEE0" w14:textId="046BF502" w:rsidR="00B333A4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07F9A" w14:textId="75160EDC" w:rsidR="00B333A4" w:rsidRPr="00971815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C03D2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B7710" w14:textId="5F69230A" w:rsidR="00B333A4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3909C" w14:textId="22213BF2" w:rsidR="00B333A4" w:rsidRPr="00971815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6472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56F5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DE446" w14:textId="086092D7" w:rsidR="00B333A4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B2128" w14:textId="38BCDEA9" w:rsidR="00B333A4" w:rsidRPr="00C23892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3B933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49FD0" w14:textId="77777777" w:rsidR="00B333A4" w:rsidRPr="00BA551C" w:rsidRDefault="00B333A4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3B093" w14:textId="0D19247D" w:rsidR="00B333A4" w:rsidRPr="00C2389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377F52" w:rsidRPr="00C44CB0" w14:paraId="449C285C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568D" w14:textId="2D8FD05A" w:rsidR="00C23892" w:rsidRDefault="00C2389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F3850" w14:textId="6CF0009C" w:rsidR="00C23892" w:rsidRPr="00A25A84" w:rsidRDefault="00715D7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Увод у привредно право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02DC7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90788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B6E2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EEB12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EBC1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1944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F0A7C" w14:textId="71D12F09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22D83" w14:textId="1CB3CCCE" w:rsidR="00C23892" w:rsidRPr="00715D7B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8B4BC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A6857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AC7D" w14:textId="2C06D205" w:rsidR="00C23892" w:rsidRPr="00715D7B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34447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F1DDA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07AA" w14:textId="73E584D9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EBF0" w14:textId="6A4692B8" w:rsidR="00C2389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30E3B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E88A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E0C2" w14:textId="459CF6D7" w:rsidR="00C2389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93829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C53E3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B00E2" w14:textId="5C3EE509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DBAA4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DE592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CCA28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4629C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7BABC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Latn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A3C0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DD456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7F468" w14:textId="1454C91D" w:rsidR="00C23892" w:rsidRDefault="00715D7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81BB7" w14:textId="77777777" w:rsid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BFE78" w14:textId="77777777" w:rsidR="00C23892" w:rsidRPr="00BA551C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E03E8" w14:textId="76BEE371" w:rsidR="00C23892" w:rsidRPr="00C2389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8AB9B" w14:textId="328BA8D5" w:rsid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377F52" w:rsidRPr="00C44CB0" w14:paraId="57CA4433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82AD7" w14:textId="0F12D029" w:rsidR="00377F52" w:rsidRDefault="00377F5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05A9D" w14:textId="68639AB6" w:rsidR="00377F52" w:rsidRPr="00A25A84" w:rsidRDefault="00B50ABB" w:rsidP="00B50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Савремена пословна к</w:t>
            </w:r>
            <w:r w:rsidR="00377F52"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ореспонденција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11113" w14:textId="46A11289" w:rsidR="00377F5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F027" w14:textId="6E704FEC" w:rsidR="00377F52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1D18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FD4DA" w14:textId="6384E797" w:rsidR="00377F5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57A7F" w14:textId="3496F593" w:rsidR="00377F52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9490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38B26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E2984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B7868" w14:textId="27F6CA8F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7044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AD641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A4EA3" w14:textId="7F4C2A11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7809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CA4E7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F046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92FD2" w14:textId="266941FF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C78E9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7528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583EA" w14:textId="6AC51952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2B2C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13F0D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CFDA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EE13F" w14:textId="4116FCB5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FBE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10AE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3952F" w14:textId="251C1323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F3232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876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28BA" w14:textId="6B4EC564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F24EF" w14:textId="0557A546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DBF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3EDC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7D99" w14:textId="5B822562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108</w:t>
            </w:r>
          </w:p>
        </w:tc>
      </w:tr>
      <w:tr w:rsidR="00377F52" w:rsidRPr="00C44CB0" w14:paraId="5CF06F65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EA1BE" w14:textId="6CA6714C" w:rsidR="00377F52" w:rsidRDefault="00377F5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FC9B8" w14:textId="28816F2A" w:rsidR="00377F52" w:rsidRPr="00A25A84" w:rsidRDefault="00377F52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Реторика и беседништво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A6D9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9FF5C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6424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9F0DF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4247" w14:textId="77777777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D582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20D5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7746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0A7D9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40D9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9566F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5A33B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4168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2750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0D06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6C212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02C8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A71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B663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79AB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6D8B4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43C79" w14:textId="74809F82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0A194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B0B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13D0" w14:textId="64E82E69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4BB2C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D720E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7293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7C65" w14:textId="4F01DD22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E0670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99EB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12B7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CE095" w14:textId="2909813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377F52" w:rsidRPr="00C44CB0" w14:paraId="34B1AFC3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D261" w14:textId="1D049CA5" w:rsidR="00377F52" w:rsidRDefault="00377F52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2B0F9" w14:textId="6CD41E93" w:rsidR="00377F52" w:rsidRPr="00A25A84" w:rsidRDefault="00377F52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 w:rsidRPr="00A25A8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 xml:space="preserve">Предузетништво 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233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FB7E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E8788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2673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E77B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171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715F1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7BB1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178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A9B4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580B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57DC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63433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D4F42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682C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4B49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B3B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EE858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468E2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9C1E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9E1AD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54DC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B3970" w14:textId="45B8AE56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75C6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7F4F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0D3C2" w14:textId="0A2949D2" w:rsidR="00377F52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8C66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0C3F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FDC6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6785C" w14:textId="0BDA4251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43CAF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8E88F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6768" w14:textId="1D760608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64</w:t>
            </w:r>
          </w:p>
        </w:tc>
      </w:tr>
      <w:tr w:rsidR="00B50ABB" w:rsidRPr="00C44CB0" w14:paraId="17D03931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86FBB" w14:textId="258281CF" w:rsidR="00B50ABB" w:rsidRDefault="00B50ABB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32F41" w14:textId="4D1D4670" w:rsidR="00B50ABB" w:rsidRPr="00A25A84" w:rsidRDefault="00B50AB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Правна обука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89926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7F3B0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C7935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2D106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9CD2A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09302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489E4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AEBAF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07C27" w14:textId="1A1DFA66" w:rsidR="00B50ABB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CD72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149C3" w14:textId="02DEAF39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76BEC" w14:textId="075E06B3" w:rsidR="00B50ABB" w:rsidRPr="00032CD5" w:rsidRDefault="00032CD5" w:rsidP="00032C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105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40B69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68A58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62B96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2D642" w14:textId="0E5E2631" w:rsidR="00B50ABB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87BA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DDE09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BD5AA" w14:textId="25AFBC99" w:rsidR="00B50ABB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140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09ECC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8A8E3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3EFD2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41F96" w14:textId="1317BA12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7E3B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374E0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8E3E" w14:textId="6D10E6C9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96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A455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397C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AED0A" w14:textId="77777777" w:rsid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46BCF" w14:textId="1BA95EE8" w:rsidR="00B50ABB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8A024" w14:textId="77777777" w:rsidR="00B50ABB" w:rsidRPr="00BA551C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46AE8" w14:textId="77777777" w:rsidR="00B50ABB" w:rsidRPr="00C2389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315A" w14:textId="48A75DFC" w:rsidR="00B50ABB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341</w:t>
            </w:r>
          </w:p>
        </w:tc>
      </w:tr>
      <w:tr w:rsidR="00377F52" w:rsidRPr="00C44CB0" w14:paraId="115D9A10" w14:textId="77777777" w:rsidTr="00032CD5">
        <w:trPr>
          <w:trHeight w:val="320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1AD06" w14:textId="0838601C" w:rsidR="00377F52" w:rsidRDefault="00B50ABB" w:rsidP="00C238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7E1E" w14:textId="02C6F550" w:rsidR="00377F52" w:rsidRPr="00A25A84" w:rsidRDefault="00B50ABB" w:rsidP="00BA55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Пословна информатика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E34E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0E40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9A7E7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394F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27739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925B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FA64B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B6109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95A7" w14:textId="61B1C34A" w:rsidR="00377F52" w:rsidRPr="00B50ABB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7D30E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87A14" w14:textId="33F4C7BE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058BD" w14:textId="6238287A" w:rsidR="00377F52" w:rsidRPr="00032CD5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90DB8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3B7D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6F69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FB47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ADB06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4C05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49AA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CBD2D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22697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2E06" w14:textId="7E2D1B1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55FE0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C05B4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3AD26" w14:textId="0A1C63CB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4DB6" w14:textId="77777777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04730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7D0E1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53CC6" w14:textId="5AE68853" w:rsid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96D7E" w14:textId="6F95FAFE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A5463" w14:textId="77777777" w:rsidR="00377F52" w:rsidRPr="00BA551C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43D19" w14:textId="77777777" w:rsidR="00377F52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A77A" w14:textId="02C44966" w:rsid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sr-Cyrl-RS" w:eastAsia="en-GB"/>
              </w:rPr>
              <w:t>70</w:t>
            </w:r>
          </w:p>
        </w:tc>
      </w:tr>
      <w:tr w:rsidR="00032CD5" w:rsidRPr="00C44CB0" w14:paraId="44782B75" w14:textId="77777777" w:rsidTr="00032CD5">
        <w:trPr>
          <w:trHeight w:val="320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DC84309" w14:textId="4A915ACA" w:rsidR="00F64103" w:rsidRPr="00C44CB0" w:rsidRDefault="00F64103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Б</w:t>
            </w:r>
            <w:r w:rsid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. ИЗБОРНИ ПРЕДМЕТИ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6C0AF6D" w14:textId="398A4D6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916A584" w14:textId="2D0BD22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D88647" w14:textId="2878601C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1A43D03" w14:textId="21CBF4BB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4C59984" w14:textId="145F299C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B9F5FB4" w14:textId="3017994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2754E2" w14:textId="455384B9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BF0296F" w14:textId="4773ECE2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7725E2B" w14:textId="054F1F64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9935F1A" w14:textId="0A6CA6FE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5B44D39" w14:textId="63DC0304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036950" w14:textId="60F64C5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AEBE139" w14:textId="78FB6FA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2C4CA2" w14:textId="30E915F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C84AAB6" w14:textId="38D38B9B" w:rsidR="00F64103" w:rsidRPr="00C44CB0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895C302" w14:textId="0E84806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671B17" w14:textId="6D5FC7E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2870278" w14:textId="152B5757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768984" w14:textId="46AA69B0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E865136" w14:textId="372CA45E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1E670AB" w14:textId="64449C4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07D00C0" w14:textId="4955437C" w:rsidR="00F64103" w:rsidRPr="00C44CB0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929B2B" w14:textId="13E204CD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1579D29" w14:textId="23306D68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934EDE2" w14:textId="5C26771E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E96D596" w14:textId="31ABF851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B8CB734" w14:textId="2F6E331F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05D2C52" w14:textId="0E3C03E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7A04E1" w14:textId="44BAB5E4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11A0355" w14:textId="53058D0A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DFE9451" w14:textId="1AFF6655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8CC95C" w14:textId="75E9877B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159168" w14:textId="097C2982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377F52" w:rsidRPr="00C44CB0" w14:paraId="395EF704" w14:textId="77777777" w:rsidTr="00032CD5">
        <w:trPr>
          <w:trHeight w:val="463"/>
          <w:jc w:val="center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6BC0C" w14:textId="3DFCDE74" w:rsidR="00F64103" w:rsidRPr="00C44CB0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</w:t>
            </w:r>
            <w:r w:rsidR="00F64103"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.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D98D" w14:textId="733DECE6" w:rsidR="00F64103" w:rsidRPr="00377F52" w:rsidRDefault="00F64103" w:rsidP="00377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</w:pPr>
            <w:r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 xml:space="preserve">Изборни </w:t>
            </w:r>
            <w:r w:rsidR="00377F52"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програм</w:t>
            </w:r>
            <w:r w:rsidR="00377F52"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 w:eastAsia="en-GB"/>
              </w:rPr>
              <w:t xml:space="preserve"> </w:t>
            </w:r>
            <w:r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образовног профила</w:t>
            </w:r>
            <w:r w:rsidR="00377F52" w:rsidRPr="00377F5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en-GB" w:eastAsia="en-GB"/>
              </w:rPr>
              <w:t>*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B64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841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AA0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13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F13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63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E60C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5AC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B7B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F55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44CE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54D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EE3A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0107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27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1B99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80E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8407" w14:textId="7355112E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AD1F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816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8802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94C8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79D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0DEA5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D43" w14:textId="23339E65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DDB4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1E7B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113A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AEEC" w14:textId="02FF174C" w:rsidR="00F64103" w:rsidRPr="00C23892" w:rsidRDefault="00377F52" w:rsidP="00971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46D6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54F0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42D1" w14:textId="77777777" w:rsidR="00F64103" w:rsidRPr="00C44CB0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</w:pPr>
            <w:r w:rsidRPr="00C4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B3EA4" w14:textId="00CC160D" w:rsidR="00F64103" w:rsidRPr="00C2389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134</w:t>
            </w:r>
          </w:p>
        </w:tc>
      </w:tr>
      <w:tr w:rsidR="00032CD5" w:rsidRPr="00C44CB0" w14:paraId="1EFF5470" w14:textId="77777777" w:rsidTr="00032CD5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0B371B57" w14:textId="1AC4377B" w:rsidR="00F64103" w:rsidRPr="00B333A4" w:rsidRDefault="00F64103" w:rsidP="00520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 А</w:t>
            </w:r>
            <w:r w:rsidR="005202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 xml:space="preserve"> + Б</w:t>
            </w:r>
            <w:r w:rsidR="00B333A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C2085A3" w14:textId="31C32EEC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B39E6C" w14:textId="38B2DA20" w:rsidR="00F64103" w:rsidRPr="00377F52" w:rsidRDefault="00C2389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D177C5" w14:textId="3682830D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5EC6E92" w14:textId="61CC7578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288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5AC51C" w14:textId="4EDA11E2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748967E" w14:textId="62A78606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C23903" w14:textId="5DCF2196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30</w:t>
            </w: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120EBE" w14:textId="1EBEC6B7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3CC6304" w14:textId="47D557EB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FF820C" w14:textId="5C70B6A0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F2CC7ED" w14:textId="017B4F75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350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FE801A" w14:textId="4A0EFF71" w:rsidR="00F64103" w:rsidRPr="00377F52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245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5853758" w14:textId="01E7FF2B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A8F2E7" w14:textId="29988524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67B49C8" w14:textId="4F3A67E3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14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2CA4A89" w14:textId="538BF98C" w:rsidR="00F64103" w:rsidRPr="00377F52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9A2B2E" w14:textId="150CE7DC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6777381" w14:textId="3D60BCCB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96F601" w14:textId="2EC38FC6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D684B8B" w14:textId="7DA6E100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52702C4" w14:textId="1EA2F1BE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4A1E900" w14:textId="37EF5E3A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749000" w14:textId="2A61EFC9" w:rsidR="00F64103" w:rsidRPr="00377F52" w:rsidRDefault="0097181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Latn-RS" w:eastAsia="en-GB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CC5122A" w14:textId="7B6722BD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F5697A4" w14:textId="46E6C73E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384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8046C3B" w14:textId="7973502C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192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CB904CE" w14:textId="623DA8FC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0F9FF7F" w14:textId="6C4DC752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1CB6882" w14:textId="49F0F5C1" w:rsidR="00F64103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1512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74EDA2" w14:textId="77913EA3" w:rsidR="00F64103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863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CD58B6" w14:textId="515268DC" w:rsidR="00F64103" w:rsidRPr="00377F52" w:rsidRDefault="00F64103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BD12E6F" w14:textId="307C3D92" w:rsidR="00F64103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 w:rsidRPr="0037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210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2EF3CE1" w14:textId="17A90162" w:rsidR="00F64103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val="sr-Cyrl-RS" w:eastAsia="en-GB"/>
              </w:rPr>
              <w:t>2585</w:t>
            </w:r>
          </w:p>
        </w:tc>
      </w:tr>
      <w:tr w:rsidR="0080732E" w:rsidRPr="00C44CB0" w14:paraId="3AE19531" w14:textId="77777777" w:rsidTr="00377F52">
        <w:trPr>
          <w:trHeight w:val="292"/>
          <w:jc w:val="center"/>
        </w:trPr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44571837" w14:textId="713D14D9" w:rsidR="0080732E" w:rsidRPr="00B333A4" w:rsidRDefault="0080732E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 w:rsidRPr="00C44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GB" w:eastAsia="en-GB"/>
              </w:rPr>
              <w:t>УКУПНО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 xml:space="preserve"> А2 + Б2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C48D36A" w14:textId="162F8DB3" w:rsidR="0080732E" w:rsidRPr="00E771C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14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70E376C0" w14:textId="09A23BDC" w:rsidR="0080732E" w:rsidRPr="0080732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534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14F9D82" w14:textId="45C316DA" w:rsidR="0080732E" w:rsidRPr="0080732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17</w:t>
            </w:r>
          </w:p>
        </w:tc>
        <w:tc>
          <w:tcPr>
            <w:tcW w:w="16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65A6482" w14:textId="5EC8C7F1" w:rsidR="0080732E" w:rsidRPr="0080732E" w:rsidRDefault="00B50ABB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655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14CEB8BB" w14:textId="251307CF" w:rsidR="0080732E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599187D1" w14:textId="0FEF081E" w:rsidR="0080732E" w:rsidRPr="0080732E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760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3F144B5F" w14:textId="26D04CCE" w:rsidR="0080732E" w:rsidRPr="00377F52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18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089C4B50" w14:textId="6C0FC825" w:rsidR="0080732E" w:rsidRPr="0080732E" w:rsidRDefault="00377F52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636</w:t>
            </w:r>
          </w:p>
        </w:tc>
        <w:tc>
          <w:tcPr>
            <w:tcW w:w="3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</w:tcPr>
          <w:p w14:paraId="6F0200B2" w14:textId="2BE668AD" w:rsidR="0080732E" w:rsidRPr="00377F52" w:rsidRDefault="00032CD5" w:rsidP="00636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Cyrl-RS" w:eastAsia="en-GB"/>
              </w:rPr>
              <w:t>2585</w:t>
            </w:r>
          </w:p>
        </w:tc>
      </w:tr>
      <w:tr w:rsidR="00F64103" w:rsidRPr="00DA5C53" w14:paraId="7D131B3D" w14:textId="77777777" w:rsidTr="00377F52">
        <w:trPr>
          <w:gridAfter w:val="19"/>
          <w:wAfter w:w="8859" w:type="dxa"/>
          <w:trHeight w:val="215"/>
          <w:jc w:val="center"/>
        </w:trPr>
        <w:tc>
          <w:tcPr>
            <w:tcW w:w="6788" w:type="dxa"/>
            <w:gridSpan w:val="16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7D24" w14:textId="4B56F2F7" w:rsidR="0014691F" w:rsidRPr="0014691F" w:rsidRDefault="0052025C" w:rsidP="006369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 xml:space="preserve">Напомена: 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="001469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*</w:t>
            </w:r>
            <w:r w:rsidR="001469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Cyrl-RS" w:eastAsia="en-GB"/>
              </w:rPr>
              <w:t>Подразумева реализацију наставе кроз теоријску наставу, вежбе, практичну наставу и наставу у блоку</w:t>
            </w:r>
          </w:p>
          <w:p w14:paraId="2EA7F948" w14:textId="6E941A6C" w:rsidR="00F64103" w:rsidRPr="00DA5C53" w:rsidRDefault="0014691F" w:rsidP="00760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sr-Cyrl-RS" w:eastAsia="en-GB"/>
              </w:rPr>
              <w:t xml:space="preserve">                    </w:t>
            </w:r>
            <w:r w:rsidR="00F64103" w:rsidRPr="00DA5C5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GB" w:eastAsia="en-GB"/>
              </w:rPr>
              <w:t>**</w:t>
            </w:r>
            <w:r w:rsidR="00F64103" w:rsidRPr="00DA5C5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GB" w:eastAsia="en-GB"/>
              </w:rPr>
              <w:t>Ученик бира предмет са листе изборних општеобразовних или стручних предмета</w:t>
            </w:r>
          </w:p>
        </w:tc>
      </w:tr>
    </w:tbl>
    <w:p w14:paraId="5CA76BC8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1F280A46" w14:textId="6B37F463" w:rsidR="00F64103" w:rsidRDefault="00F64103" w:rsidP="005F0CC3">
      <w:pPr>
        <w:jc w:val="both"/>
        <w:rPr>
          <w:noProof/>
        </w:rPr>
      </w:pPr>
    </w:p>
    <w:p w14:paraId="0D3CF316" w14:textId="4FBD1558" w:rsidR="00E11D4E" w:rsidRPr="00723D19" w:rsidRDefault="00E11D4E" w:rsidP="00E11D4E">
      <w:pPr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Листа изборних </w:t>
      </w:r>
      <w:r w:rsidR="00760695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програма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према програму образовног профила</w:t>
      </w:r>
    </w:p>
    <w:tbl>
      <w:tblPr>
        <w:tblW w:w="9113" w:type="dxa"/>
        <w:tblInd w:w="113" w:type="dxa"/>
        <w:tblLook w:val="04A0" w:firstRow="1" w:lastRow="0" w:firstColumn="1" w:lastColumn="0" w:noHBand="0" w:noVBand="1"/>
      </w:tblPr>
      <w:tblGrid>
        <w:gridCol w:w="472"/>
        <w:gridCol w:w="4560"/>
        <w:gridCol w:w="526"/>
        <w:gridCol w:w="908"/>
        <w:gridCol w:w="1290"/>
        <w:gridCol w:w="1357"/>
      </w:tblGrid>
      <w:tr w:rsidR="00E11D4E" w:rsidRPr="00156C54" w14:paraId="08083FE5" w14:textId="77777777" w:rsidTr="00E11D4E">
        <w:trPr>
          <w:trHeight w:val="309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4DE2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Рб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CE77" w14:textId="0929E54B" w:rsidR="00E11D4E" w:rsidRPr="00760695" w:rsidRDefault="00E11D4E" w:rsidP="00760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 xml:space="preserve">Листа изборних </w:t>
            </w:r>
            <w:r w:rsidR="007606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програма</w:t>
            </w:r>
          </w:p>
        </w:tc>
        <w:tc>
          <w:tcPr>
            <w:tcW w:w="4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6C58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РАЗРЕД</w:t>
            </w:r>
          </w:p>
        </w:tc>
      </w:tr>
      <w:tr w:rsidR="00E11D4E" w:rsidRPr="00156C54" w14:paraId="3CD362F0" w14:textId="77777777" w:rsidTr="00E11D4E">
        <w:trPr>
          <w:trHeight w:val="309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7E91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5FA5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8D0E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4DCA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D97B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III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24B6" w14:textId="77777777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IV</w:t>
            </w:r>
          </w:p>
        </w:tc>
      </w:tr>
      <w:tr w:rsidR="00E11D4E" w:rsidRPr="00156C54" w14:paraId="284A526D" w14:textId="77777777" w:rsidTr="00E11D4E">
        <w:trPr>
          <w:trHeight w:val="309"/>
        </w:trPr>
        <w:tc>
          <w:tcPr>
            <w:tcW w:w="9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4875EBE" w14:textId="64D37F0D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Стручни</w:t>
            </w:r>
            <w:r w:rsidRPr="00156C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 xml:space="preserve"> предмети</w:t>
            </w:r>
          </w:p>
        </w:tc>
      </w:tr>
      <w:tr w:rsidR="00E11D4E" w:rsidRPr="00156C54" w14:paraId="0FC0D4E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EA4D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1.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697B" w14:textId="318FAF17" w:rsidR="00E11D4E" w:rsidRPr="009D7E6E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Право интелектуалне својине*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87E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251E7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F279" w14:textId="594D951E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EC0A2" w14:textId="7CBDC884" w:rsidR="00E11D4E" w:rsidRPr="00DC467E" w:rsidRDefault="00DC467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797C19" w:rsidRPr="00156C54" w14:paraId="4D592894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3863C" w14:textId="352F29E6" w:rsidR="00797C19" w:rsidRP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A8EE" w14:textId="468F649D" w:rsid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Пословна психологија*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A7320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F631A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99311" w14:textId="3ECD2617" w:rsidR="00797C19" w:rsidRP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BDCFA" w14:textId="51E0798D" w:rsid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797C19" w:rsidRPr="00156C54" w14:paraId="78EC3E5E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CA16A" w14:textId="4C1D65FB" w:rsidR="00797C19" w:rsidRP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3.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60E9" w14:textId="1F588C3E" w:rsidR="00797C19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Електронска управа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798CC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D8EE4" w14:textId="77777777" w:rsidR="00797C19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FB74B" w14:textId="13AE3083" w:rsidR="00797C19" w:rsidRP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77264" w14:textId="77777777" w:rsid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</w:p>
        </w:tc>
      </w:tr>
      <w:tr w:rsidR="00E11D4E" w:rsidRPr="00156C54" w14:paraId="52FC2DFF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6C46" w14:textId="542D74CA" w:rsidR="00E11D4E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4.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B404" w14:textId="68C45C51" w:rsidR="00E11D4E" w:rsidRPr="00E11D4E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Друштвено оговорно пословање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B739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146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EC8E" w14:textId="14213602" w:rsidR="00E11D4E" w:rsidRPr="00156C54" w:rsidRDefault="00E11D4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3F148" w14:textId="556BDAA3" w:rsidR="00E11D4E" w:rsidRPr="00797C19" w:rsidRDefault="00797C19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  <w:tr w:rsidR="00E11D4E" w:rsidRPr="00156C54" w14:paraId="17CBDE67" w14:textId="77777777" w:rsidTr="00E11D4E">
        <w:trPr>
          <w:trHeight w:val="318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7D7C" w14:textId="13DEC244" w:rsidR="00E11D4E" w:rsidRPr="00156C54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5</w:t>
            </w:r>
            <w:r w:rsidR="00E11D4E"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BC75" w14:textId="6B589248" w:rsidR="00E11D4E" w:rsidRPr="00E11D4E" w:rsidRDefault="00797C19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Пословни енглески језик*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E078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411F" w14:textId="77777777" w:rsidR="00E11D4E" w:rsidRPr="00156C54" w:rsidRDefault="00E11D4E" w:rsidP="00921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156C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0D3" w14:textId="773AC871" w:rsidR="00E11D4E" w:rsidRPr="00797C19" w:rsidRDefault="00797C19" w:rsidP="00797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FFAF9" w14:textId="0D88BFB2" w:rsidR="00E11D4E" w:rsidRPr="009D7E6E" w:rsidRDefault="00DC467E" w:rsidP="00921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2</w:t>
            </w:r>
          </w:p>
        </w:tc>
      </w:tr>
    </w:tbl>
    <w:p w14:paraId="3649E181" w14:textId="7A6F584C" w:rsidR="00797C19" w:rsidRPr="00DC467E" w:rsidRDefault="00DC467E" w:rsidP="005F0CC3">
      <w:pPr>
        <w:jc w:val="both"/>
        <w:rPr>
          <w:rFonts w:ascii="Times New Roman" w:hAnsi="Times New Roman" w:cs="Times New Roman"/>
          <w:noProof/>
          <w:lang w:val="sr-Cyrl-RS"/>
        </w:rPr>
      </w:pPr>
      <w:r>
        <w:rPr>
          <w:rFonts w:ascii="Times New Roman" w:hAnsi="Times New Roman" w:cs="Times New Roman"/>
          <w:noProof/>
        </w:rPr>
        <w:t>*</w:t>
      </w:r>
      <w:r>
        <w:rPr>
          <w:rFonts w:ascii="Times New Roman" w:hAnsi="Times New Roman" w:cs="Times New Roman"/>
          <w:noProof/>
          <w:lang w:val="sr-Cyrl-RS"/>
        </w:rPr>
        <w:t>Ученик бира изборни предмет једном у току школовања</w:t>
      </w:r>
      <w:r w:rsidR="00797C19">
        <w:rPr>
          <w:rFonts w:ascii="Times New Roman" w:hAnsi="Times New Roman" w:cs="Times New Roman"/>
          <w:noProof/>
          <w:lang w:val="sr-Cyrl-RS"/>
        </w:rPr>
        <w:t>. Програм под редним бројем 3 реализује се кроз вежбе.</w:t>
      </w:r>
    </w:p>
    <w:p w14:paraId="63B1D772" w14:textId="77777777" w:rsidR="00E11D4E" w:rsidRDefault="00E11D4E" w:rsidP="005F0CC3">
      <w:pPr>
        <w:jc w:val="both"/>
        <w:rPr>
          <w:noProof/>
        </w:rPr>
      </w:pPr>
    </w:p>
    <w:p w14:paraId="43CB196F" w14:textId="7F2EE80A" w:rsidR="00E11D4E" w:rsidRPr="009D7E6E" w:rsidRDefault="00DC467E" w:rsidP="00E11D4E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Остваривање </w:t>
      </w:r>
      <w:r w:rsidR="00E11D4E" w:rsidRPr="009A2E21">
        <w:rPr>
          <w:rFonts w:ascii="Times New Roman" w:hAnsi="Times New Roman" w:cs="Times New Roman"/>
          <w:b/>
          <w:noProof/>
          <w:sz w:val="24"/>
          <w:szCs w:val="24"/>
        </w:rPr>
        <w:t>образов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ања и </w:t>
      </w:r>
      <w:r w:rsidR="00E11D4E" w:rsidRPr="009A2E21">
        <w:rPr>
          <w:rFonts w:ascii="Times New Roman" w:hAnsi="Times New Roman" w:cs="Times New Roman"/>
          <w:b/>
          <w:noProof/>
          <w:sz w:val="24"/>
          <w:szCs w:val="24"/>
        </w:rPr>
        <w:t>васпит</w:t>
      </w:r>
      <w:r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ања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8"/>
        <w:gridCol w:w="2160"/>
        <w:gridCol w:w="1890"/>
        <w:gridCol w:w="2250"/>
        <w:gridCol w:w="2082"/>
        <w:gridCol w:w="2436"/>
      </w:tblGrid>
      <w:tr w:rsidR="00E11D4E" w:rsidRPr="009A2E21" w14:paraId="7D88F17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9B9EC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27F26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8AD0F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EE653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56D52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3BC1DC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Укупно часова</w:t>
            </w:r>
          </w:p>
        </w:tc>
      </w:tr>
      <w:tr w:rsidR="00E11D4E" w:rsidRPr="009A2E21" w14:paraId="29F37EDB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BDC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Час одељенског старешине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DF31" w14:textId="02D222D1" w:rsidR="00E11D4E" w:rsidRPr="002E0448" w:rsidRDefault="00DC467E" w:rsidP="00DC467E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 xml:space="preserve"> До 72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4474" w14:textId="5598F3EF" w:rsidR="00E11D4E" w:rsidRPr="004938CD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70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CE1E" w14:textId="56E74E98" w:rsidR="00E11D4E" w:rsidRPr="009D7E6E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70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FC50" w14:textId="6793D6E0" w:rsidR="00E11D4E" w:rsidRPr="004938CD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64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515F" w14:textId="02A66AE4" w:rsidR="00E11D4E" w:rsidRPr="004938CD" w:rsidRDefault="00DC467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До 276</w:t>
            </w:r>
          </w:p>
        </w:tc>
      </w:tr>
      <w:tr w:rsidR="00E11D4E" w:rsidRPr="009A2E21" w14:paraId="79B359F9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6D20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Додатни рад 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4F1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504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26F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42B4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CDD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6126F024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E6E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Допунски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FE3B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968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AAC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A6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910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  <w:tr w:rsidR="00E11D4E" w:rsidRPr="009A2E21" w14:paraId="15788167" w14:textId="77777777" w:rsidTr="009219BB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883F" w14:textId="77777777" w:rsidR="00E11D4E" w:rsidRPr="009A2E21" w:rsidRDefault="00E11D4E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Припремни рад*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355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F16E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E2B9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446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30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8EF1" w14:textId="77777777" w:rsidR="00E11D4E" w:rsidRPr="009A2E21" w:rsidRDefault="00E11D4E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До 120</w:t>
            </w:r>
          </w:p>
        </w:tc>
      </w:tr>
    </w:tbl>
    <w:p w14:paraId="4B091BB1" w14:textId="77777777" w:rsidR="00E11D4E" w:rsidRPr="004938CD" w:rsidRDefault="00E11D4E" w:rsidP="00E11D4E">
      <w:pPr>
        <w:jc w:val="both"/>
        <w:rPr>
          <w:rFonts w:ascii="Times New Roman" w:eastAsia="Times New Roman" w:hAnsi="Times New Roman" w:cs="Times New Roman"/>
          <w:noProof/>
          <w:sz w:val="16"/>
          <w:szCs w:val="16"/>
        </w:rPr>
      </w:pPr>
      <w:r w:rsidRPr="009A2E21">
        <w:rPr>
          <w:rFonts w:ascii="Times New Roman" w:hAnsi="Times New Roman" w:cs="Times New Roman"/>
          <w:noProof/>
          <w:sz w:val="24"/>
          <w:szCs w:val="24"/>
        </w:rPr>
        <w:t xml:space="preserve">* </w:t>
      </w:r>
      <w:r w:rsidRPr="004938CD">
        <w:rPr>
          <w:rFonts w:ascii="Times New Roman" w:hAnsi="Times New Roman" w:cs="Times New Roman"/>
          <w:noProof/>
          <w:sz w:val="16"/>
          <w:szCs w:val="16"/>
        </w:rPr>
        <w:t>Ако се укаже потреба за овим облицима рада.</w:t>
      </w:r>
    </w:p>
    <w:p w14:paraId="0354E69A" w14:textId="56E921B2" w:rsidR="00336D08" w:rsidRDefault="00336D08" w:rsidP="005F0CC3">
      <w:pPr>
        <w:jc w:val="both"/>
        <w:rPr>
          <w:noProof/>
        </w:rPr>
      </w:pPr>
    </w:p>
    <w:p w14:paraId="7F157315" w14:textId="77777777" w:rsidR="00E11D4E" w:rsidRDefault="00E11D4E" w:rsidP="005F0CC3">
      <w:pPr>
        <w:jc w:val="both"/>
        <w:rPr>
          <w:noProof/>
        </w:rPr>
        <w:sectPr w:rsidR="00E11D4E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48BE8E38" w14:textId="72285148" w:rsidR="00E11D4E" w:rsidRPr="00E11D4E" w:rsidRDefault="00E11D4E" w:rsidP="005F0CC3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sr-Cyrl-RS"/>
        </w:rPr>
      </w:pPr>
      <w:r w:rsidRPr="00E11D4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lastRenderedPageBreak/>
        <w:t>Факлултативни облици образовно-вас</w:t>
      </w:r>
      <w:r w:rsidR="00DC467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питног рада**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3"/>
        <w:gridCol w:w="1701"/>
        <w:gridCol w:w="1417"/>
        <w:gridCol w:w="2410"/>
        <w:gridCol w:w="2323"/>
      </w:tblGrid>
      <w:tr w:rsidR="00EA644D" w:rsidRPr="00E11D4E" w14:paraId="6A02401F" w14:textId="77777777" w:rsidTr="00D848C7">
        <w:trPr>
          <w:trHeight w:val="458"/>
        </w:trPr>
        <w:tc>
          <w:tcPr>
            <w:tcW w:w="7763" w:type="dxa"/>
          </w:tcPr>
          <w:p w14:paraId="5A6D3D9D" w14:textId="77777777" w:rsidR="00EA644D" w:rsidRPr="00E11D4E" w:rsidRDefault="00EA644D" w:rsidP="00EA644D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14:paraId="2BE19424" w14:textId="2799DE3E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417" w:type="dxa"/>
          </w:tcPr>
          <w:p w14:paraId="07FCF655" w14:textId="54EFC09F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2410" w:type="dxa"/>
          </w:tcPr>
          <w:p w14:paraId="0E82D8C6" w14:textId="0CBD7446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2323" w:type="dxa"/>
          </w:tcPr>
          <w:p w14:paraId="4CC2D8C1" w14:textId="5B22531B" w:rsidR="00EA644D" w:rsidRPr="00E11D4E" w:rsidRDefault="00EA644D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E11D4E" w14:paraId="7017BA08" w14:textId="77777777" w:rsidTr="00D848C7">
        <w:trPr>
          <w:trHeight w:val="458"/>
        </w:trPr>
        <w:tc>
          <w:tcPr>
            <w:tcW w:w="7763" w:type="dxa"/>
          </w:tcPr>
          <w:p w14:paraId="7362E78F" w14:textId="2E6E1719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Ексурзија</w:t>
            </w:r>
          </w:p>
        </w:tc>
        <w:tc>
          <w:tcPr>
            <w:tcW w:w="1701" w:type="dxa"/>
            <w:vAlign w:val="center"/>
          </w:tcPr>
          <w:p w14:paraId="345A5448" w14:textId="6153DAAF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3 дана</w:t>
            </w:r>
          </w:p>
        </w:tc>
        <w:tc>
          <w:tcPr>
            <w:tcW w:w="1417" w:type="dxa"/>
            <w:vAlign w:val="center"/>
          </w:tcPr>
          <w:p w14:paraId="08602766" w14:textId="0594984D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дана</w:t>
            </w:r>
          </w:p>
        </w:tc>
        <w:tc>
          <w:tcPr>
            <w:tcW w:w="2410" w:type="dxa"/>
            <w:vAlign w:val="center"/>
          </w:tcPr>
          <w:p w14:paraId="6BD43457" w14:textId="22C23F35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  <w:tc>
          <w:tcPr>
            <w:tcW w:w="2323" w:type="dxa"/>
            <w:vAlign w:val="center"/>
          </w:tcPr>
          <w:p w14:paraId="46E8E7F7" w14:textId="138D4F1E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о 5 наставних дана</w:t>
            </w:r>
          </w:p>
        </w:tc>
      </w:tr>
      <w:tr w:rsidR="00EA644D" w:rsidRPr="00E11D4E" w14:paraId="373CA08A" w14:textId="77777777" w:rsidTr="00D848C7">
        <w:trPr>
          <w:trHeight w:val="458"/>
        </w:trPr>
        <w:tc>
          <w:tcPr>
            <w:tcW w:w="7763" w:type="dxa"/>
          </w:tcPr>
          <w:p w14:paraId="5948B3CD" w14:textId="70E31FE4" w:rsidR="00EA644D" w:rsidRPr="00EA644D" w:rsidRDefault="00EA644D" w:rsidP="00DC467E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 xml:space="preserve">Језик 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 xml:space="preserve">другог народа или 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националне мањине са елементима националне културе</w:t>
            </w:r>
          </w:p>
        </w:tc>
        <w:tc>
          <w:tcPr>
            <w:tcW w:w="7851" w:type="dxa"/>
            <w:gridSpan w:val="4"/>
          </w:tcPr>
          <w:p w14:paraId="22692852" w14:textId="6CD8775B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AD8841C" w14:textId="77777777" w:rsidTr="00D848C7">
        <w:trPr>
          <w:trHeight w:val="458"/>
        </w:trPr>
        <w:tc>
          <w:tcPr>
            <w:tcW w:w="7763" w:type="dxa"/>
          </w:tcPr>
          <w:p w14:paraId="2BE7A44D" w14:textId="5A63F4CF" w:rsidR="00EA644D" w:rsidRPr="00EA644D" w:rsidRDefault="00EA644D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Трећи страни језик</w:t>
            </w:r>
          </w:p>
        </w:tc>
        <w:tc>
          <w:tcPr>
            <w:tcW w:w="7851" w:type="dxa"/>
            <w:gridSpan w:val="4"/>
          </w:tcPr>
          <w:p w14:paraId="3BE066E7" w14:textId="17121FD8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часа недељно</w:t>
            </w:r>
          </w:p>
        </w:tc>
      </w:tr>
      <w:tr w:rsidR="00EA644D" w:rsidRPr="00E11D4E" w14:paraId="263408BA" w14:textId="77777777" w:rsidTr="00D848C7">
        <w:trPr>
          <w:trHeight w:val="458"/>
        </w:trPr>
        <w:tc>
          <w:tcPr>
            <w:tcW w:w="7763" w:type="dxa"/>
          </w:tcPr>
          <w:p w14:paraId="4F50F7FE" w14:textId="5BAD3C70" w:rsidR="00EA644D" w:rsidRPr="00EA644D" w:rsidRDefault="00FD4CC6" w:rsidP="00EA644D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Други предмети</w:t>
            </w:r>
            <w:r w:rsidR="00EA644D" w:rsidRPr="00EA644D">
              <w:rPr>
                <w:rFonts w:ascii="Times New Roman" w:hAnsi="Times New Roman" w:cs="Times New Roman"/>
                <w:noProof/>
                <w:lang w:val="sr-Cyrl-RS"/>
              </w:rPr>
              <w:t>*</w:t>
            </w:r>
          </w:p>
        </w:tc>
        <w:tc>
          <w:tcPr>
            <w:tcW w:w="7851" w:type="dxa"/>
            <w:gridSpan w:val="4"/>
          </w:tcPr>
          <w:p w14:paraId="7D224167" w14:textId="39316556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1-2 часа недељно</w:t>
            </w:r>
          </w:p>
        </w:tc>
      </w:tr>
      <w:tr w:rsidR="00EA644D" w:rsidRPr="00E11D4E" w14:paraId="3BF3AEA6" w14:textId="77777777" w:rsidTr="00DC467E">
        <w:trPr>
          <w:trHeight w:val="458"/>
        </w:trPr>
        <w:tc>
          <w:tcPr>
            <w:tcW w:w="7763" w:type="dxa"/>
          </w:tcPr>
          <w:p w14:paraId="353F883C" w14:textId="05EECC5C" w:rsidR="00EA644D" w:rsidRPr="00EA644D" w:rsidRDefault="00FD4CC6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Стваралачке и слободне активности ученика (хор</w:t>
            </w:r>
            <w:r w:rsidR="00DC467E">
              <w:rPr>
                <w:rFonts w:ascii="Times New Roman" w:hAnsi="Times New Roman" w:cs="Times New Roman"/>
                <w:noProof/>
                <w:lang w:val="sr-Cyrl-RS"/>
              </w:rPr>
              <w:t>,</w:t>
            </w:r>
            <w:r w:rsidR="00EA644D" w:rsidRPr="00EA644D">
              <w:rPr>
                <w:rFonts w:ascii="Times New Roman" w:hAnsi="Times New Roman" w:cs="Times New Roman"/>
                <w:noProof/>
                <w:lang w:val="sr-Cyrl-RS"/>
              </w:rPr>
              <w:t xml:space="preserve"> секциј</w:t>
            </w:r>
            <w:r>
              <w:rPr>
                <w:rFonts w:ascii="Times New Roman" w:hAnsi="Times New Roman" w:cs="Times New Roman"/>
                <w:noProof/>
                <w:lang w:val="sr-Cyrl-RS"/>
              </w:rPr>
              <w:t>а и друго</w:t>
            </w:r>
            <w:r w:rsidR="00EA644D" w:rsidRPr="00EA644D">
              <w:rPr>
                <w:rFonts w:ascii="Times New Roman" w:hAnsi="Times New Roman" w:cs="Times New Roman"/>
                <w:noProof/>
                <w:lang w:val="sr-Cyrl-RS"/>
              </w:rPr>
              <w:t>)</w:t>
            </w:r>
          </w:p>
        </w:tc>
        <w:tc>
          <w:tcPr>
            <w:tcW w:w="7851" w:type="dxa"/>
            <w:gridSpan w:val="4"/>
            <w:vAlign w:val="center"/>
          </w:tcPr>
          <w:p w14:paraId="39BDA870" w14:textId="6CF0A060" w:rsidR="00EA644D" w:rsidRPr="00EA644D" w:rsidRDefault="00EA644D" w:rsidP="00DC467E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30-60 часова </w:t>
            </w:r>
            <w:r w:rsidR="00DC467E">
              <w:rPr>
                <w:rFonts w:ascii="Times New Roman" w:hAnsi="Times New Roman" w:cs="Times New Roman"/>
                <w:noProof/>
                <w:lang w:val="sr-Cyrl-RS"/>
              </w:rPr>
              <w:t>годишње</w:t>
            </w:r>
          </w:p>
        </w:tc>
      </w:tr>
      <w:tr w:rsidR="00EA644D" w:rsidRPr="00E11D4E" w14:paraId="1ECA67AB" w14:textId="77777777" w:rsidTr="00D848C7">
        <w:trPr>
          <w:trHeight w:val="458"/>
        </w:trPr>
        <w:tc>
          <w:tcPr>
            <w:tcW w:w="7763" w:type="dxa"/>
          </w:tcPr>
          <w:p w14:paraId="0E7FE79B" w14:textId="3853E58A" w:rsidR="00EA644D" w:rsidRPr="00EA644D" w:rsidRDefault="00EA644D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Друштвене активности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 xml:space="preserve"> (</w:t>
            </w: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ученички парламент, ученичке задруге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>)</w:t>
            </w:r>
          </w:p>
        </w:tc>
        <w:tc>
          <w:tcPr>
            <w:tcW w:w="7851" w:type="dxa"/>
            <w:gridSpan w:val="4"/>
          </w:tcPr>
          <w:p w14:paraId="0BE657FE" w14:textId="4E0774FC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15-30 часова недељно</w:t>
            </w:r>
          </w:p>
        </w:tc>
      </w:tr>
      <w:tr w:rsidR="00EA644D" w:rsidRPr="00E11D4E" w14:paraId="0AF79B74" w14:textId="77777777" w:rsidTr="00D848C7">
        <w:trPr>
          <w:trHeight w:val="458"/>
        </w:trPr>
        <w:tc>
          <w:tcPr>
            <w:tcW w:w="7763" w:type="dxa"/>
          </w:tcPr>
          <w:p w14:paraId="55F7CE08" w14:textId="32C28043" w:rsidR="00EA644D" w:rsidRPr="00EA644D" w:rsidRDefault="00EA644D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 w:rsidRPr="00EA644D">
              <w:rPr>
                <w:rFonts w:ascii="Times New Roman" w:hAnsi="Times New Roman" w:cs="Times New Roman"/>
                <w:noProof/>
                <w:lang w:val="sr-Cyrl-RS"/>
              </w:rPr>
              <w:t>Културн</w:t>
            </w:r>
            <w:r w:rsidR="00FD4CC6">
              <w:rPr>
                <w:rFonts w:ascii="Times New Roman" w:hAnsi="Times New Roman" w:cs="Times New Roman"/>
                <w:noProof/>
                <w:lang w:val="sr-Cyrl-RS"/>
              </w:rPr>
              <w:t>а и јавна делатност школе</w:t>
            </w:r>
          </w:p>
        </w:tc>
        <w:tc>
          <w:tcPr>
            <w:tcW w:w="7851" w:type="dxa"/>
            <w:gridSpan w:val="4"/>
          </w:tcPr>
          <w:p w14:paraId="4A53C69F" w14:textId="7933EFFA" w:rsidR="00EA644D" w:rsidRPr="00EA644D" w:rsidRDefault="00EA644D" w:rsidP="00EA644D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2 радна дана</w:t>
            </w:r>
          </w:p>
        </w:tc>
      </w:tr>
    </w:tbl>
    <w:p w14:paraId="292AAF63" w14:textId="280272C9" w:rsidR="00E11D4E" w:rsidRDefault="00EA644D" w:rsidP="005F0CC3">
      <w:pPr>
        <w:jc w:val="both"/>
        <w:rPr>
          <w:rFonts w:ascii="Times New Roman" w:hAnsi="Times New Roman" w:cs="Times New Roman"/>
          <w:noProof/>
          <w:sz w:val="16"/>
          <w:szCs w:val="16"/>
          <w:lang w:val="sr-Cyrl-RS"/>
        </w:rPr>
      </w:pPr>
      <w:r w:rsidRPr="00EA644D">
        <w:rPr>
          <w:rFonts w:ascii="Times New Roman" w:hAnsi="Times New Roman" w:cs="Times New Roman"/>
          <w:noProof/>
          <w:sz w:val="16"/>
          <w:szCs w:val="16"/>
        </w:rPr>
        <w:t>*</w:t>
      </w:r>
      <w:r w:rsidRPr="00EA644D">
        <w:rPr>
          <w:rFonts w:ascii="Times New Roman" w:hAnsi="Times New Roman" w:cs="Times New Roman"/>
          <w:noProof/>
          <w:sz w:val="16"/>
          <w:szCs w:val="16"/>
          <w:lang w:val="sr-Cyrl-RS"/>
        </w:rPr>
        <w:t xml:space="preserve">Поред </w:t>
      </w:r>
      <w:r w:rsidR="00DC467E">
        <w:rPr>
          <w:rFonts w:ascii="Times New Roman" w:hAnsi="Times New Roman" w:cs="Times New Roman"/>
          <w:noProof/>
          <w:sz w:val="16"/>
          <w:szCs w:val="16"/>
          <w:lang w:val="sr-Cyrl-RS"/>
        </w:rPr>
        <w:t>обавезних предмета и изборних програма школа може да организује, у складу са опредељењима ученика, факултативну наставу из предмета/програма који су утврђени плановима наставе и учења других образовних профила истог или другог подручја рада, као и плановима наставе и учења за гимназије, а који су утврђени школским програмом.</w:t>
      </w:r>
    </w:p>
    <w:p w14:paraId="6B1F586A" w14:textId="46C5B9D4" w:rsidR="00336D08" w:rsidRDefault="00336D08" w:rsidP="005F0CC3">
      <w:pPr>
        <w:jc w:val="both"/>
        <w:rPr>
          <w:noProof/>
        </w:rPr>
      </w:pPr>
    </w:p>
    <w:p w14:paraId="259F963C" w14:textId="2250A7B3" w:rsidR="00EA644D" w:rsidRDefault="00EA644D" w:rsidP="00EA644D">
      <w:pPr>
        <w:pStyle w:val="ListParagraph"/>
        <w:jc w:val="center"/>
        <w:rPr>
          <w:b/>
          <w:noProof/>
          <w:lang w:val="sr-Cyrl-RS"/>
        </w:rPr>
      </w:pPr>
      <w:r w:rsidRPr="009A2E21">
        <w:rPr>
          <w:b/>
          <w:noProof/>
        </w:rPr>
        <w:t xml:space="preserve">Остваривање </w:t>
      </w:r>
      <w:r w:rsidR="00B573FF">
        <w:rPr>
          <w:b/>
          <w:noProof/>
          <w:lang w:val="sr-Cyrl-RS"/>
        </w:rPr>
        <w:t>плана и</w:t>
      </w:r>
      <w:r>
        <w:rPr>
          <w:b/>
          <w:noProof/>
          <w:lang w:val="sr-Cyrl-RS"/>
        </w:rPr>
        <w:t xml:space="preserve"> </w:t>
      </w:r>
      <w:r w:rsidRPr="009A2E21">
        <w:rPr>
          <w:b/>
          <w:noProof/>
        </w:rPr>
        <w:t xml:space="preserve">програма </w:t>
      </w:r>
      <w:r w:rsidR="00D848C7">
        <w:rPr>
          <w:b/>
          <w:noProof/>
          <w:lang w:val="sr-Cyrl-RS"/>
        </w:rPr>
        <w:t>наставе и учења</w:t>
      </w:r>
    </w:p>
    <w:p w14:paraId="0B3E3EC5" w14:textId="77777777" w:rsidR="00B82914" w:rsidRPr="00D848C7" w:rsidRDefault="00B82914" w:rsidP="00EA644D">
      <w:pPr>
        <w:pStyle w:val="ListParagraph"/>
        <w:jc w:val="center"/>
        <w:rPr>
          <w:b/>
          <w:noProof/>
          <w:lang w:val="sr-Cyrl-RS"/>
        </w:rPr>
      </w:pPr>
    </w:p>
    <w:p w14:paraId="76534AC5" w14:textId="14750290" w:rsidR="00EA644D" w:rsidRPr="00B82914" w:rsidRDefault="00B82914" w:rsidP="00CC5C41">
      <w:pPr>
        <w:pStyle w:val="ListParagraph"/>
        <w:numPr>
          <w:ilvl w:val="0"/>
          <w:numId w:val="30"/>
        </w:numPr>
        <w:rPr>
          <w:b/>
          <w:noProof/>
          <w:lang w:val="sr-Cyrl-RS"/>
        </w:rPr>
      </w:pPr>
      <w:r>
        <w:rPr>
          <w:b/>
          <w:noProof/>
          <w:lang w:val="sr-Cyrl-RS"/>
        </w:rPr>
        <w:t>Распоред радних недеља у току наставне године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406"/>
        <w:gridCol w:w="1842"/>
        <w:gridCol w:w="1985"/>
        <w:gridCol w:w="1843"/>
        <w:gridCol w:w="1540"/>
      </w:tblGrid>
      <w:tr w:rsidR="00EA644D" w:rsidRPr="009A2E21" w14:paraId="24662657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6852A3" w14:textId="77777777" w:rsidR="00EA644D" w:rsidRPr="009A2E21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3726C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 разред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D7B25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 разред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E11B08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III разред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2D6C592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IV разред</w:t>
            </w:r>
          </w:p>
        </w:tc>
      </w:tr>
      <w:tr w:rsidR="00EA644D" w:rsidRPr="009A2E21" w14:paraId="2FC033D6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A933" w14:textId="77777777" w:rsidR="00EA644D" w:rsidRPr="00B573FF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B573FF">
              <w:rPr>
                <w:rFonts w:ascii="Times New Roman" w:hAnsi="Times New Roman" w:cs="Times New Roman"/>
                <w:noProof/>
              </w:rPr>
              <w:t>Разредно-часовна настава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0250" w14:textId="559FABF8" w:rsidR="00EA644D" w:rsidRPr="00B573FF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8969" w14:textId="4B7E6BA4" w:rsidR="00EA644D" w:rsidRPr="00336D08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4C87" w14:textId="6B2BDA5B" w:rsidR="00EA644D" w:rsidRPr="00336D08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802E" w14:textId="707D38FC" w:rsidR="00EA644D" w:rsidRPr="00336D08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</w:tr>
      <w:tr w:rsidR="00EA644D" w:rsidRPr="009A2E21" w14:paraId="1302E8B6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9C38" w14:textId="3430F685" w:rsidR="00EA644D" w:rsidRPr="00B573FF" w:rsidRDefault="00EA644D" w:rsidP="00B57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lang w:val="sr-Cyrl-RS"/>
              </w:rPr>
            </w:pPr>
            <w:r w:rsidRPr="00B573FF">
              <w:rPr>
                <w:rFonts w:ascii="Times New Roman" w:hAnsi="Times New Roman" w:cs="Times New Roman"/>
                <w:noProof/>
                <w:lang w:val="sr-Cyrl-RS"/>
              </w:rPr>
              <w:t>Менторски рад (настава у блоку, пракса)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2CF82" w14:textId="1EBFD845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8CCA" w14:textId="69089CF0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DDB2" w14:textId="2D107401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FE56" w14:textId="237C511A" w:rsidR="00EA644D" w:rsidRPr="00D848C7" w:rsidRDefault="00B573FF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2</w:t>
            </w:r>
          </w:p>
        </w:tc>
      </w:tr>
      <w:tr w:rsidR="00EA644D" w:rsidRPr="009A2E21" w14:paraId="164C7F22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3BD2" w14:textId="1185E1D1" w:rsidR="00EA644D" w:rsidRPr="00B573FF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B573FF">
              <w:rPr>
                <w:rFonts w:ascii="Times New Roman" w:hAnsi="Times New Roman" w:cs="Times New Roman"/>
                <w:noProof/>
              </w:rPr>
              <w:t xml:space="preserve">Обавезне </w:t>
            </w:r>
            <w:r w:rsidR="00B573FF" w:rsidRPr="00B573FF">
              <w:rPr>
                <w:rFonts w:ascii="Times New Roman" w:hAnsi="Times New Roman" w:cs="Times New Roman"/>
                <w:noProof/>
                <w:lang w:val="sr-Cyrl-RS"/>
              </w:rPr>
              <w:t xml:space="preserve"> и факултативне </w:t>
            </w:r>
            <w:r w:rsidRPr="00B573FF">
              <w:rPr>
                <w:rFonts w:ascii="Times New Roman" w:hAnsi="Times New Roman" w:cs="Times New Roman"/>
                <w:noProof/>
              </w:rPr>
              <w:t>ваннаставне активности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DFDA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56BB7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3D4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644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</w:tc>
      </w:tr>
      <w:tr w:rsidR="00EA644D" w:rsidRPr="009A2E21" w14:paraId="50FAB32D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BB8" w14:textId="77777777" w:rsidR="00EA644D" w:rsidRPr="00B573FF" w:rsidRDefault="00EA644D" w:rsidP="009219BB">
            <w:pPr>
              <w:jc w:val="both"/>
              <w:rPr>
                <w:rFonts w:ascii="Times New Roman" w:eastAsia="Times New Roman" w:hAnsi="Times New Roman" w:cs="Times New Roman"/>
                <w:noProof/>
              </w:rPr>
            </w:pPr>
            <w:r w:rsidRPr="00B573FF">
              <w:rPr>
                <w:rFonts w:ascii="Times New Roman" w:hAnsi="Times New Roman" w:cs="Times New Roman"/>
                <w:noProof/>
              </w:rPr>
              <w:t>Матурски испит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7671" w14:textId="77777777" w:rsidR="00EA644D" w:rsidRPr="002E0448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BA85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89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493E" w14:textId="77777777" w:rsidR="00EA644D" w:rsidRPr="009A2E21" w:rsidRDefault="00EA644D" w:rsidP="009219BB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</w:tc>
      </w:tr>
      <w:tr w:rsidR="00EA644D" w:rsidRPr="009A2E21" w14:paraId="52D87690" w14:textId="77777777" w:rsidTr="00B573FF">
        <w:trPr>
          <w:jc w:val="center"/>
        </w:trPr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B584" w14:textId="77777777" w:rsidR="00EA644D" w:rsidRPr="009A2E21" w:rsidRDefault="00EA644D" w:rsidP="00EA644D">
            <w:pPr>
              <w:shd w:val="clear" w:color="auto" w:fill="D9D9D9" w:themeFill="background1" w:themeFillShade="D9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Укупно радних недеља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185F93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3173CFA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8B33F7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5548D9" w14:textId="77777777" w:rsidR="00EA644D" w:rsidRPr="009A2E21" w:rsidRDefault="00EA644D" w:rsidP="00EA644D">
            <w:pPr>
              <w:shd w:val="clear" w:color="auto" w:fill="D9D9D9" w:themeFill="background1" w:themeFillShade="D9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</w:rPr>
            </w:pPr>
            <w:r w:rsidRPr="009A2E2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39</w:t>
            </w:r>
          </w:p>
        </w:tc>
      </w:tr>
    </w:tbl>
    <w:p w14:paraId="3FEF5FE4" w14:textId="77777777" w:rsidR="00EA644D" w:rsidRDefault="00EA644D" w:rsidP="00EA644D">
      <w:pPr>
        <w:shd w:val="clear" w:color="auto" w:fill="FFFFFF" w:themeFill="background1"/>
        <w:jc w:val="both"/>
        <w:rPr>
          <w:noProof/>
        </w:rPr>
        <w:sectPr w:rsidR="00EA644D" w:rsidSect="0052025C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024AAB18" w14:textId="6065D900" w:rsidR="00EA644D" w:rsidRPr="00B82914" w:rsidRDefault="00B82914" w:rsidP="00CC5C41">
      <w:pPr>
        <w:pStyle w:val="ListParagraph"/>
        <w:numPr>
          <w:ilvl w:val="0"/>
          <w:numId w:val="30"/>
        </w:numPr>
        <w:rPr>
          <w:b/>
          <w:noProof/>
          <w:lang w:val="sr-Cyrl-RS"/>
        </w:rPr>
      </w:pPr>
      <w:r w:rsidRPr="00B82914">
        <w:rPr>
          <w:b/>
          <w:noProof/>
          <w:lang w:val="sr-Cyrl-RS"/>
        </w:rPr>
        <w:lastRenderedPageBreak/>
        <w:t>Подела одељења у групе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2"/>
        <w:gridCol w:w="6013"/>
        <w:gridCol w:w="1748"/>
        <w:gridCol w:w="2042"/>
        <w:gridCol w:w="1761"/>
        <w:gridCol w:w="1912"/>
      </w:tblGrid>
      <w:tr w:rsidR="001612CA" w:rsidRPr="00821CDA" w14:paraId="46C28666" w14:textId="1F9C458F" w:rsidTr="001612CA">
        <w:trPr>
          <w:trHeight w:val="541"/>
        </w:trPr>
        <w:tc>
          <w:tcPr>
            <w:tcW w:w="750" w:type="dxa"/>
            <w:vMerge w:val="restart"/>
            <w:textDirection w:val="btLr"/>
          </w:tcPr>
          <w:p w14:paraId="05927923" w14:textId="77777777" w:rsidR="001612CA" w:rsidRPr="00821CDA" w:rsidRDefault="001612CA" w:rsidP="009219BB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Разред</w:t>
            </w:r>
          </w:p>
        </w:tc>
        <w:tc>
          <w:tcPr>
            <w:tcW w:w="6446" w:type="dxa"/>
            <w:vMerge w:val="restart"/>
            <w:vAlign w:val="center"/>
          </w:tcPr>
          <w:p w14:paraId="5F3DD6C8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Предмет/ модул</w:t>
            </w:r>
          </w:p>
        </w:tc>
        <w:tc>
          <w:tcPr>
            <w:tcW w:w="5812" w:type="dxa"/>
            <w:gridSpan w:val="3"/>
            <w:shd w:val="clear" w:color="auto" w:fill="D9D9D9" w:themeFill="background1" w:themeFillShade="D9"/>
            <w:vAlign w:val="center"/>
          </w:tcPr>
          <w:p w14:paraId="4E7C7DEB" w14:textId="641E5397" w:rsidR="001612CA" w:rsidRPr="00821CDA" w:rsidRDefault="001612CA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Годишњи фонд часова</w:t>
            </w:r>
          </w:p>
        </w:tc>
        <w:tc>
          <w:tcPr>
            <w:tcW w:w="2009" w:type="dxa"/>
            <w:vMerge w:val="restart"/>
            <w:vAlign w:val="center"/>
          </w:tcPr>
          <w:p w14:paraId="5147A134" w14:textId="1F203A02" w:rsidR="001612CA" w:rsidRPr="00821CDA" w:rsidRDefault="001612CA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 xml:space="preserve">број ученика у </w:t>
            </w:r>
          </w:p>
          <w:p w14:paraId="70E2C593" w14:textId="1A9B4235" w:rsidR="001612CA" w:rsidRPr="00821CDA" w:rsidRDefault="001612CA" w:rsidP="0049196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групи - до</w:t>
            </w:r>
          </w:p>
        </w:tc>
      </w:tr>
      <w:tr w:rsidR="001612CA" w:rsidRPr="00821CDA" w14:paraId="159D62CF" w14:textId="3359EDC7" w:rsidTr="001612CA">
        <w:trPr>
          <w:trHeight w:val="457"/>
        </w:trPr>
        <w:tc>
          <w:tcPr>
            <w:tcW w:w="750" w:type="dxa"/>
            <w:vMerge/>
          </w:tcPr>
          <w:p w14:paraId="2FAAC368" w14:textId="77777777" w:rsidR="001612CA" w:rsidRPr="00821CDA" w:rsidRDefault="001612CA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6446" w:type="dxa"/>
            <w:vMerge/>
          </w:tcPr>
          <w:p w14:paraId="45174A24" w14:textId="77777777" w:rsidR="001612CA" w:rsidRPr="00821CDA" w:rsidRDefault="001612CA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9842D5B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Вежбе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ECCD393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Практична настава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2DD8E3D" w14:textId="77777777" w:rsidR="001612CA" w:rsidRPr="00821CDA" w:rsidRDefault="001612CA" w:rsidP="009219BB">
            <w:pPr>
              <w:jc w:val="center"/>
              <w:rPr>
                <w:rFonts w:ascii="Times New Roman" w:hAnsi="Times New Roman" w:cs="Times New Roman"/>
                <w:noProof/>
                <w:lang w:val="sr-Cyrl-RS"/>
              </w:rPr>
            </w:pPr>
            <w:r w:rsidRPr="00821CDA">
              <w:rPr>
                <w:rFonts w:ascii="Times New Roman" w:hAnsi="Times New Roman" w:cs="Times New Roman"/>
                <w:noProof/>
                <w:lang w:val="sr-Cyrl-RS"/>
              </w:rPr>
              <w:t>Настава у блоку</w:t>
            </w:r>
          </w:p>
        </w:tc>
        <w:tc>
          <w:tcPr>
            <w:tcW w:w="2009" w:type="dxa"/>
            <w:vMerge/>
          </w:tcPr>
          <w:p w14:paraId="28A679DA" w14:textId="60AA8701" w:rsidR="001612CA" w:rsidRPr="00821CDA" w:rsidRDefault="001612CA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</w:p>
        </w:tc>
      </w:tr>
      <w:tr w:rsidR="001612CA" w:rsidRPr="00F64103" w14:paraId="490890FB" w14:textId="582FD534" w:rsidTr="00DA456F">
        <w:trPr>
          <w:trHeight w:val="399"/>
        </w:trPr>
        <w:tc>
          <w:tcPr>
            <w:tcW w:w="750" w:type="dxa"/>
            <w:vMerge w:val="restart"/>
            <w:vAlign w:val="center"/>
          </w:tcPr>
          <w:p w14:paraId="51E46508" w14:textId="77777777" w:rsidR="001612CA" w:rsidRPr="00F64103" w:rsidRDefault="001612CA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6446" w:type="dxa"/>
          </w:tcPr>
          <w:p w14:paraId="4204C8D6" w14:textId="5328CB17" w:rsidR="001612CA" w:rsidRPr="00821CDA" w:rsidRDefault="00FD4CC6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Увод у јавну управу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9986EB" w14:textId="23899A40" w:rsidR="001612CA" w:rsidRPr="00491967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14:paraId="38D9C2A8" w14:textId="31E7F730" w:rsidR="001612CA" w:rsidRPr="00EA644D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0D8658" w14:textId="20388747" w:rsidR="001612CA" w:rsidRPr="00731A64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42E7933E" w14:textId="65D4A817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F64103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6DA6FBD1" w14:textId="7BB2BE63" w:rsidTr="001612CA">
        <w:trPr>
          <w:trHeight w:val="457"/>
        </w:trPr>
        <w:tc>
          <w:tcPr>
            <w:tcW w:w="750" w:type="dxa"/>
            <w:vMerge/>
            <w:vAlign w:val="center"/>
          </w:tcPr>
          <w:p w14:paraId="434E7DDE" w14:textId="77777777" w:rsidR="001612CA" w:rsidRPr="00F64103" w:rsidRDefault="001612CA" w:rsidP="00EA644D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353F7C06" w14:textId="7C46A954" w:rsidR="001612CA" w:rsidRPr="00821CDA" w:rsidRDefault="00FD4CC6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Савремена пословна кореспонденција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85CBDE" w14:textId="44399F31" w:rsidR="001612CA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14:paraId="2AEAEDC0" w14:textId="77777777" w:rsidR="001612CA" w:rsidRPr="00EA644D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1AF9A05" w14:textId="77777777" w:rsidR="001612CA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5F84330A" w14:textId="19D55E1C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787E5042" w14:textId="6AB43045" w:rsidTr="001612CA">
        <w:trPr>
          <w:trHeight w:val="457"/>
        </w:trPr>
        <w:tc>
          <w:tcPr>
            <w:tcW w:w="750" w:type="dxa"/>
            <w:vMerge/>
          </w:tcPr>
          <w:p w14:paraId="535EFD4C" w14:textId="77777777" w:rsidR="001612CA" w:rsidRPr="00F64103" w:rsidRDefault="001612CA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7E282AF1" w14:textId="2C01F07F" w:rsidR="001612CA" w:rsidRPr="00821CDA" w:rsidRDefault="00FD4CC6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Вештине комуникације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0453B0" w14:textId="303568D6" w:rsidR="001612CA" w:rsidRPr="00491967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72</w:t>
            </w:r>
          </w:p>
        </w:tc>
        <w:tc>
          <w:tcPr>
            <w:tcW w:w="2126" w:type="dxa"/>
            <w:shd w:val="clear" w:color="auto" w:fill="auto"/>
          </w:tcPr>
          <w:p w14:paraId="4F0B75C1" w14:textId="77777777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5B15FC2" w14:textId="6C413FDD" w:rsidR="001612CA" w:rsidRPr="008E0947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00B34583" w14:textId="28A0C452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1F4DA9FA" w14:textId="04D63CBD" w:rsidTr="001612CA">
        <w:trPr>
          <w:trHeight w:val="448"/>
        </w:trPr>
        <w:tc>
          <w:tcPr>
            <w:tcW w:w="750" w:type="dxa"/>
            <w:vMerge w:val="restart"/>
            <w:vAlign w:val="center"/>
          </w:tcPr>
          <w:p w14:paraId="309F6829" w14:textId="43B761A1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6446" w:type="dxa"/>
          </w:tcPr>
          <w:p w14:paraId="6E6BC130" w14:textId="0F479436" w:rsidR="001612CA" w:rsidRPr="00821CDA" w:rsidRDefault="00FD4CC6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DF358A" w14:textId="41464C83" w:rsidR="001612CA" w:rsidRPr="00491967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2C15C693" w14:textId="27BEA3DB" w:rsidR="001612CA" w:rsidRPr="00731A64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A6FCE44" w14:textId="601D6CD7" w:rsidR="001612CA" w:rsidRPr="00731A64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0E48F0E1" w14:textId="7C3688E8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26D380FD" w14:textId="4A9AB7AC" w:rsidTr="001612CA">
        <w:trPr>
          <w:trHeight w:val="457"/>
        </w:trPr>
        <w:tc>
          <w:tcPr>
            <w:tcW w:w="750" w:type="dxa"/>
            <w:vMerge/>
          </w:tcPr>
          <w:p w14:paraId="669F3D7B" w14:textId="77777777" w:rsidR="001612CA" w:rsidRPr="00F64103" w:rsidRDefault="001612CA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0606859B" w14:textId="3B627AE0" w:rsidR="001612CA" w:rsidRPr="00821CDA" w:rsidRDefault="00FD4CC6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Матична евиденција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4050B1" w14:textId="595CD135" w:rsidR="001612CA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156477C9" w14:textId="77777777" w:rsidR="001612CA" w:rsidRPr="00F64103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54198F" w14:textId="2BC02A67" w:rsidR="001612CA" w:rsidRPr="00491967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17655DFD" w14:textId="6DCB82F8" w:rsidR="001612CA" w:rsidRDefault="001612CA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210086CB" w14:textId="77777777" w:rsidTr="001612CA">
        <w:trPr>
          <w:trHeight w:val="467"/>
        </w:trPr>
        <w:tc>
          <w:tcPr>
            <w:tcW w:w="750" w:type="dxa"/>
            <w:vMerge/>
          </w:tcPr>
          <w:p w14:paraId="2182677B" w14:textId="77777777" w:rsidR="00DA456F" w:rsidRPr="00F64103" w:rsidRDefault="00DA456F" w:rsidP="00821CDA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22C88D89" w14:textId="6357CF32" w:rsidR="00DA456F" w:rsidRPr="00821CDA" w:rsidRDefault="00FD4CC6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EA8EEC" w14:textId="540A1FA4" w:rsidR="00DA456F" w:rsidRPr="00491967" w:rsidRDefault="00FD4CC6" w:rsidP="00FD4CC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10</w:t>
            </w:r>
            <w:r w:rsidR="00DA456F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7B79B884" w14:textId="77777777" w:rsidR="00DA456F" w:rsidRPr="00F64103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7A8966C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699F5804" w14:textId="7B57C965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249FEEA9" w14:textId="07EC428C" w:rsidTr="001612CA">
        <w:trPr>
          <w:trHeight w:val="467"/>
        </w:trPr>
        <w:tc>
          <w:tcPr>
            <w:tcW w:w="750" w:type="dxa"/>
            <w:vMerge/>
          </w:tcPr>
          <w:p w14:paraId="50C1FAFB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3CC64A26" w14:textId="02CE3190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Пословна информатика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175AEA" w14:textId="43A5FBE7" w:rsidR="00DA456F" w:rsidRPr="00491967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14:paraId="010784F3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8840BC3" w14:textId="773F21AB" w:rsidR="00DA456F" w:rsidRPr="00491967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1CC3F523" w14:textId="5550D182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4B26DD61" w14:textId="57B1B071" w:rsidTr="001612CA">
        <w:trPr>
          <w:trHeight w:val="448"/>
        </w:trPr>
        <w:tc>
          <w:tcPr>
            <w:tcW w:w="750" w:type="dxa"/>
            <w:vMerge w:val="restart"/>
            <w:vAlign w:val="center"/>
          </w:tcPr>
          <w:p w14:paraId="58CD68B2" w14:textId="39864BCB" w:rsidR="00DA456F" w:rsidRPr="00F64103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6446" w:type="dxa"/>
          </w:tcPr>
          <w:p w14:paraId="5B366C2C" w14:textId="1B11DCF5" w:rsidR="00DA456F" w:rsidRPr="00821CDA" w:rsidRDefault="00DA456F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E0C952" w14:textId="6A5F7134" w:rsidR="00DA456F" w:rsidRPr="00491967" w:rsidRDefault="00FD4CC6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379839DD" w14:textId="795CE4BF" w:rsidR="00DA456F" w:rsidRPr="00731A64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5F09C6A" w14:textId="62DA3219" w:rsidR="00DA456F" w:rsidRPr="00731A64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5AAD7323" w14:textId="589D72CE" w:rsidR="00DA456F" w:rsidRPr="00F64103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2636932D" w14:textId="3B5766AA" w:rsidTr="001612CA">
        <w:trPr>
          <w:trHeight w:val="457"/>
        </w:trPr>
        <w:tc>
          <w:tcPr>
            <w:tcW w:w="750" w:type="dxa"/>
            <w:vMerge/>
          </w:tcPr>
          <w:p w14:paraId="30E23F77" w14:textId="77777777" w:rsidR="00DA456F" w:rsidRPr="00F64103" w:rsidRDefault="00DA456F" w:rsidP="009219BB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72A99357" w14:textId="59F86D21" w:rsidR="00DA456F" w:rsidRPr="00821CDA" w:rsidRDefault="00DA456F" w:rsidP="009219BB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Радно право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866C03" w14:textId="3B9154DE" w:rsidR="00DA456F" w:rsidRPr="00491967" w:rsidRDefault="00FD4CC6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2126" w:type="dxa"/>
            <w:shd w:val="clear" w:color="auto" w:fill="auto"/>
          </w:tcPr>
          <w:p w14:paraId="35EA8F39" w14:textId="77777777" w:rsidR="00DA456F" w:rsidRPr="00F64103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855959" w14:textId="37085C6A" w:rsidR="00DA456F" w:rsidRPr="00491967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50C1646D" w14:textId="54F905D7" w:rsidR="00DA456F" w:rsidRPr="00F64103" w:rsidRDefault="00DA456F" w:rsidP="009219BB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6F8E66DC" w14:textId="5D667DBF" w:rsidTr="001612CA">
        <w:trPr>
          <w:trHeight w:val="457"/>
        </w:trPr>
        <w:tc>
          <w:tcPr>
            <w:tcW w:w="750" w:type="dxa"/>
            <w:vMerge/>
          </w:tcPr>
          <w:p w14:paraId="28107B71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1B5C5F3E" w14:textId="4ACB368F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BE820C" w14:textId="440914E1" w:rsidR="00DA456F" w:rsidRPr="00491967" w:rsidRDefault="00FD4CC6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140</w:t>
            </w:r>
          </w:p>
        </w:tc>
        <w:tc>
          <w:tcPr>
            <w:tcW w:w="2126" w:type="dxa"/>
            <w:shd w:val="clear" w:color="auto" w:fill="auto"/>
          </w:tcPr>
          <w:p w14:paraId="448FECDC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07EA057" w14:textId="1761854B" w:rsidR="00DA456F" w:rsidRPr="00821CDA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74DA2370" w14:textId="3FE90FBF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177F48CA" w14:textId="77777777" w:rsidTr="001612CA">
        <w:trPr>
          <w:trHeight w:val="457"/>
        </w:trPr>
        <w:tc>
          <w:tcPr>
            <w:tcW w:w="750" w:type="dxa"/>
            <w:vMerge/>
          </w:tcPr>
          <w:p w14:paraId="425902D7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6BCED1C9" w14:textId="4FC14672" w:rsidR="00DA456F" w:rsidRDefault="00DA456F" w:rsidP="00FD4CC6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Електронска управа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530A7F" w14:textId="6B7C05AF" w:rsidR="00DA456F" w:rsidRPr="00491967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70</w:t>
            </w:r>
          </w:p>
        </w:tc>
        <w:tc>
          <w:tcPr>
            <w:tcW w:w="2126" w:type="dxa"/>
            <w:shd w:val="clear" w:color="auto" w:fill="auto"/>
          </w:tcPr>
          <w:p w14:paraId="24C69B5B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242B737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047BABED" w14:textId="116E0263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1612CA" w:rsidRPr="00F64103" w14:paraId="79A64EDB" w14:textId="68868712" w:rsidTr="001612CA">
        <w:trPr>
          <w:trHeight w:val="448"/>
        </w:trPr>
        <w:tc>
          <w:tcPr>
            <w:tcW w:w="750" w:type="dxa"/>
            <w:vMerge w:val="restart"/>
            <w:vAlign w:val="center"/>
          </w:tcPr>
          <w:p w14:paraId="32822636" w14:textId="35E62C9B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IV</w:t>
            </w:r>
          </w:p>
        </w:tc>
        <w:tc>
          <w:tcPr>
            <w:tcW w:w="6446" w:type="dxa"/>
          </w:tcPr>
          <w:p w14:paraId="4600B86A" w14:textId="5BECE18A" w:rsidR="001612CA" w:rsidRPr="00821CDA" w:rsidRDefault="00FD4CC6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Правни поступци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F8956" w14:textId="054950AB" w:rsidR="001612CA" w:rsidRPr="00491967" w:rsidRDefault="00FD4CC6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2126" w:type="dxa"/>
            <w:shd w:val="clear" w:color="auto" w:fill="auto"/>
          </w:tcPr>
          <w:p w14:paraId="7D345F03" w14:textId="3E3E720D" w:rsidR="001612CA" w:rsidRPr="00731A64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2DEDD3" w14:textId="6432635A" w:rsidR="001612CA" w:rsidRPr="00491967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46099BAE" w14:textId="117C8F9D" w:rsidR="001612CA" w:rsidRPr="00F64103" w:rsidRDefault="001612CA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4E8551A5" w14:textId="77777777" w:rsidTr="001612CA">
        <w:trPr>
          <w:trHeight w:val="448"/>
        </w:trPr>
        <w:tc>
          <w:tcPr>
            <w:tcW w:w="750" w:type="dxa"/>
            <w:vMerge/>
            <w:vAlign w:val="center"/>
          </w:tcPr>
          <w:p w14:paraId="2C525E2D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6EF39FEA" w14:textId="07324E49" w:rsidR="00DA456F" w:rsidRPr="00821CDA" w:rsidRDefault="00DA456F" w:rsidP="00821CDA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Радно право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4ABD5C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126" w:type="dxa"/>
            <w:shd w:val="clear" w:color="auto" w:fill="auto"/>
          </w:tcPr>
          <w:p w14:paraId="354F34E2" w14:textId="77777777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ACA05D" w14:textId="6BBACA02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2009" w:type="dxa"/>
            <w:vAlign w:val="center"/>
          </w:tcPr>
          <w:p w14:paraId="0B90D699" w14:textId="18CE72BC" w:rsidR="00DA456F" w:rsidRDefault="00DA456F" w:rsidP="00821CD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596B4297" w14:textId="77777777" w:rsidTr="001612CA">
        <w:trPr>
          <w:trHeight w:val="448"/>
        </w:trPr>
        <w:tc>
          <w:tcPr>
            <w:tcW w:w="750" w:type="dxa"/>
            <w:vMerge/>
            <w:vAlign w:val="center"/>
          </w:tcPr>
          <w:p w14:paraId="227B85B8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77C59704" w14:textId="6FBC847F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 xml:space="preserve">Предузетништво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3F76FA" w14:textId="7FE8870A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64</w:t>
            </w:r>
          </w:p>
        </w:tc>
        <w:tc>
          <w:tcPr>
            <w:tcW w:w="2126" w:type="dxa"/>
            <w:shd w:val="clear" w:color="auto" w:fill="auto"/>
          </w:tcPr>
          <w:p w14:paraId="07C43ED9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EABBF36" w14:textId="77777777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009" w:type="dxa"/>
            <w:vAlign w:val="center"/>
          </w:tcPr>
          <w:p w14:paraId="6DD32CD1" w14:textId="151BD78A" w:rsidR="00DA456F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  <w:tr w:rsidR="00DA456F" w:rsidRPr="00F64103" w14:paraId="74246DBC" w14:textId="5D2CFAE1" w:rsidTr="001612CA">
        <w:trPr>
          <w:trHeight w:val="457"/>
        </w:trPr>
        <w:tc>
          <w:tcPr>
            <w:tcW w:w="750" w:type="dxa"/>
            <w:vMerge/>
          </w:tcPr>
          <w:p w14:paraId="774F6EE5" w14:textId="77777777" w:rsidR="00DA456F" w:rsidRPr="00F64103" w:rsidRDefault="00DA456F" w:rsidP="00DA456F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</w:p>
        </w:tc>
        <w:tc>
          <w:tcPr>
            <w:tcW w:w="6446" w:type="dxa"/>
          </w:tcPr>
          <w:p w14:paraId="3D5E4C1D" w14:textId="7F4C9F1E" w:rsidR="00DA456F" w:rsidRPr="00821CDA" w:rsidRDefault="00FD4CC6" w:rsidP="00DA456F">
            <w:pPr>
              <w:jc w:val="both"/>
              <w:rPr>
                <w:rFonts w:ascii="Times New Roman" w:hAnsi="Times New Roman" w:cs="Times New Roman"/>
                <w:noProof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lang w:val="sr-Cyrl-RS"/>
              </w:rPr>
              <w:t>Правна обука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9AD75D" w14:textId="5FEC4E52" w:rsidR="00DA456F" w:rsidRPr="00491967" w:rsidRDefault="00FD4CC6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96</w:t>
            </w:r>
          </w:p>
        </w:tc>
        <w:tc>
          <w:tcPr>
            <w:tcW w:w="2126" w:type="dxa"/>
            <w:shd w:val="clear" w:color="auto" w:fill="auto"/>
          </w:tcPr>
          <w:p w14:paraId="0044FB08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5F1920" w14:textId="77777777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009" w:type="dxa"/>
            <w:vAlign w:val="center"/>
          </w:tcPr>
          <w:p w14:paraId="6853DBCE" w14:textId="3BB1B054" w:rsidR="00DA456F" w:rsidRPr="00F64103" w:rsidRDefault="00DA456F" w:rsidP="00DA456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15</w:t>
            </w:r>
          </w:p>
        </w:tc>
      </w:tr>
    </w:tbl>
    <w:p w14:paraId="2A76DE32" w14:textId="507F5511" w:rsidR="00EA644D" w:rsidRDefault="00EA644D" w:rsidP="00EA644D">
      <w:pPr>
        <w:shd w:val="clear" w:color="auto" w:fill="FFFFFF" w:themeFill="background1"/>
        <w:jc w:val="both"/>
        <w:rPr>
          <w:noProof/>
        </w:rPr>
      </w:pPr>
    </w:p>
    <w:p w14:paraId="1EC6020F" w14:textId="69AA8AFF" w:rsidR="00EA644D" w:rsidRDefault="00EA644D" w:rsidP="005F0CC3">
      <w:pPr>
        <w:jc w:val="both"/>
        <w:rPr>
          <w:noProof/>
        </w:rPr>
      </w:pPr>
    </w:p>
    <w:p w14:paraId="3DD1E11B" w14:textId="56A886E3" w:rsidR="009219BB" w:rsidRDefault="00ED5A8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  <w:r w:rsidRPr="004B4BD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lastRenderedPageBreak/>
        <w:t>ПРВИ РАЗРЕД</w:t>
      </w:r>
    </w:p>
    <w:p w14:paraId="1A4B8EA1" w14:textId="734CF4D5" w:rsidR="009A33B3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9A33B3" w:rsidRPr="00212EAC" w14:paraId="23B5B991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F0FC3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740C" w14:textId="77777777" w:rsidR="009A33B3" w:rsidRPr="00FF4201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FF420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A33B3" w:rsidRPr="00212EAC" w14:paraId="3E8D7995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9CB4E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223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9A33B3" w:rsidRPr="00212EAC" w14:paraId="515D94F0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E23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4FE" w14:textId="281DF7DB" w:rsidR="009A33B3" w:rsidRPr="00212EAC" w:rsidRDefault="00100FEA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9A3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9A33B3" w:rsidRPr="00212EAC" w14:paraId="26C6060A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278BA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AF6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108</w:t>
            </w:r>
          </w:p>
        </w:tc>
      </w:tr>
      <w:tr w:rsidR="009A33B3" w:rsidRPr="00212EAC" w14:paraId="4145652E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E2736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A14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9A33B3" w:rsidRPr="00212EAC" w14:paraId="512869AB" w14:textId="77777777" w:rsidTr="009A33B3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E4772A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52098" w14:textId="77777777" w:rsidR="009A33B3" w:rsidRDefault="009A33B3" w:rsidP="004F16F9">
            <w:pPr>
              <w:pStyle w:val="ListParagraph"/>
              <w:numPr>
                <w:ilvl w:val="0"/>
                <w:numId w:val="46"/>
              </w:numPr>
              <w:rPr>
                <w:rFonts w:eastAsia="Calibri"/>
                <w:bCs/>
                <w:lang w:val="sr-Cyrl-RS"/>
              </w:rPr>
            </w:pPr>
            <w:r w:rsidRPr="000F529E">
              <w:rPr>
                <w:rFonts w:eastAsia="Calibri"/>
                <w:bCs/>
                <w:lang w:val="sr-Cyrl-RS"/>
              </w:rPr>
              <w:t>Читанка: српски језик и књижевност за први разред гимназије, Миодраг Павловић, Зона Мркаљ</w:t>
            </w:r>
            <w:r>
              <w:rPr>
                <w:rFonts w:eastAsia="Calibri"/>
                <w:bCs/>
                <w:lang w:val="sr-Cyrl-RS"/>
              </w:rPr>
              <w:t xml:space="preserve">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2019.</w:t>
            </w:r>
          </w:p>
          <w:p w14:paraId="7DC03118" w14:textId="77777777" w:rsidR="009A33B3" w:rsidRPr="000F529E" w:rsidRDefault="009A33B3" w:rsidP="004F16F9">
            <w:pPr>
              <w:pStyle w:val="ListParagraph"/>
              <w:numPr>
                <w:ilvl w:val="0"/>
                <w:numId w:val="46"/>
              </w:numPr>
              <w:rPr>
                <w:rFonts w:eastAsia="Calibri"/>
                <w:bCs/>
                <w:lang w:val="sr-Cyrl-RS"/>
              </w:rPr>
            </w:pPr>
            <w:r>
              <w:rPr>
                <w:rFonts w:eastAsia="Calibri"/>
                <w:bCs/>
                <w:lang w:val="sr-Cyrl-RS"/>
              </w:rPr>
              <w:t xml:space="preserve">Српски језик и књижевност : граматика за први разред гиманзије, Весна Ломпар, Београд: </w:t>
            </w:r>
            <w:r>
              <w:rPr>
                <w:rFonts w:eastAsia="Calibri"/>
                <w:bCs/>
              </w:rPr>
              <w:t>Klett</w:t>
            </w:r>
            <w:r>
              <w:rPr>
                <w:rFonts w:eastAsia="Calibri"/>
                <w:bCs/>
                <w:lang w:val="sr-Cyrl-RS"/>
              </w:rPr>
              <w:t>, 2021.</w:t>
            </w:r>
          </w:p>
        </w:tc>
      </w:tr>
      <w:tr w:rsidR="009A33B3" w:rsidRPr="00212EAC" w14:paraId="12A35D94" w14:textId="77777777" w:rsidTr="009A33B3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A9A0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A33B3" w:rsidRPr="00212EAC" w14:paraId="5FD8E413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9AD3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7D9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D892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A486E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2736E2C0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8CA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0E7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4B6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150D5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D37F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48F78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4C554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71365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3EEA3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5AB4F4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0D9C8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3ACE4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08F8A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212EAC" w14:paraId="7743FF62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A5A44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F51CF8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Основни појмови о књижевности и књижевни родови</w:t>
            </w:r>
          </w:p>
          <w:p w14:paraId="2DB589A5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982AD77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545665B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22746669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66898A35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109D4C42" w14:textId="6B86B618" w:rsidR="00C87567" w:rsidRPr="00AF32F2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46A1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и књижевне културе</w:t>
            </w:r>
          </w:p>
          <w:p w14:paraId="303999B5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B1D" w14:textId="77777777" w:rsidR="009A33B3" w:rsidRPr="00AF32F2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D08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2EA5" w14:textId="77777777" w:rsidR="009A33B3" w:rsidRPr="00AF32F2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4FED" w14:textId="77777777" w:rsidR="009A33B3" w:rsidRPr="00AF32F2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04B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0DF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A79D2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0AC240F0" w14:textId="77777777" w:rsidTr="009A33B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A9513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9E1D6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D9B6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41092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08C08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CF176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33B3" w:rsidRPr="00414925" w14:paraId="4E7975DC" w14:textId="77777777" w:rsidTr="009A33B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41DB3A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842812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18E0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Објасни појам и функцију књижевности као уметности и однос књижевности и других уметности</w:t>
            </w:r>
          </w:p>
          <w:p w14:paraId="4E811726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Познаје књижевне родове и врсте и разликује њихове главне одлике</w:t>
            </w:r>
          </w:p>
          <w:p w14:paraId="16D09129" w14:textId="77777777" w:rsidR="009A33B3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  <w:p w14:paraId="4961FB79" w14:textId="15F2987C" w:rsidR="00414925" w:rsidRPr="00414925" w:rsidRDefault="00414925" w:rsidP="004149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5A9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98C7307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D32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3ED7DEFC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A924FBF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5A0A494C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57AACCA3" w14:textId="77777777" w:rsidR="009A33B3" w:rsidRPr="00414925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41C77B62" w14:textId="77777777" w:rsidTr="009A33B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AB614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C07B6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4BBDC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BBF8B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428A7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33B3" w:rsidRPr="00414925" w14:paraId="6BB43215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D52B41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E92F7C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CF7DD6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1B7A20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Музичка и ликовна култура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28C902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</w:t>
            </w:r>
          </w:p>
        </w:tc>
      </w:tr>
      <w:tr w:rsidR="009A33B3" w:rsidRPr="00212EAC" w14:paraId="5D083D32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2401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91CB4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07F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85B1F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2045E614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8E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5DE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9E1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C79CE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DB9EA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61C70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E36E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2C4AE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43433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77262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00238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5EC43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9A15D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FF4201" w14:paraId="38AF74BE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984D7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69910E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Књижевност старог века</w:t>
            </w:r>
          </w:p>
          <w:p w14:paraId="24C363D9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A0E3107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D7B8FF0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084DE57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2F68189D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51E134B6" w14:textId="06FF66C6" w:rsidR="00C87567" w:rsidRPr="00212EAC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F977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1C8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A08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DB0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550F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024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4CB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55F54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326C04DF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1E6FA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AEDA6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FC53E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B227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D580B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B734A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414925" w14:paraId="7EB87AC9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03B1F4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CEE0C4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9440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Именује особености књижевне епохе</w:t>
            </w:r>
          </w:p>
          <w:p w14:paraId="6BF114F1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Повеже мит са књижевним делом</w:t>
            </w:r>
          </w:p>
          <w:p w14:paraId="1ABD5C83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Објасни универзалне поруке књижевности старог века на примерима дела различитих жанрова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73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42D6205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C161B61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7252F9C" w14:textId="77777777" w:rsidR="009A33B3" w:rsidRPr="00414925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1F35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71D9FC2F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52AC7F4C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9C79ED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13FE417B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1C22D0FF" w14:textId="77777777" w:rsidR="009A33B3" w:rsidRPr="00414925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567B1DD7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4B5B0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F08FB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C6F7D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1FA79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6CF83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53FD6AF6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49300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F8554C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ED0679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1E1CD6" w14:textId="77777777" w:rsidR="009A33B3" w:rsidRPr="00414925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8F8C4E" w14:textId="2BF29EFC" w:rsidR="009A33B3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тестирање)</w:t>
            </w:r>
          </w:p>
          <w:p w14:paraId="15CA0736" w14:textId="3307CC00" w:rsidR="00414925" w:rsidRDefault="00414925" w:rsidP="004149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D29ED72" w14:textId="785C4D3F" w:rsidR="00414925" w:rsidRPr="00414925" w:rsidRDefault="00414925" w:rsidP="004149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br/>
            </w:r>
          </w:p>
          <w:p w14:paraId="4A44FF27" w14:textId="3BA91B78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4FBA9350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FD398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93F76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87400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B1028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2C566E02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4C9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FF3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D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D750D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45AD9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22218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CE21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9EF4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CD8B1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5D43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F918C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38BCE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4B484C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FF4201" w14:paraId="5AB75AA6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AC7008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785EE4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Народна књижевност</w:t>
            </w:r>
          </w:p>
          <w:p w14:paraId="337850D9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9E110BC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A4BAE4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469932F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1140778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0F6CA8B8" w14:textId="7136167C" w:rsidR="00C87567" w:rsidRPr="00FF4201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549D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14:paraId="2067E69A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5412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243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8A4" w14:textId="77777777" w:rsidR="009A33B3" w:rsidRPr="00FF4201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A31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B3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A5A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7F9D0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6C5A3A15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1D74F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DC9D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D596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9384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1FC17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4D16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A33B3" w:rsidRPr="00414925" w14:paraId="317B4BD4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732C5E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79EBFD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1A94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Објасни разлику између ауторске и народне књижевности</w:t>
            </w:r>
          </w:p>
          <w:p w14:paraId="0C8B9F86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Уочи одлике усмене уметности речи и класификује народну књижевност</w:t>
            </w:r>
          </w:p>
          <w:p w14:paraId="63737F8A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Процењује етичке вредности изнете у делима народне књижевности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C33F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F7F3A3B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EE9A3F4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4439C2A" w14:textId="77777777" w:rsidR="009A33B3" w:rsidRPr="00414925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A68A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963C735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33DE3C9B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C7E5EA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 xml:space="preserve">Новембар </w:t>
            </w:r>
          </w:p>
          <w:p w14:paraId="62CC3984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4FC7725D" w14:textId="77777777" w:rsidR="009A33B3" w:rsidRPr="00414925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2661EEA7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18C90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E4D02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36F3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E909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1D8AC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7225BCD2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0D47E6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8C041F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86CA45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0A649A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33C22FE1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B38C9A" w14:textId="77777777" w:rsidR="009A33B3" w:rsidRPr="00414925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</w:t>
            </w:r>
          </w:p>
        </w:tc>
      </w:tr>
      <w:tr w:rsidR="009A33B3" w:rsidRPr="00212EAC" w14:paraId="1056797A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9AC1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DAD1A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AE15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92C9D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3FFF866F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09A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E8D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8CB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352E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F047C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FD76C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37F7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FD249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72599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E4362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FD208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D67A2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199F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916DDE" w14:paraId="2F0407F1" w14:textId="77777777" w:rsidTr="009A33B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8D539E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88F854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Средњовековна књижевност</w:t>
            </w:r>
          </w:p>
          <w:p w14:paraId="6839B0A5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A514A29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14:paraId="2B96E3BB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56AB58CB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067A581D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371B03C6" w14:textId="1E930763" w:rsidR="00C87567" w:rsidRPr="00916DDE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86E4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Оспособљавање за тумачење и вредновање књижевних дела</w:t>
            </w:r>
          </w:p>
          <w:p w14:paraId="387FA901" w14:textId="77777777" w:rsidR="009A33B3" w:rsidRPr="00414925" w:rsidRDefault="009A33B3" w:rsidP="009A33B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 xml:space="preserve">Развијање личног, </w:t>
            </w: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4C7B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B83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E6C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72B3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3A6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971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2957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13DE6EB3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B1780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5759D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1EAC7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CBAB9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81E56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4B0A7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A33B3" w:rsidRPr="00414925" w14:paraId="665642C2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498439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625C38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9E31" w14:textId="77777777" w:rsidR="009A33B3" w:rsidRPr="00414925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1492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карактеристике средњовековних жанрова (житије, похвала, слово, јеванђеље...)</w:t>
            </w:r>
          </w:p>
          <w:p w14:paraId="3059B371" w14:textId="77777777" w:rsidR="009A33B3" w:rsidRPr="00414925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14925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средњовековне књижевности за српску културу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B044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8882614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A298D08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714357C" w14:textId="77777777" w:rsidR="009A33B3" w:rsidRPr="00414925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BE20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070E9092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54CCD454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0FA898F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367C1422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511D2661" w14:textId="77777777" w:rsidR="009A33B3" w:rsidRPr="00414925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18A337A8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4BFF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9277C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09C0D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37F7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0FC27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4D54BF61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9AE0E7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2D295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45A811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4DA3D1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924457" w14:textId="20F087F6" w:rsidR="009A33B3" w:rsidRPr="00414925" w:rsidRDefault="009A33B3" w:rsidP="004F16F9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 w:rsidRPr="00414925"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писмени задатак)</w:t>
            </w:r>
          </w:p>
        </w:tc>
      </w:tr>
      <w:tr w:rsidR="009A33B3" w:rsidRPr="00212EAC" w14:paraId="32492EAE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3EDD2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7171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FE3CE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73387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3A09684B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84C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AFA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0F4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B00F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4FC63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74DDD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6F46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E76B4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0B753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9C5A1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398E3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115D4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340DF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916DDE" w14:paraId="304DE26A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5F2E6E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F86806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Историја књижевних језика код Срба</w:t>
            </w:r>
          </w:p>
          <w:p w14:paraId="4DBF3739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698AD41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5A3B90F8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3A356BC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2E73E05F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2.СЈК.2.2.1.</w:t>
            </w:r>
          </w:p>
          <w:p w14:paraId="22901337" w14:textId="2E736FC2" w:rsidR="00C87567" w:rsidRPr="00916DDE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F7C8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и неговање језичке и књижевне културе</w:t>
            </w:r>
          </w:p>
          <w:p w14:paraId="40575C1E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C808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D2A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C19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43F5" w14:textId="77777777" w:rsidR="009A33B3" w:rsidRPr="00916DD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00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04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30843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4F8CF171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F3D69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7B859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C1CB6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A5E3F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26A28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3669F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414925" w14:paraId="4A6B7AC8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17507E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77E6D0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88E9" w14:textId="77777777" w:rsidR="009A33B3" w:rsidRPr="00414925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14925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особине књижевних језика пре реформе Вука Караџића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3A32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1C06B0E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DD7B839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F22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ABF7888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4E7FE78D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E2E684" w14:textId="77777777" w:rsidR="009A33B3" w:rsidRPr="00414925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6AB204B5" w14:textId="77777777" w:rsidR="009A33B3" w:rsidRPr="00414925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9A33B3" w:rsidRPr="00212EAC" w14:paraId="679B3724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521B2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E79DF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A4434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B500B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EA0A5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59D79540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9F5F3C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554A5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5CFB3C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1EF69B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E74891" w14:textId="77777777" w:rsidR="009A33B3" w:rsidRPr="00414925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однос према раду, домаћи задаци, писмени задатак)</w:t>
            </w:r>
          </w:p>
        </w:tc>
      </w:tr>
      <w:tr w:rsidR="009A33B3" w:rsidRPr="00212EAC" w14:paraId="6CED784E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5A96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C045C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42DFE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957D1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517410C7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401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D69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566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59C3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EE6D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0A552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7230A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C1754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BDBD6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17D54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5D31B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48690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6F1486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212EAC" w14:paraId="2F234216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B48F5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267749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Хуманизам и ренесанса</w:t>
            </w:r>
          </w:p>
          <w:p w14:paraId="6B634A1C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677C354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B8D55F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827C682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28F76B14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65EAD4EA" w14:textId="16FC3544" w:rsidR="00C87567" w:rsidRPr="006E293E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01BA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14:paraId="2B0A2BEA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Афирмисање и прихватање вредности хуманистичког образовања и васпитања ученика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86DA" w14:textId="77777777" w:rsidR="009A33B3" w:rsidRPr="006E293E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0A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71A1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ECCE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0F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FB8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A990C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59E9D0DE" w14:textId="77777777" w:rsidTr="009A33B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AB172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A38F0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B3D0F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63AAF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A33B9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31287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A33B3" w:rsidRPr="00414925" w14:paraId="1760E3C2" w14:textId="77777777" w:rsidTr="009A33B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FEAF9C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A3E125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0A74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Објасни значење појмова хуманизам и ренесанса</w:t>
            </w:r>
          </w:p>
          <w:p w14:paraId="0EFADEF5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Упореди вредности средњег века са вредностима хуманизма и ренесансе</w:t>
            </w:r>
          </w:p>
          <w:p w14:paraId="4948162D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значај уметности хуманизма и </w:t>
            </w: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ренесансе за развој европске културе и цивилизације</w:t>
            </w:r>
          </w:p>
          <w:p w14:paraId="6D878686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Именује ауторе и дела из обавезног школског програма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BC24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57E757C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F6E1008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E8A8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060F6880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1828A688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897370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361E8D31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4D1B7428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3143F6D4" w14:textId="77777777" w:rsidR="009A33B3" w:rsidRPr="00414925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083F200F" w14:textId="77777777" w:rsidTr="009A33B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0E3A8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E9327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41501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AAC5B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6F05D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A33B3" w:rsidRPr="00414925" w14:paraId="56F28C44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BD9FF6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AE8945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D4DAEE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DFC583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06A8FF65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ликовна и музичка култура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5A8023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писмени задатак)</w:t>
            </w:r>
          </w:p>
        </w:tc>
      </w:tr>
      <w:tr w:rsidR="009A33B3" w:rsidRPr="00212EAC" w14:paraId="60FC9BCF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FBE67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C5544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3FC51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7A04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5F21EF85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34C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BBAA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EE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F2240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5DA2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25319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EC08E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E75B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96A14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B5282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D275C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FE093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8B3A73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283055" w14:paraId="4B2022EA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EEB0A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9ADD9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Општи појмови о језику и раслојавање језика</w:t>
            </w:r>
          </w:p>
          <w:p w14:paraId="36F0C1B2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A0C515E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59A5246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C531A12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1B1C3228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66FC1A16" w14:textId="424BCC56" w:rsidR="00C87567" w:rsidRPr="00212EAC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9DE6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културе</w:t>
            </w:r>
          </w:p>
          <w:p w14:paraId="37936D94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8555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DB0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856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6CE5" w14:textId="77777777" w:rsidR="009A33B3" w:rsidRPr="00283055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6FC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D77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EC37A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58A508C9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E840A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0511B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86A65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A9907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18B63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126B2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414925" w14:paraId="31463C8C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4EF683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53E438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1003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Разуме језик као системи разликује његове финкције</w:t>
            </w:r>
          </w:p>
          <w:p w14:paraId="5BDE0A7F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/>
                <w:lang w:val="sr-Cyrl-CS"/>
              </w:rPr>
              <w:t>Састави текст примењујући различите облике књижевноуметничког стила</w:t>
            </w:r>
          </w:p>
          <w:p w14:paraId="46172CB2" w14:textId="77777777" w:rsidR="009A33B3" w:rsidRPr="00414925" w:rsidRDefault="009A33B3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/>
                <w:lang w:val="sr-Cyrl-CS"/>
              </w:rPr>
              <w:t>Правилно попуни различите формуларе и обрасце</w:t>
            </w:r>
          </w:p>
          <w:p w14:paraId="3C17EA99" w14:textId="77777777" w:rsidR="00414925" w:rsidRDefault="00414925" w:rsidP="00414925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14:paraId="704587F2" w14:textId="27532750" w:rsidR="00414925" w:rsidRPr="00414925" w:rsidRDefault="00414925" w:rsidP="004149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38A4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CF2AA71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4819A1B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A465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090CA570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45337F25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3A196E4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49268A9C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  <w:p w14:paraId="66A05E15" w14:textId="77777777" w:rsidR="009A33B3" w:rsidRPr="00414925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29B9B0BE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8D966E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D0F66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8A357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322B3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AFAE2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3360B40C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BE2C15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AE1146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D976A2" w14:textId="77777777" w:rsidR="009A33B3" w:rsidRPr="00414925" w:rsidRDefault="009A33B3" w:rsidP="004F16F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414925">
              <w:rPr>
                <w:sz w:val="22"/>
                <w:szCs w:val="22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A8F447" w14:textId="77777777" w:rsidR="009A33B3" w:rsidRPr="00414925" w:rsidRDefault="009A33B3" w:rsidP="004F16F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414925">
              <w:rPr>
                <w:sz w:val="22"/>
                <w:szCs w:val="22"/>
                <w:lang w:val="sr-Cyrl-CS"/>
              </w:rPr>
              <w:t>лингвистика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EB00FF3" w14:textId="10C15E2E" w:rsidR="009A33B3" w:rsidRPr="00414925" w:rsidRDefault="009A33B3" w:rsidP="004F16F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414925"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околностима)</w:t>
            </w:r>
          </w:p>
        </w:tc>
      </w:tr>
      <w:tr w:rsidR="009A33B3" w:rsidRPr="00212EAC" w14:paraId="7062CC9D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E7F0E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1083E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A166E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F4621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711502C5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83D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C30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709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A7CED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69EE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FA5EA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0F087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C55DC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AB883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966A0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6F18B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12F8F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E6248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D44E7A" w14:paraId="20A4BD6D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E183FB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9EC8D4" w14:textId="77777777" w:rsidR="009A33B3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Фонетика са морфофонологијом и прозодија</w:t>
            </w:r>
          </w:p>
          <w:p w14:paraId="5227CAE0" w14:textId="77777777" w:rsidR="00C87567" w:rsidRDefault="00C87567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37EB582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F05F625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22C0D2F1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5A6937CC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13505A85" w14:textId="52C07916" w:rsidR="00C87567" w:rsidRPr="00283055" w:rsidRDefault="00C87567" w:rsidP="00C875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  </w:t>
            </w: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6567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културе</w:t>
            </w:r>
          </w:p>
          <w:p w14:paraId="7317E606" w14:textId="77777777" w:rsidR="009A33B3" w:rsidRPr="00414925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6A90" w14:textId="77777777" w:rsidR="009A33B3" w:rsidRPr="00D44E7A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163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1838" w14:textId="77777777" w:rsidR="009A33B3" w:rsidRPr="00D44E7A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E6D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F54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BF3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3A88F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70B4971A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03CEB2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1D632D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72670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E73B6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DFB42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0F9AD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A33B3" w:rsidRPr="00414925" w14:paraId="4DA7D473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15AE97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D7B14B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6D4E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Разликује глас, фонему и графему</w:t>
            </w:r>
          </w:p>
          <w:p w14:paraId="6EA301C1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Класификује гласове према основним крутеријумима</w:t>
            </w:r>
          </w:p>
          <w:p w14:paraId="7E8740B2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Одреди границу слога у типичним случајевима</w:t>
            </w:r>
          </w:p>
          <w:p w14:paraId="25C9E8F9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Препозна гласовне алтернације и примени нормативна решења у вези са њима</w:t>
            </w:r>
          </w:p>
          <w:p w14:paraId="4DFB591F" w14:textId="77777777" w:rsidR="009A33B3" w:rsidRPr="00414925" w:rsidRDefault="009A33B3" w:rsidP="009A33B3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Примени основна правила акценатске норме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ABC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9EC6B49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DDC92F5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6C3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2C84C4CD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7C7EBDC4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5430B7B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181C2A27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0B89E40D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43FE7DF2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153281BC" w14:textId="77777777" w:rsidR="009A33B3" w:rsidRPr="00414925" w:rsidRDefault="009A33B3" w:rsidP="009A33B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A33B3" w:rsidRPr="00212EAC" w14:paraId="53108864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8E20BC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8AA7C8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539B8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82EEF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15B6B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36F32242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4D3759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51350F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6D7796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918823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208DF7" w14:textId="712E4B70" w:rsidR="009A33B3" w:rsidRPr="00414925" w:rsidRDefault="009A33B3" w:rsidP="00414925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(активност ученика током припремне фазе рада и током рада на часу, учесталост јављања, квалитет </w:t>
            </w: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одговора, однос према раду, способност примене теоријских знања у конкретним радним околностима, тестирање)</w:t>
            </w:r>
          </w:p>
        </w:tc>
      </w:tr>
      <w:tr w:rsidR="009A33B3" w:rsidRPr="00212EAC" w14:paraId="4F28AEF1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761C9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347652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AC05F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6E07A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581ACF43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378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358B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DBA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4A89E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9A2C2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9CB2F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8A0BF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F8D31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C748E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4502E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8C9C0C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4B738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19C66A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D44E7A" w14:paraId="7E5033FA" w14:textId="77777777" w:rsidTr="009A33B3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8E18D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04C054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Језичка култура</w:t>
            </w:r>
          </w:p>
          <w:p w14:paraId="2A634944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D14074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4678F8C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73FAD183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78447EC1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415B4E8A" w14:textId="76BFAF2A" w:rsidR="00C87567" w:rsidRPr="00D44E7A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CF95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културе</w:t>
            </w:r>
          </w:p>
          <w:p w14:paraId="598883F5" w14:textId="77777777" w:rsidR="009A33B3" w:rsidRPr="00414925" w:rsidRDefault="009A33B3" w:rsidP="009A33B3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F5E" w14:textId="383C678F" w:rsidR="009A33B3" w:rsidRPr="00D44E7A" w:rsidRDefault="00C87567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F28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2F23" w14:textId="37FD9D94" w:rsidR="009A33B3" w:rsidRPr="00212EAC" w:rsidRDefault="00C87567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227E" w14:textId="3E7DB087" w:rsidR="009A33B3" w:rsidRPr="00150E56" w:rsidRDefault="00150E56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E7E8" w14:textId="0DA19256" w:rsidR="009A33B3" w:rsidRPr="00212EAC" w:rsidRDefault="00150E56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889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A51CD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7DEA1C21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E6EFC9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89D67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F6B63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9C51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CA93B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90B7DB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A33B3" w:rsidRPr="00414925" w14:paraId="50B72424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461A72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715604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9FAF" w14:textId="77777777" w:rsidR="009A33B3" w:rsidRPr="00414925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14925">
              <w:rPr>
                <w:rFonts w:ascii="Times New Roman" w:hAnsi="Times New Roman"/>
                <w:sz w:val="22"/>
                <w:szCs w:val="22"/>
                <w:lang w:val="sr-Cyrl-CS"/>
              </w:rPr>
              <w:t>Правилно распореди грађу при писању састава</w:t>
            </w:r>
          </w:p>
          <w:p w14:paraId="13E3DA50" w14:textId="77777777" w:rsidR="009A33B3" w:rsidRPr="00414925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14925">
              <w:rPr>
                <w:rFonts w:ascii="Times New Roman" w:hAnsi="Times New Roman"/>
                <w:sz w:val="22"/>
                <w:szCs w:val="22"/>
                <w:lang w:val="sr-Cyrl-CS"/>
              </w:rPr>
              <w:t>Примени одговарајућа правописна правила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EB75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A67AA6B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6018638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C06C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7390E445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189220A2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FA9A2E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Номембар</w:t>
            </w:r>
          </w:p>
          <w:p w14:paraId="00F99A73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02A6E90D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58473ED6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4042760A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A33B3" w:rsidRPr="00212EAC" w14:paraId="1DBD1B37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F24FF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F3B81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EA04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C13A4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E5BE2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2C6ABD25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C9CB2B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427AF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F3302E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8C12C0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B838DF" w14:textId="77777777" w:rsidR="009A33B3" w:rsidRPr="00414925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однос према раду, способност примене теоријских знања у конкретним радним околностима, домаћи задаци, писмени задаци)</w:t>
            </w:r>
          </w:p>
        </w:tc>
      </w:tr>
      <w:tr w:rsidR="009A33B3" w:rsidRPr="00212EAC" w14:paraId="2ED7963E" w14:textId="77777777" w:rsidTr="009A33B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E7114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EACA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827708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1D4B1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A33B3" w:rsidRPr="00212EAC" w14:paraId="73E0C180" w14:textId="77777777" w:rsidTr="009A33B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81F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D354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0020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3FB7D3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7BD83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22A986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E3099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B634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B9040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29C6B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B8F75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F528C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22B582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A33B3" w:rsidRPr="00C94D46" w14:paraId="67B1D0A1" w14:textId="77777777" w:rsidTr="009A33B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06C51B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584851" w14:textId="77777777" w:rsidR="009A33B3" w:rsidRDefault="009A33B3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Изборни програм из књижевности</w:t>
            </w:r>
          </w:p>
          <w:p w14:paraId="4D5A714F" w14:textId="77777777" w:rsidR="00C87567" w:rsidRDefault="00C87567" w:rsidP="009A33B3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5BC30760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14:paraId="63FECF34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2.СЈК.1.2.1.</w:t>
            </w:r>
          </w:p>
          <w:p w14:paraId="415FFC38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2.СЈК.1.2.2.</w:t>
            </w:r>
          </w:p>
          <w:p w14:paraId="1A5BD3A0" w14:textId="77777777" w:rsidR="00C87567" w:rsidRPr="001A15F8" w:rsidRDefault="00C87567" w:rsidP="00C8756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2.СЈК.2.2.1.</w:t>
            </w:r>
          </w:p>
          <w:p w14:paraId="2686FFCB" w14:textId="4FD26E73" w:rsidR="00C87567" w:rsidRPr="00C94D46" w:rsidRDefault="00C87567" w:rsidP="00C8756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1A15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2.СЈК.2.2.2.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D64E" w14:textId="5B06C504" w:rsidR="009A33B3" w:rsidRDefault="009A33B3" w:rsidP="009A33B3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Оспособљавање за тумачење и вредновање књижевних дела</w:t>
            </w:r>
          </w:p>
          <w:p w14:paraId="2DC1050B" w14:textId="77777777" w:rsidR="00414925" w:rsidRPr="00414925" w:rsidRDefault="00414925" w:rsidP="0041492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40FD854" w14:textId="2B00496E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D03B" w14:textId="77777777" w:rsidR="009A33B3" w:rsidRPr="00C94D46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265F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A8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FC16" w14:textId="77777777" w:rsidR="009A33B3" w:rsidRPr="00C94D46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B92D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BD6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BAF765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A33B3" w:rsidRPr="00212EAC" w14:paraId="78AA7CCC" w14:textId="77777777" w:rsidTr="009A33B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9DA2C1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79A007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FD052F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BCB157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EC4B91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1BE84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A33B3" w:rsidRPr="00414925" w14:paraId="6E854511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82A74E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9254B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C71" w14:textId="77777777" w:rsidR="009A33B3" w:rsidRPr="00414925" w:rsidRDefault="009A33B3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14925">
              <w:rPr>
                <w:rFonts w:ascii="Times New Roman" w:hAnsi="Times New Roman"/>
                <w:sz w:val="22"/>
                <w:szCs w:val="22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562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85B027F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767B84AC" w14:textId="77777777" w:rsidR="009A33B3" w:rsidRPr="00414925" w:rsidRDefault="009A33B3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9FB6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904F23D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7DCE085D" w14:textId="77777777" w:rsidR="009A33B3" w:rsidRPr="00414925" w:rsidRDefault="009A33B3" w:rsidP="009A33B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423E1CD" w14:textId="77777777" w:rsidR="009A33B3" w:rsidRPr="00414925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4F9A65CA" w14:textId="77777777" w:rsidR="009A33B3" w:rsidRPr="00414925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713FDAEF" w14:textId="77777777" w:rsidR="009A33B3" w:rsidRPr="00414925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39BEF9E3" w14:textId="77777777" w:rsidR="009A33B3" w:rsidRPr="00414925" w:rsidRDefault="009A33B3" w:rsidP="009A33B3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9A33B3" w:rsidRPr="00212EAC" w14:paraId="60A6ED84" w14:textId="77777777" w:rsidTr="009A33B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B78195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F2F3E3" w14:textId="77777777" w:rsidR="009A33B3" w:rsidRPr="00212EAC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83459A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1DB44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15B3FE" w14:textId="77777777" w:rsidR="009A33B3" w:rsidRPr="00212EAC" w:rsidRDefault="009A33B3" w:rsidP="009A3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A33B3" w:rsidRPr="00414925" w14:paraId="733A52D8" w14:textId="77777777" w:rsidTr="009A33B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F2BD69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596AE4" w14:textId="77777777" w:rsidR="009A33B3" w:rsidRPr="00414925" w:rsidRDefault="009A33B3" w:rsidP="009A33B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668F83" w14:textId="77777777" w:rsidR="009A33B3" w:rsidRPr="00414925" w:rsidRDefault="009A33B3" w:rsidP="009A33B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9C5088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0ACA573D" w14:textId="77777777" w:rsidR="009A33B3" w:rsidRPr="00414925" w:rsidRDefault="009A33B3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F816CDF" w14:textId="77777777" w:rsidR="009A33B3" w:rsidRPr="00414925" w:rsidRDefault="009A33B3" w:rsidP="009A33B3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14925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однос према раду, домаћи задатак)</w:t>
            </w:r>
          </w:p>
        </w:tc>
      </w:tr>
    </w:tbl>
    <w:p w14:paraId="6A597834" w14:textId="3566E7DC" w:rsidR="009A33B3" w:rsidRPr="00414925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7D9B365" w14:textId="5C915666" w:rsidR="009A33B3" w:rsidRPr="00414925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EAC75CC" w14:textId="77777777" w:rsidR="00D46EEF" w:rsidRPr="00414925" w:rsidRDefault="00D46EEF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CC327FD" w14:textId="7F4E3813" w:rsidR="009A33B3" w:rsidRDefault="009A33B3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6CA23FD" w14:textId="7E48D368" w:rsidR="00414925" w:rsidRDefault="0041492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AE3490C" w14:textId="6789EB48" w:rsidR="00414925" w:rsidRDefault="0041492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1140BFD" w14:textId="77777777" w:rsidR="00414925" w:rsidRPr="00414925" w:rsidRDefault="0041492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005"/>
        <w:gridCol w:w="876"/>
        <w:gridCol w:w="1896"/>
        <w:gridCol w:w="64"/>
        <w:gridCol w:w="1016"/>
        <w:gridCol w:w="68"/>
        <w:gridCol w:w="1054"/>
        <w:gridCol w:w="930"/>
        <w:gridCol w:w="728"/>
        <w:gridCol w:w="951"/>
        <w:gridCol w:w="1126"/>
        <w:gridCol w:w="20"/>
        <w:gridCol w:w="212"/>
        <w:gridCol w:w="712"/>
        <w:gridCol w:w="924"/>
      </w:tblGrid>
      <w:tr w:rsidR="00D46EEF" w:rsidRPr="00D46EEF" w14:paraId="2155A3F5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DFEA11" w14:textId="3CD6D326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65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23392F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D46EEF" w:rsidRPr="00D46EEF" w14:paraId="6AE8086A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FA65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1D94F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</w:tc>
      </w:tr>
      <w:tr w:rsidR="00D46EEF" w:rsidRPr="00D46EEF" w14:paraId="58FDD4BD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97B80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7CBA23" w14:textId="26E94BE8" w:rsidR="00D46EEF" w:rsidRPr="00D46EEF" w:rsidRDefault="00100FEA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П</w:t>
            </w:r>
            <w:r w:rsidR="00D46EEF"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BA"/>
              </w:rPr>
              <w:t>рви</w:t>
            </w:r>
          </w:p>
        </w:tc>
      </w:tr>
      <w:tr w:rsidR="00D46EEF" w:rsidRPr="00D46EEF" w14:paraId="18CBB651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D7329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BCEC8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D46EEF" w:rsidRPr="00D46EEF" w14:paraId="7A612CE2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1DF3C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1DF588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46EEF" w:rsidRPr="00D46EEF" w14:paraId="57D0AA3F" w14:textId="77777777" w:rsidTr="009E778C">
        <w:trPr>
          <w:gridAfter w:val="2"/>
          <w:wAfter w:w="1636" w:type="dxa"/>
        </w:trPr>
        <w:tc>
          <w:tcPr>
            <w:tcW w:w="451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D03C91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5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4591D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Focus 1, Pearson Education Limited, 2016,</w:t>
            </w:r>
          </w:p>
          <w:p w14:paraId="28F8473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речници,енциклопедије,интернет</w:t>
            </w:r>
          </w:p>
        </w:tc>
      </w:tr>
      <w:tr w:rsidR="00D46EEF" w:rsidRPr="00D46EEF" w14:paraId="6401AAD6" w14:textId="77777777" w:rsidTr="009E778C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20259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4F624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7B30C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1" w:type="dxa"/>
            <w:gridSpan w:val="11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0A8E4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6CFD832D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3BA8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18486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9F66F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3D3A9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5377CC79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4AC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E69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213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AB5C0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70CE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B5E96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71FA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17303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0F43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C593B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C15E2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45C34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8605A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251B8642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5EC0F4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923C74" w14:textId="77777777" w:rsidR="00D46EEF" w:rsidRPr="00246069" w:rsidRDefault="00D46EEF" w:rsidP="002460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и друштво</w:t>
            </w:r>
          </w:p>
          <w:p w14:paraId="397D54B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687F06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481F215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6D4E289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6A77447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7C89E0B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507DDC3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0776E66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7771D9E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65C06C1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2200C3F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1269D6D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0164756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05F82B0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1C97CA7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063F268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3FB60E2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4649CF1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189A6A2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76E6B72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3C120D86" w14:textId="71A09B93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B083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Ученици се упознају са</w:t>
            </w:r>
          </w:p>
          <w:p w14:paraId="0B895B79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-вокабуларом у вези са темом ;</w:t>
            </w:r>
          </w:p>
          <w:p w14:paraId="2F86E82E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 текстом;</w:t>
            </w:r>
          </w:p>
          <w:p w14:paraId="65860187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−временом  Present Simple;</w:t>
            </w:r>
          </w:p>
          <w:p w14:paraId="46AB13E8" w14:textId="4E5B793D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 xml:space="preserve">- yes/no и wh-  питањима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86C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0518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0ED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F1A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F82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B6A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BBBBA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6084D084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FA647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ED4F4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06F7B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58EAD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34F92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47A4A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414925" w14:paraId="01CF14D7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405216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99F2AD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CB23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Ученици умеју да користе  вокабулар у вези са темом ;</w:t>
            </w:r>
          </w:p>
          <w:p w14:paraId="0420D3F6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−анализирају текст;</w:t>
            </w:r>
          </w:p>
          <w:p w14:paraId="7A703A76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−користе Present Simple;</w:t>
            </w:r>
          </w:p>
          <w:p w14:paraId="46F357B7" w14:textId="197BC96B" w:rsidR="00D46EEF" w:rsidRPr="00414925" w:rsidRDefault="00D46EEF" w:rsidP="00FC73E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 xml:space="preserve">−користе yes/no и wh-  питања 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9CA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9ADA9D9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659BDE7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BD72494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1D8E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7B1979E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231269BB" w14:textId="77777777" w:rsidR="00D46EEF" w:rsidRPr="00414925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6F02E7" w14:textId="77777777" w:rsidR="00D46EEF" w:rsidRPr="00414925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септембар</w:t>
            </w:r>
          </w:p>
        </w:tc>
      </w:tr>
      <w:tr w:rsidR="00D46EEF" w:rsidRPr="00D46EEF" w14:paraId="7BFD6C86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5F231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D12E6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EDED1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AE815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A4166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414925" w14:paraId="5C7670A7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94678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5131BF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EE6985" w14:textId="77777777" w:rsidR="00D46EEF" w:rsidRPr="00414925" w:rsidRDefault="00D46EEF" w:rsidP="00D4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6A52D3D4" w14:textId="77777777" w:rsidR="00D46EEF" w:rsidRPr="00414925" w:rsidRDefault="00D46EEF" w:rsidP="00D46EE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презентације</w:t>
            </w:r>
          </w:p>
          <w:p w14:paraId="069554EB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 xml:space="preserve">радна свеска </w:t>
            </w:r>
          </w:p>
          <w:p w14:paraId="29E77A3D" w14:textId="77777777" w:rsidR="00D46EEF" w:rsidRPr="00414925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4938D9" w14:textId="77777777" w:rsidR="00D46EEF" w:rsidRPr="00414925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српски језик</w:t>
            </w:r>
          </w:p>
          <w:p w14:paraId="0416A9A3" w14:textId="77777777" w:rsidR="00D46EEF" w:rsidRPr="00414925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768CA8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02FEFCF3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B3AA9C2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62366967" w14:textId="4A1AF9E5" w:rsidR="00FC73E7" w:rsidRPr="00414925" w:rsidRDefault="00D46EEF" w:rsidP="004149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D46EEF" w:rsidRPr="00D46EEF" w14:paraId="2F9CDD1D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CCA78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43153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90F96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BBCC6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49A160CA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71A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45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857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38EA1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7A4A1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79B30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D6808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0E1C4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5FAA1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0CBCD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B4B24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2866D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7FF56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0268056A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0AFCE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F59912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Животни стил и здравље</w:t>
            </w:r>
          </w:p>
          <w:p w14:paraId="5816ACF8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28A800F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503AE9A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7F22ECFB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>1.СТ.1.4.; 1.СТ.2.1.; 1.СТ.2.2.;</w:t>
            </w:r>
          </w:p>
          <w:p w14:paraId="79EA4B4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2C57950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36FCEF1B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206DB62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2BF2AE3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18136ED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3C8F302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5C37150B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482F2EC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55222B5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1AE6429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0E94557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6BA0B20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0EDB1FB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075CB9E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0B538CA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7394E363" w14:textId="7A34D685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3305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lastRenderedPageBreak/>
              <w:t>Ученици се упознају са</w:t>
            </w:r>
          </w:p>
          <w:p w14:paraId="1A860995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- вокабуларом у вези са темом ;</w:t>
            </w:r>
          </w:p>
          <w:p w14:paraId="232A468A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−текстом;</w:t>
            </w:r>
          </w:p>
          <w:p w14:paraId="27E0D275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lastRenderedPageBreak/>
              <w:t>- члановима;</w:t>
            </w:r>
          </w:p>
          <w:p w14:paraId="76F6A06D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 xml:space="preserve">- бројивим и небројивим именицама; </w:t>
            </w:r>
          </w:p>
          <w:p w14:paraId="2AAB116E" w14:textId="52A299E5" w:rsidR="00D46EEF" w:rsidRPr="00414925" w:rsidRDefault="00D46EEF" w:rsidP="00FC73E7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−Наручивањем  хране</w:t>
            </w:r>
            <w:r w:rsidR="00FC73E7" w:rsidRPr="00414925">
              <w:rPr>
                <w:rFonts w:ascii="Times New Roman" w:hAnsi="Times New Roman" w:cs="Times New Roman"/>
                <w:lang w:val="sr-Cyrl-BA"/>
              </w:rPr>
              <w:t xml:space="preserve">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690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F0A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4E9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EB9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  <w:p w14:paraId="0C32FFE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517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B7BE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42BD6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4743568A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A4587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E1FC50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94D0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2CAF5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FF72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CA26E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D46EEF" w14:paraId="0EE054A8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5BD82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8133B4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5E2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 xml:space="preserve">Ученици умеју да користе  </w:t>
            </w:r>
          </w:p>
          <w:p w14:paraId="7550A29A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-вокабулар у вези са темом ;</w:t>
            </w:r>
          </w:p>
          <w:p w14:paraId="317AF68A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−Анализирају текст;</w:t>
            </w:r>
          </w:p>
          <w:p w14:paraId="5550EB11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 xml:space="preserve">−Разликују бројиве и небројиве именице; </w:t>
            </w:r>
          </w:p>
          <w:p w14:paraId="1C56CA56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-користе чланове;</w:t>
            </w:r>
          </w:p>
          <w:p w14:paraId="489D12F1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−Наручује храну 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F40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A407314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58B7E2B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373D810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D09B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B338846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32FFC796" w14:textId="77777777" w:rsidR="00D46EEF" w:rsidRPr="00414925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9989D89" w14:textId="77777777" w:rsidR="00D46EEF" w:rsidRPr="00414925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октобар</w:t>
            </w:r>
          </w:p>
        </w:tc>
      </w:tr>
      <w:tr w:rsidR="00D46EEF" w:rsidRPr="00D46EEF" w14:paraId="4AA84439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1C7A3C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8A3B6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5653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D99CF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66A3D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414925" w14:paraId="72DF9690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4E25BC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0A6DC5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21FB8D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6EBC3A05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  <w:p w14:paraId="25257E39" w14:textId="2DA5C4BD" w:rsidR="00D46EEF" w:rsidRPr="00414925" w:rsidRDefault="00D46EEF" w:rsidP="0041492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 xml:space="preserve">радна свеска 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6828F9" w14:textId="77777777" w:rsidR="00D46EEF" w:rsidRPr="00414925" w:rsidRDefault="00D46EEF" w:rsidP="00D46EEF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 w:rsidRPr="00414925">
              <w:rPr>
                <w:sz w:val="22"/>
                <w:szCs w:val="22"/>
                <w:lang w:val="sr-Cyrl-CS"/>
              </w:rPr>
              <w:t>Српски језик и књижевност, географија</w:t>
            </w:r>
          </w:p>
          <w:p w14:paraId="78F8B13E" w14:textId="77777777" w:rsidR="00D46EEF" w:rsidRPr="00414925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7B4A117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794DC13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5D18B74" w14:textId="253E0F52" w:rsidR="00D46EEF" w:rsidRPr="00414925" w:rsidRDefault="00D46EEF" w:rsidP="004149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  <w:tr w:rsidR="00D46EEF" w:rsidRPr="00D46EEF" w14:paraId="63435EEB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FFFB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1A41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A0B7F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BE154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2A1AB3AF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4F90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41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32B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C551B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DC467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77E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07DF20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07959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024F7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FB0710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EC4A9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F58BA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BFB132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396227B0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D6C055B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328CBD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Образовање и посао</w:t>
            </w:r>
          </w:p>
          <w:p w14:paraId="08E4C706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3C4A55B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AC80A8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3747BE5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565E1AB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7334F6F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51F42D7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1F80005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0C99337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6C572DD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6787AA3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5A99D08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 xml:space="preserve">2.СТ.1.1.; 2.СТ.2.2.; 2.СТ.1.3.; </w:t>
            </w:r>
          </w:p>
          <w:p w14:paraId="59E1AEF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4203525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1479B39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1BEA4F6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06F46C0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69E0DA9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722F172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1398A29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14166A86" w14:textId="778D7595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50D3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lastRenderedPageBreak/>
              <w:t>Ученици се упознају са</w:t>
            </w:r>
          </w:p>
          <w:p w14:paraId="3C8686B2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-вокабуларом у вези са темом ;</w:t>
            </w:r>
          </w:p>
          <w:p w14:paraId="0FEA1E8D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−текстом;</w:t>
            </w:r>
          </w:p>
          <w:p w14:paraId="23A2D06E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−временом Present Continuous;</w:t>
            </w:r>
          </w:p>
          <w:p w14:paraId="75EBEFCB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−Разликама између времена Present Simple и Present Continuous.</w:t>
            </w:r>
          </w:p>
          <w:p w14:paraId="07EF4CC0" w14:textId="77777777" w:rsidR="00414925" w:rsidRDefault="00414925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14:paraId="3822D132" w14:textId="22AAA7AD" w:rsidR="00414925" w:rsidRPr="00414925" w:rsidRDefault="00414925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3EB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93E6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B8D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0B9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608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9EC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360888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35EF2461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96ED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3D26A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0057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DEA6A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AC619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296AB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414925" w14:paraId="2F0552DC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535E6D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5A567C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B98C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Користи вокабулар у вези са темом ;</w:t>
            </w:r>
          </w:p>
          <w:p w14:paraId="5F3F1C47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Анализира текст;</w:t>
            </w:r>
          </w:p>
          <w:p w14:paraId="132CC9B4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Користи Present Continuous;</w:t>
            </w:r>
          </w:p>
          <w:p w14:paraId="3842C62C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Разликује Present Simple I Present Continuous.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6045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6AF328D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A330BE4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35BD3F0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7B2C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762830C8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7EE454C6" w14:textId="77777777" w:rsidR="00D46EEF" w:rsidRPr="00414925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953455" w14:textId="77777777" w:rsidR="00D46EEF" w:rsidRPr="00414925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новембар</w:t>
            </w:r>
          </w:p>
        </w:tc>
      </w:tr>
      <w:tr w:rsidR="00D46EEF" w:rsidRPr="00D46EEF" w14:paraId="54D6823F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87B50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AFB18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39B565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F0D67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61110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414925" w14:paraId="14EBAF51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4F82C7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8E89B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F9FDF7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•</w:t>
            </w:r>
            <w:r w:rsidRPr="00414925">
              <w:rPr>
                <w:rFonts w:ascii="Times New Roman" w:hAnsi="Times New Roman" w:cs="Times New Roman"/>
                <w:lang w:val="sr-Cyrl-BA"/>
              </w:rPr>
              <w:tab/>
              <w:t>уџбеник</w:t>
            </w:r>
          </w:p>
          <w:p w14:paraId="1B90A0F5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•</w:t>
            </w:r>
            <w:r w:rsidRPr="00414925">
              <w:rPr>
                <w:rFonts w:ascii="Times New Roman" w:hAnsi="Times New Roman" w:cs="Times New Roman"/>
                <w:lang w:val="sr-Cyrl-BA"/>
              </w:rPr>
              <w:tab/>
              <w:t>презентације</w:t>
            </w:r>
          </w:p>
          <w:p w14:paraId="2D44D6A9" w14:textId="0AFCBB46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•</w:t>
            </w:r>
            <w:r w:rsidRPr="00414925">
              <w:rPr>
                <w:rFonts w:ascii="Times New Roman" w:hAnsi="Times New Roman" w:cs="Times New Roman"/>
                <w:lang w:val="sr-Cyrl-BA"/>
              </w:rPr>
              <w:tab/>
              <w:t>радна свеска</w:t>
            </w:r>
          </w:p>
          <w:p w14:paraId="44EBCF23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763EF8" w14:textId="77777777" w:rsidR="00D46EEF" w:rsidRPr="00414925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5A6DFC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C3A37BC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079034F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50C4472F" w14:textId="5D1E61D6" w:rsidR="00FC73E7" w:rsidRPr="00414925" w:rsidRDefault="00D46EEF" w:rsidP="0041492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  <w:tr w:rsidR="00D46EEF" w:rsidRPr="00D46EEF" w14:paraId="08979164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B176B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241E7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1F98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BF57C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5D2491F9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4DD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6A3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A83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5C62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9EC7C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6273A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AE7F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2C28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DAB4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70B4C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D35AF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5532B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78825F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233CE36B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F00EE3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E17FC4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Култура и уметност</w:t>
            </w:r>
          </w:p>
          <w:p w14:paraId="0D89923F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7A25370A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0BD66D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7D1EB7F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1E838C1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37A2372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652BBDF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5A23C04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2893BD2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46CB7F5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07E0289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3D81B40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33E4002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4CE5C36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2587642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561AC692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5C40C00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3B13C97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lastRenderedPageBreak/>
              <w:t xml:space="preserve">2.СТ.4.2.; 2.СТ.4.3.; 2.СТ.4.4.; </w:t>
            </w:r>
          </w:p>
          <w:p w14:paraId="012412C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5FF01EA6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41BFE8B5" w14:textId="55B4A0CC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4616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lastRenderedPageBreak/>
              <w:t>Ученици се упознају са</w:t>
            </w:r>
          </w:p>
          <w:p w14:paraId="4E40AE21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-вокабуларом у вези са темом ;</w:t>
            </w:r>
          </w:p>
          <w:p w14:paraId="226516CF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 текстом;</w:t>
            </w:r>
          </w:p>
          <w:p w14:paraId="1B28CF7B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-</w:t>
            </w:r>
            <w:r w:rsidRPr="00414925">
              <w:rPr>
                <w:rFonts w:ascii="Times New Roman" w:hAnsi="Times New Roman" w:cs="Times New Roman"/>
              </w:rPr>
              <w:t>have to / don’t have to</w:t>
            </w:r>
            <w:r w:rsidRPr="00414925"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07AC51B7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−поређењем  придева.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9D8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A81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842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11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4C2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725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AA95A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5AF0FE3A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ED43F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55D24B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1667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75515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BECD4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D5DFA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414925" w14:paraId="7E3ACEC2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5CFA2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0B6E83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0AD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 xml:space="preserve">Ученици користе  </w:t>
            </w:r>
          </w:p>
          <w:p w14:paraId="590A04B4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-вокабулар у вези са темом ;</w:t>
            </w:r>
          </w:p>
          <w:p w14:paraId="70634EA5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−анализирају текст;</w:t>
            </w:r>
          </w:p>
          <w:p w14:paraId="2CCD074E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-користе have to / don’t have to;</w:t>
            </w:r>
          </w:p>
          <w:p w14:paraId="0764DABB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−умеју да пореде придеве.</w:t>
            </w:r>
          </w:p>
          <w:p w14:paraId="4418115A" w14:textId="77777777" w:rsidR="00414925" w:rsidRDefault="00414925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09DFC73" w14:textId="0007BE31" w:rsidR="00414925" w:rsidRPr="00414925" w:rsidRDefault="00414925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9BB2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E63E649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9866A91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4B313AA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5C8B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3018F6AC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48BBE479" w14:textId="77777777" w:rsidR="00D46EEF" w:rsidRPr="00414925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B38D470" w14:textId="77777777" w:rsidR="00D46EEF" w:rsidRPr="00414925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децембар</w:t>
            </w:r>
          </w:p>
        </w:tc>
      </w:tr>
      <w:tr w:rsidR="00D46EEF" w:rsidRPr="00D46EEF" w14:paraId="50B2B986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1AF54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40173A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C810F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0C31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89ACB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414925" w14:paraId="7A78D00C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841E7F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92DFA8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9AEAB3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792AB77B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ab/>
              <w:t>презентације</w:t>
            </w:r>
          </w:p>
          <w:p w14:paraId="76CDDD72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B550AE" w14:textId="77777777" w:rsidR="00D46EEF" w:rsidRPr="00414925" w:rsidRDefault="00D46EEF" w:rsidP="00D46EEF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Српски језик и књижевност, историја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E4FD34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BD26D23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4A7F542" w14:textId="09007C24" w:rsidR="00D46EEF" w:rsidRPr="00414925" w:rsidRDefault="00D46EEF" w:rsidP="00FC73E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</w:tc>
      </w:tr>
      <w:tr w:rsidR="00D46EEF" w:rsidRPr="00D46EEF" w14:paraId="3A3434FA" w14:textId="77777777" w:rsidTr="009E778C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D24BDB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B4CED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6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6F4C52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1" w:type="dxa"/>
            <w:gridSpan w:val="1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CFAD3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46EEF" w:rsidRPr="00D46EEF" w14:paraId="79F04AC6" w14:textId="77777777" w:rsidTr="009E778C">
        <w:trPr>
          <w:trHeight w:val="64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1E2E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BB53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5FA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AC774A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6921C3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0DB14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2172A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38F33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D88BA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7288B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F3C8C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86A03C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20F8A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46EEF" w:rsidRPr="00D46EEF" w14:paraId="66162F6B" w14:textId="77777777" w:rsidTr="009E778C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27196E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23DC38" w14:textId="77777777" w:rsid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Наука и техника</w:t>
            </w:r>
          </w:p>
          <w:p w14:paraId="6A5A87B3" w14:textId="77777777" w:rsidR="00246069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14:paraId="6E74B17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DC8D410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1.СТ.1.1.; 1.СТ.1.2.; 1.СТ.1.3.; </w:t>
            </w:r>
          </w:p>
          <w:p w14:paraId="6C7C155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1.СТ.1.4.; 1.СТ.2.1.; 1.СТ.2.2.;</w:t>
            </w:r>
          </w:p>
          <w:p w14:paraId="6F4BBF4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1.СТ.2.3.; 1.СТ.2.4.; 1.СТ.2.5.;</w:t>
            </w:r>
          </w:p>
          <w:p w14:paraId="47F5559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1.СТ.3.1.; 1.СТ.3.2.; 1.СТ.3.3.; </w:t>
            </w:r>
          </w:p>
          <w:p w14:paraId="29E068A1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1.СТ.3.4.; 1.СТ.3.5.; 1.СТ.3.6.;  </w:t>
            </w:r>
          </w:p>
          <w:p w14:paraId="211AB0DF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1.СТ.3.7.; 1.СТ.4.1.; 1.СТ.4.2.; </w:t>
            </w:r>
          </w:p>
          <w:p w14:paraId="1800205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1.СТ.4.3.; 1.СТ.4.4.; 1.СТ.4.5.;</w:t>
            </w:r>
          </w:p>
          <w:p w14:paraId="57E4C44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1.СТ.5.1.; 1.СТ.5.2.; 1.СТ.5.4.;</w:t>
            </w:r>
          </w:p>
          <w:p w14:paraId="7E4BA7F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1.СТ.5.5.; </w:t>
            </w:r>
          </w:p>
          <w:p w14:paraId="3778BC4D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2.СТ.1.1.; 2.СТ.2.2.; 2.СТ.1.3.; </w:t>
            </w:r>
          </w:p>
          <w:p w14:paraId="2DDCA7B9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2.СТ.1.4.; 2.СТ.2.1.; 2.СТ.2.2.; </w:t>
            </w:r>
          </w:p>
          <w:p w14:paraId="051B1E35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2.СТ.2.3.; 2.СТ.2.4.; 2.СТ.2.5.; </w:t>
            </w:r>
          </w:p>
          <w:p w14:paraId="7C627AFE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2.СТ.2.6.; 2.СТ.3.1.; 2.СТ.3.2.; </w:t>
            </w:r>
          </w:p>
          <w:p w14:paraId="691554C3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2.СТ.3.3.; 2.СТ.3.4.; 2.СТ.3.5.; </w:t>
            </w:r>
          </w:p>
          <w:p w14:paraId="7261ABA8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2.СТ.3.6.; 2.СТ.3.7.; 2.СТ.4.1.; </w:t>
            </w:r>
          </w:p>
          <w:p w14:paraId="28033EAC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2.СТ.4.2.; 2.СТ.4.3.; 2.СТ.4.4.; </w:t>
            </w:r>
          </w:p>
          <w:p w14:paraId="1F882307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sr-Cyrl-BA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 xml:space="preserve">2.СТ.4.5.; 2.СТ.5.1.; 2.СТ.5.2.; </w:t>
            </w:r>
          </w:p>
          <w:p w14:paraId="44B49584" w14:textId="77777777" w:rsidR="00246069" w:rsidRPr="00246069" w:rsidRDefault="00246069" w:rsidP="00246069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246069">
              <w:rPr>
                <w:rFonts w:ascii="Times New Roman" w:hAnsi="Times New Roman" w:cs="Times New Roman"/>
                <w:sz w:val="18"/>
                <w:szCs w:val="18"/>
                <w:lang w:val="sr-Cyrl-BA"/>
              </w:rPr>
              <w:t>2.СТ.5.3.; 2.СТ.5.4.; 2.СТ.5.5.</w:t>
            </w:r>
          </w:p>
          <w:p w14:paraId="2AB6D0E5" w14:textId="66B289BA" w:rsidR="00246069" w:rsidRPr="00D46EEF" w:rsidRDefault="00246069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A4C7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Ученици се упознају са   -вокабуларом у вези са темом ;</w:t>
            </w:r>
          </w:p>
          <w:p w14:paraId="295639FD" w14:textId="77777777" w:rsidR="00D46EEF" w:rsidRPr="00414925" w:rsidRDefault="00D46EEF" w:rsidP="00D46EEF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 текстом;</w:t>
            </w:r>
          </w:p>
          <w:p w14:paraId="6BFB74A0" w14:textId="77777777" w:rsidR="00D46EEF" w:rsidRPr="00414925" w:rsidRDefault="00D46EEF" w:rsidP="004F16F9">
            <w:pPr>
              <w:pStyle w:val="ListParagraph"/>
              <w:numPr>
                <w:ilvl w:val="0"/>
                <w:numId w:val="32"/>
              </w:numPr>
              <w:rPr>
                <w:sz w:val="22"/>
                <w:szCs w:val="22"/>
                <w:lang w:val="sr-Cyrl-CS"/>
              </w:rPr>
            </w:pPr>
            <w:r w:rsidRPr="00414925">
              <w:rPr>
                <w:sz w:val="22"/>
                <w:szCs w:val="22"/>
                <w:lang w:val="sr-Cyrl-CS"/>
              </w:rPr>
              <w:t>временом Past Simple;</w:t>
            </w:r>
          </w:p>
          <w:p w14:paraId="28B61689" w14:textId="77777777" w:rsidR="00D46EEF" w:rsidRPr="00414925" w:rsidRDefault="00D46EEF" w:rsidP="00D46EEF">
            <w:pPr>
              <w:spacing w:after="0" w:line="240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−модалним глаголима.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5BB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3C1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483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ED8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D46EEF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35CD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17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C198F7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46EEF" w:rsidRPr="00D46EEF" w14:paraId="6ACC9976" w14:textId="77777777" w:rsidTr="009E778C">
        <w:trPr>
          <w:trHeight w:val="32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260717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EAFAC9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A3CD8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11A6E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3E23AC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EB5946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46EEF" w:rsidRPr="00414925" w14:paraId="7D1D76F8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282533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27ED92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BDEC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Користи вокабулар у вези са темом ;</w:t>
            </w:r>
          </w:p>
          <w:p w14:paraId="3C6FF64E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Анализира текст;</w:t>
            </w:r>
          </w:p>
          <w:p w14:paraId="2E48D392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Користи Past Simple;</w:t>
            </w:r>
          </w:p>
          <w:p w14:paraId="3AE95B96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−</w:t>
            </w:r>
            <w:r w:rsidRPr="00414925">
              <w:rPr>
                <w:rFonts w:ascii="Times New Roman" w:hAnsi="Times New Roman" w:cs="Times New Roman"/>
                <w:lang w:val="sr-Cyrl-CS"/>
              </w:rPr>
              <w:tab/>
              <w:t>Користи модалне глаголе.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147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119C4B8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49C9BF6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7181365" w14:textId="77777777" w:rsidR="00D46EEF" w:rsidRPr="00414925" w:rsidRDefault="00D46EEF" w:rsidP="00D46EE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у пару</w:t>
            </w:r>
          </w:p>
        </w:tc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DA3E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4F3D3A1D" w14:textId="77777777" w:rsidR="00D46EEF" w:rsidRPr="00414925" w:rsidRDefault="00D46EEF" w:rsidP="00D46EEF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текст – метода</w:t>
            </w:r>
          </w:p>
          <w:p w14:paraId="7AEB5036" w14:textId="77777777" w:rsidR="00D46EEF" w:rsidRPr="00414925" w:rsidRDefault="00D46EEF" w:rsidP="00D46EE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демонстративне</w:t>
            </w:r>
          </w:p>
        </w:tc>
        <w:tc>
          <w:tcPr>
            <w:tcW w:w="18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071141D" w14:textId="77777777" w:rsidR="00D46EEF" w:rsidRPr="00414925" w:rsidRDefault="00D46EEF" w:rsidP="00D46EE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фебруар, март</w:t>
            </w:r>
          </w:p>
        </w:tc>
      </w:tr>
      <w:tr w:rsidR="00D46EEF" w:rsidRPr="00D46EEF" w14:paraId="2B3EE18F" w14:textId="77777777" w:rsidTr="009E778C">
        <w:trPr>
          <w:trHeight w:val="386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6A1182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2EAD85" w14:textId="77777777" w:rsidR="00D46EEF" w:rsidRPr="00D46EEF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C3CCE9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9901C1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E50D5F" w14:textId="77777777" w:rsidR="00D46EEF" w:rsidRPr="00D46EEF" w:rsidRDefault="00D46EEF" w:rsidP="00D46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6EE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46EEF" w:rsidRPr="00414925" w14:paraId="14345788" w14:textId="77777777" w:rsidTr="009E778C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6001F1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74FF8" w14:textId="77777777" w:rsidR="00D46EEF" w:rsidRPr="00414925" w:rsidRDefault="00D46EEF" w:rsidP="00D46EE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03B9A2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06F53BD8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ab/>
              <w:t>презентације</w:t>
            </w:r>
          </w:p>
          <w:p w14:paraId="09058598" w14:textId="77777777" w:rsidR="00D46EEF" w:rsidRPr="00414925" w:rsidRDefault="00D46EEF" w:rsidP="00D46EE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ab/>
              <w:t>радна свеска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E2D912" w14:textId="77777777" w:rsidR="00D46EEF" w:rsidRPr="00414925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BA"/>
              </w:rPr>
              <w:t>Српски језик и књижевност, информатика</w:t>
            </w:r>
          </w:p>
        </w:tc>
        <w:tc>
          <w:tcPr>
            <w:tcW w:w="4673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AE5641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B2FBB1D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12A3245" w14:textId="77777777" w:rsidR="00D46EEF" w:rsidRPr="00414925" w:rsidRDefault="00D46EEF" w:rsidP="00D46EE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14925">
              <w:rPr>
                <w:rFonts w:ascii="Times New Roman" w:hAnsi="Times New Roman" w:cs="Times New Roman"/>
                <w:lang w:val="sr-Cyrl-CS"/>
              </w:rPr>
              <w:t>домаћи задаци</w:t>
            </w:r>
          </w:p>
          <w:p w14:paraId="5AD7646C" w14:textId="77777777" w:rsidR="00D46EEF" w:rsidRPr="00414925" w:rsidRDefault="00D46EEF" w:rsidP="00D46EEF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14:paraId="0FE821BB" w14:textId="77777777" w:rsidR="00414925" w:rsidRDefault="00414925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414925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5"/>
        <w:gridCol w:w="4606"/>
      </w:tblGrid>
      <w:tr w:rsidR="00122E7E" w:rsidRPr="00F22971" w14:paraId="3E459F43" w14:textId="77777777" w:rsidTr="00122E7E">
        <w:tc>
          <w:tcPr>
            <w:tcW w:w="460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11D1B29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460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4A7A3D9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122E7E" w:rsidRPr="00F22971" w14:paraId="6578EB2F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FFBB412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637CB24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122E7E" w:rsidRPr="00F22971" w14:paraId="6C147692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AE3525F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DDC00B9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122E7E" w:rsidRPr="00F22971" w14:paraId="63182D86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815B62C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FAAEFF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122E7E" w:rsidRPr="00F22971" w14:paraId="40FF9876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197530F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55A3713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22E7E" w:rsidRPr="00F22971" w14:paraId="4DD916BA" w14:textId="77777777" w:rsidTr="00122E7E">
        <w:tc>
          <w:tcPr>
            <w:tcW w:w="4605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14:paraId="2888C86D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27DC41B" w14:textId="77777777" w:rsidR="00122E7E" w:rsidRPr="00F22971" w:rsidRDefault="00122E7E" w:rsidP="00F229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97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14:paraId="7266B962" w14:textId="1E03D327" w:rsidR="00044BDD" w:rsidRDefault="00044BDD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898" w:type="dxa"/>
        <w:tblLayout w:type="fixed"/>
        <w:tblLook w:val="01E0" w:firstRow="1" w:lastRow="1" w:firstColumn="1" w:lastColumn="1" w:noHBand="0" w:noVBand="0"/>
      </w:tblPr>
      <w:tblGrid>
        <w:gridCol w:w="641"/>
        <w:gridCol w:w="80"/>
        <w:gridCol w:w="213"/>
        <w:gridCol w:w="2187"/>
        <w:gridCol w:w="59"/>
        <w:gridCol w:w="1715"/>
        <w:gridCol w:w="200"/>
        <w:gridCol w:w="683"/>
        <w:gridCol w:w="180"/>
        <w:gridCol w:w="11"/>
        <w:gridCol w:w="76"/>
        <w:gridCol w:w="90"/>
        <w:gridCol w:w="237"/>
        <w:gridCol w:w="652"/>
        <w:gridCol w:w="697"/>
        <w:gridCol w:w="192"/>
        <w:gridCol w:w="132"/>
        <w:gridCol w:w="399"/>
        <w:gridCol w:w="435"/>
        <w:gridCol w:w="630"/>
        <w:gridCol w:w="1598"/>
        <w:gridCol w:w="96"/>
        <w:gridCol w:w="50"/>
        <w:gridCol w:w="26"/>
        <w:gridCol w:w="447"/>
        <w:gridCol w:w="625"/>
        <w:gridCol w:w="34"/>
        <w:gridCol w:w="1032"/>
        <w:gridCol w:w="1245"/>
        <w:gridCol w:w="236"/>
      </w:tblGrid>
      <w:tr w:rsidR="006045E0" w:rsidRPr="006045E0" w14:paraId="5A115AD6" w14:textId="77777777" w:rsidTr="006045E0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35EFDC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3FB06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5E2A7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940" w:type="dxa"/>
            <w:gridSpan w:val="2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78FFE09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6045E0" w:rsidRPr="006045E0" w14:paraId="6AB43B31" w14:textId="77777777" w:rsidTr="006045E0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6AD1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B340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7E73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FE917D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200DB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BB5D95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3701DBC5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58E8B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36E4674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5B14D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3B543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71AD98F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C192E6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D15C4A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7267DC9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6045E0" w:rsidRPr="006045E0" w14:paraId="59B6F8B2" w14:textId="77777777" w:rsidTr="006045E0">
        <w:trPr>
          <w:trHeight w:val="532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F4FC95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2EB5F06" w14:textId="77777777" w:rsidR="006045E0" w:rsidRPr="006045E0" w:rsidRDefault="006045E0" w:rsidP="004F16F9">
            <w:pPr>
              <w:widowControl w:val="0"/>
              <w:numPr>
                <w:ilvl w:val="0"/>
                <w:numId w:val="4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Атлетика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95C4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3E459CE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14:paraId="0FA141F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14:paraId="386C070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14:paraId="22AD59EE" w14:textId="77777777" w:rsidR="006045E0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  <w:p w14:paraId="23568C22" w14:textId="130ADC2D" w:rsidR="00D04E7C" w:rsidRPr="00D04E7C" w:rsidRDefault="00D04E7C" w:rsidP="00D04E7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AC01B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897C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3DAE7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1A47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E325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DB1F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CE0DE2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247C74B5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B6FBAF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864DB6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416B9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CA292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9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9A4D3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091CD4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045E0" w:rsidRPr="00D04E7C" w14:paraId="5A1A5D5C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59616D9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9F76D87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C70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Науче да поштују одређена правила спорске културе</w:t>
            </w:r>
          </w:p>
          <w:p w14:paraId="24AE5D6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Упознају терминологију техника трчања, скокова и бацања кугле</w:t>
            </w:r>
          </w:p>
          <w:p w14:paraId="5041C87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DF0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39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2E6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дијалошка</w:t>
            </w:r>
          </w:p>
          <w:p w14:paraId="79808F2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демонстрација</w:t>
            </w:r>
          </w:p>
          <w:p w14:paraId="54011A1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53E56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Септембар</w:t>
            </w:r>
          </w:p>
          <w:p w14:paraId="3294D84B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Октобар</w:t>
            </w:r>
          </w:p>
          <w:p w14:paraId="133A855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Мај</w:t>
            </w:r>
          </w:p>
          <w:p w14:paraId="471A617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јун</w:t>
            </w:r>
          </w:p>
        </w:tc>
      </w:tr>
      <w:tr w:rsidR="006045E0" w:rsidRPr="006045E0" w14:paraId="7B8517E9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07C7CA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2C79BB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AC9A8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4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B14D5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4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2EFFB3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45E0" w:rsidRPr="006045E0" w14:paraId="67187E62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BF348F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F44222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3DED887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кугле</w:t>
            </w:r>
          </w:p>
          <w:p w14:paraId="4725B33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штоперица</w:t>
            </w:r>
          </w:p>
          <w:p w14:paraId="0C5A49A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метар</w:t>
            </w:r>
          </w:p>
          <w:p w14:paraId="7EC7AC3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струњаче</w:t>
            </w:r>
          </w:p>
          <w:p w14:paraId="5DF09B00" w14:textId="77777777" w:rsidR="00D04E7C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 xml:space="preserve">сталак, </w:t>
            </w:r>
          </w:p>
          <w:p w14:paraId="4D265DB9" w14:textId="2134C0B9" w:rsidR="006045E0" w:rsidRPr="00D04E7C" w:rsidRDefault="00D04E7C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  <w:lang w:val="sr-Cyrl-RS"/>
              </w:rPr>
              <w:t>л</w:t>
            </w:r>
            <w:r w:rsidR="006045E0" w:rsidRPr="00D04E7C">
              <w:rPr>
                <w:rFonts w:ascii="Times New Roman" w:hAnsi="Times New Roman" w:cs="Times New Roman"/>
              </w:rPr>
              <w:t>астих</w:t>
            </w:r>
          </w:p>
        </w:tc>
        <w:tc>
          <w:tcPr>
            <w:tcW w:w="3549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3E64E6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физика</w:t>
            </w:r>
          </w:p>
          <w:p w14:paraId="455AE19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биологија</w:t>
            </w:r>
          </w:p>
          <w:p w14:paraId="4A8C663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хигијена</w:t>
            </w:r>
          </w:p>
          <w:p w14:paraId="073962E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454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F952B5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58AC6B2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14:paraId="6997294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  <w:tr w:rsidR="006045E0" w:rsidRPr="006045E0" w14:paraId="4F5FD2FF" w14:textId="77777777" w:rsidTr="006045E0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B568C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81080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1D28A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5ACF55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14:paraId="274CFBA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3D3B4DD1" w14:textId="77777777" w:rsidTr="006045E0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4E7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5E0A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7A2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A02F8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4CA74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B97EE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4046E57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DD2BB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11E2FB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BD7264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E373C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BDCEC1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55ADA1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96CAD9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94C7DE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6685FCA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484B7D8F" w14:textId="77777777" w:rsidTr="006045E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725240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E3862B" w14:textId="77777777" w:rsidR="006045E0" w:rsidRPr="006045E0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спортска гимнастика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FBDB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7B30F16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14:paraId="1FA9C52D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14:paraId="4EFE113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 xml:space="preserve">Оспособљавање за </w:t>
            </w:r>
            <w:r w:rsidRPr="00D04E7C">
              <w:rPr>
                <w:rFonts w:ascii="Times New Roman" w:hAnsi="Times New Roman" w:cs="Times New Roman"/>
              </w:rPr>
              <w:lastRenderedPageBreak/>
              <w:t>самостално, групно вежбање у слободно време</w:t>
            </w:r>
          </w:p>
          <w:p w14:paraId="03E7117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F68C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D48A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908CE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3B46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DC8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736F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C33EC4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D58F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46378612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31CB1C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DC655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829DE0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38922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4CD97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1403DB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588D77B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D04E7C" w14:paraId="63E04C98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B1F3668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7713C3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13D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Савладавање техника прескока , основних техника колута, премета,упора</w:t>
            </w:r>
          </w:p>
          <w:p w14:paraId="7E8B8CB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Бити ,способан да кроз покрет изрази своје емоције, искуства, осећај за лепо и креативност</w:t>
            </w:r>
          </w:p>
          <w:p w14:paraId="79E662E9" w14:textId="47F2ED6D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</w:tc>
        <w:tc>
          <w:tcPr>
            <w:tcW w:w="2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D8347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ED60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дијалошка</w:t>
            </w:r>
          </w:p>
          <w:p w14:paraId="1C0C204B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демонстрација</w:t>
            </w:r>
          </w:p>
          <w:p w14:paraId="183F9B5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381F84" w14:textId="77777777" w:rsidR="006045E0" w:rsidRPr="00D04E7C" w:rsidRDefault="006045E0" w:rsidP="004F16F9">
            <w:pPr>
              <w:widowControl w:val="0"/>
              <w:numPr>
                <w:ilvl w:val="0"/>
                <w:numId w:val="49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децембар</w:t>
            </w:r>
          </w:p>
          <w:p w14:paraId="131DF7E7" w14:textId="77777777" w:rsidR="006045E0" w:rsidRPr="00D04E7C" w:rsidRDefault="006045E0" w:rsidP="004F16F9">
            <w:pPr>
              <w:widowControl w:val="0"/>
              <w:numPr>
                <w:ilvl w:val="0"/>
                <w:numId w:val="5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јануар</w:t>
            </w:r>
          </w:p>
          <w:p w14:paraId="7FBC1070" w14:textId="77777777" w:rsidR="006045E0" w:rsidRPr="00D04E7C" w:rsidRDefault="006045E0" w:rsidP="004F16F9">
            <w:pPr>
              <w:widowControl w:val="0"/>
              <w:numPr>
                <w:ilvl w:val="0"/>
                <w:numId w:val="5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фебруар</w:t>
            </w:r>
          </w:p>
          <w:p w14:paraId="6CCF8961" w14:textId="77777777" w:rsidR="006045E0" w:rsidRPr="00D04E7C" w:rsidRDefault="006045E0" w:rsidP="004F16F9">
            <w:pPr>
              <w:widowControl w:val="0"/>
              <w:numPr>
                <w:ilvl w:val="0"/>
                <w:numId w:val="50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36" w:type="dxa"/>
          </w:tcPr>
          <w:p w14:paraId="70D62F45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45E0" w:rsidRPr="006045E0" w14:paraId="5DC5C2DF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EE75E0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D0F013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AE908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EBFE3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21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A833B2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14:paraId="4781E89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D04E7C" w14:paraId="0A94EA91" w14:textId="77777777" w:rsidTr="006045E0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6D1DE2D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C450CCF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093E5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струњаче</w:t>
            </w:r>
          </w:p>
          <w:p w14:paraId="3DA93A9D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двовисински разбој</w:t>
            </w:r>
          </w:p>
          <w:p w14:paraId="203A7CEB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паралелни разбој</w:t>
            </w:r>
          </w:p>
          <w:p w14:paraId="7ED6FBB7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кругови</w:t>
            </w:r>
          </w:p>
          <w:p w14:paraId="18838C1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греда</w:t>
            </w:r>
          </w:p>
          <w:p w14:paraId="56AF35C8" w14:textId="77777777" w:rsidR="006045E0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вратило</w:t>
            </w:r>
          </w:p>
          <w:p w14:paraId="20C8F698" w14:textId="77777777" w:rsidR="00D04E7C" w:rsidRDefault="00D04E7C" w:rsidP="00D04E7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86225E1" w14:textId="77777777" w:rsidR="00D04E7C" w:rsidRDefault="00D04E7C" w:rsidP="00D04E7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9A27539" w14:textId="5C7F3D5E" w:rsidR="00D04E7C" w:rsidRPr="00D04E7C" w:rsidRDefault="00D04E7C" w:rsidP="00D04E7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6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877D2E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физика</w:t>
            </w:r>
          </w:p>
          <w:p w14:paraId="67E23DBB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биологија</w:t>
            </w:r>
          </w:p>
          <w:p w14:paraId="6D67250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хигијена</w:t>
            </w:r>
          </w:p>
          <w:p w14:paraId="290414D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музичка уметност</w:t>
            </w:r>
          </w:p>
          <w:p w14:paraId="1CA08F31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218" w:type="dxa"/>
            <w:gridSpan w:val="11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6A213C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22DDB65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14:paraId="2EA9543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  <w:tc>
          <w:tcPr>
            <w:tcW w:w="236" w:type="dxa"/>
          </w:tcPr>
          <w:p w14:paraId="3111952F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45E0" w:rsidRPr="006045E0" w14:paraId="45712D9C" w14:textId="77777777" w:rsidTr="006045E0">
        <w:tc>
          <w:tcPr>
            <w:tcW w:w="721" w:type="dxa"/>
            <w:gridSpan w:val="2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F782E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40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4F98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C4CF2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84C372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14:paraId="4EEBC1A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5E756DEA" w14:textId="77777777" w:rsidTr="006045E0">
        <w:tc>
          <w:tcPr>
            <w:tcW w:w="721" w:type="dxa"/>
            <w:gridSpan w:val="2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A2E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1FC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E15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2EAEBB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F1F3C2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21195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22D508F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C6336A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0BAF461F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21DA3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BD70B5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599ABD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3623A04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A5855F0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9E5B1A6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2BDD28D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21265977" w14:textId="77777777" w:rsidTr="006045E0">
        <w:trPr>
          <w:trHeight w:val="784"/>
        </w:trPr>
        <w:tc>
          <w:tcPr>
            <w:tcW w:w="721" w:type="dxa"/>
            <w:gridSpan w:val="2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A069CB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AB74291" w14:textId="77777777" w:rsidR="006045E0" w:rsidRPr="006045E0" w:rsidRDefault="006045E0" w:rsidP="006045E0">
            <w:pPr>
              <w:widowControl w:val="0"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Физичко  образовање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19AF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4E225A2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</w:t>
            </w:r>
          </w:p>
          <w:p w14:paraId="16E9905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Очување и унапређивање здравља</w:t>
            </w:r>
          </w:p>
          <w:p w14:paraId="195425D7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14:paraId="4C3C6BB7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D37AD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CCC7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5BB78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C7E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E20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C20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D54331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39094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DCFDED6" w14:textId="77777777" w:rsidTr="006045E0">
        <w:trPr>
          <w:trHeight w:val="550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42EE3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DB89DF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9140E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74E4B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7837A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EFBA0F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365BE0E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D04E7C" w14:paraId="43311C74" w14:textId="77777777" w:rsidTr="006045E0">
        <w:trPr>
          <w:trHeight w:val="784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AA4A2E4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909D514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285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Савладавање основних техника игре и правила</w:t>
            </w:r>
          </w:p>
          <w:p w14:paraId="0D58AE2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Основна начела загревања</w:t>
            </w:r>
          </w:p>
          <w:p w14:paraId="1E1D12FD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Научити правила игре</w:t>
            </w:r>
          </w:p>
          <w:p w14:paraId="5C6E361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Створити осећај за спортску културу (fer</w:t>
            </w:r>
            <w:r w:rsidRPr="00D04E7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04E7C">
              <w:rPr>
                <w:rFonts w:ascii="Times New Roman" w:hAnsi="Times New Roman" w:cs="Times New Roman"/>
              </w:rPr>
              <w:t>play, културу навијања)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394B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Тандем</w:t>
            </w:r>
          </w:p>
          <w:p w14:paraId="7B2BA32C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Колективни</w:t>
            </w:r>
          </w:p>
          <w:p w14:paraId="541FC04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Рад у групи</w:t>
            </w:r>
          </w:p>
          <w:p w14:paraId="61202FD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Фронтални</w:t>
            </w:r>
          </w:p>
          <w:p w14:paraId="2AD8595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индивидуални</w:t>
            </w:r>
          </w:p>
        </w:tc>
        <w:tc>
          <w:tcPr>
            <w:tcW w:w="24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6F30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дијалошка</w:t>
            </w:r>
          </w:p>
          <w:p w14:paraId="71A15A7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демонстрација</w:t>
            </w:r>
          </w:p>
          <w:p w14:paraId="5618020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3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13E54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новембар</w:t>
            </w:r>
          </w:p>
          <w:p w14:paraId="004F708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април</w:t>
            </w:r>
          </w:p>
        </w:tc>
        <w:tc>
          <w:tcPr>
            <w:tcW w:w="236" w:type="dxa"/>
          </w:tcPr>
          <w:p w14:paraId="029C59E3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45E0" w:rsidRPr="006045E0" w14:paraId="75867687" w14:textId="77777777" w:rsidTr="006045E0">
        <w:trPr>
          <w:trHeight w:val="550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1D5ED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CBB69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D29AFC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4A349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7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0D0A55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14:paraId="6F644A6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D04E7C" w14:paraId="46BEB343" w14:textId="77777777" w:rsidTr="006045E0">
        <w:trPr>
          <w:trHeight w:val="784"/>
        </w:trPr>
        <w:tc>
          <w:tcPr>
            <w:tcW w:w="721" w:type="dxa"/>
            <w:gridSpan w:val="2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27E0CA8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8B86D5B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48449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 xml:space="preserve">  лопте</w:t>
            </w:r>
          </w:p>
          <w:p w14:paraId="2D7BB9C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мрежа.кошеви.голови</w:t>
            </w:r>
          </w:p>
          <w:p w14:paraId="7E93FE1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сталак и држач</w:t>
            </w:r>
          </w:p>
          <w:p w14:paraId="0E875B3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пиштаљка</w:t>
            </w:r>
          </w:p>
        </w:tc>
        <w:tc>
          <w:tcPr>
            <w:tcW w:w="2921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9C278D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физика</w:t>
            </w:r>
          </w:p>
          <w:p w14:paraId="34A2844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биологија</w:t>
            </w:r>
          </w:p>
          <w:p w14:paraId="59B89BA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хигијена</w:t>
            </w:r>
          </w:p>
          <w:p w14:paraId="1A3796E1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5783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1A4075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праћење остварених исхода</w:t>
            </w:r>
          </w:p>
          <w:p w14:paraId="6CBA40A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извештаји о извршеним мерењима и оценама добијених тим мерењима</w:t>
            </w:r>
          </w:p>
        </w:tc>
        <w:tc>
          <w:tcPr>
            <w:tcW w:w="236" w:type="dxa"/>
          </w:tcPr>
          <w:p w14:paraId="404F8C1B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45E0" w:rsidRPr="006045E0" w14:paraId="2578B3CD" w14:textId="77777777" w:rsidTr="006045E0">
        <w:tc>
          <w:tcPr>
            <w:tcW w:w="934" w:type="dxa"/>
            <w:gridSpan w:val="3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EFE7C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18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9CBB3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C68CE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118AA6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</w:tcPr>
          <w:p w14:paraId="6A4CF5A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159EA610" w14:textId="77777777" w:rsidTr="006045E0">
        <w:tc>
          <w:tcPr>
            <w:tcW w:w="934" w:type="dxa"/>
            <w:gridSpan w:val="3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698C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44A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6177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BE88B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90C56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F2CFB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7217BFF9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2CB68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1262673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1EF94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4E17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5E842E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A5B2A4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671AC8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51F47C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2B5922F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2E6A1148" w14:textId="77777777" w:rsidTr="006045E0">
        <w:trPr>
          <w:trHeight w:val="784"/>
        </w:trPr>
        <w:tc>
          <w:tcPr>
            <w:tcW w:w="934" w:type="dxa"/>
            <w:gridSpan w:val="3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025568D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1A4B0D7" w14:textId="77777777" w:rsidR="006045E0" w:rsidRPr="006045E0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Физичке способности</w:t>
            </w:r>
          </w:p>
          <w:p w14:paraId="4620F7AE" w14:textId="77777777" w:rsidR="006045E0" w:rsidRPr="006045E0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Кондициона припрема ученика и тестирање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BB4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Допринос задовољењу основних психофизичких, социјалних потрба ученика</w:t>
            </w:r>
          </w:p>
          <w:p w14:paraId="71808B2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Развијање и усвршавање моторичкох способности умења и навика(општа физичка припрема)</w:t>
            </w:r>
          </w:p>
          <w:p w14:paraId="78C30FE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Оспособљавање за самостално, групно вежбање у слободно време</w:t>
            </w:r>
          </w:p>
          <w:p w14:paraId="6E463BF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Формирање позитивног односа према физичким активностима</w:t>
            </w: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7DA09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45A9E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546F4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FB351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F88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02AA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C92296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4C411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ACDE527" w14:textId="77777777" w:rsidTr="006045E0">
        <w:trPr>
          <w:trHeight w:val="550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625CFA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39BDAA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1F760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1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00E4E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5B6364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900C09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2CE8D20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D04E7C" w14:paraId="7F07C10A" w14:textId="77777777" w:rsidTr="006045E0">
        <w:trPr>
          <w:trHeight w:val="784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7DCF31E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26799BF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F1AD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Познавати основну терминологију физичке културе</w:t>
            </w:r>
          </w:p>
          <w:p w14:paraId="23216A0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 xml:space="preserve">Упознавање са сврхом и </w:t>
            </w:r>
            <w:r w:rsidRPr="00D04E7C">
              <w:rPr>
                <w:rFonts w:ascii="Times New Roman" w:hAnsi="Times New Roman" w:cs="Times New Roman"/>
              </w:rPr>
              <w:lastRenderedPageBreak/>
              <w:t>циљем физичке културе</w:t>
            </w:r>
          </w:p>
          <w:p w14:paraId="53ED091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Развијати и одржавати антропмоторијске способности</w:t>
            </w:r>
          </w:p>
          <w:p w14:paraId="4781EDC7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Знати своје и туђе вредности тј мерења</w:t>
            </w:r>
          </w:p>
        </w:tc>
        <w:tc>
          <w:tcPr>
            <w:tcW w:w="1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B6E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lastRenderedPageBreak/>
              <w:t xml:space="preserve"> Индивидуални</w:t>
            </w:r>
          </w:p>
          <w:p w14:paraId="30F4539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колективни</w:t>
            </w:r>
          </w:p>
        </w:tc>
        <w:tc>
          <w:tcPr>
            <w:tcW w:w="32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D75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дијалошка</w:t>
            </w:r>
          </w:p>
          <w:p w14:paraId="014D1EB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демонстрација</w:t>
            </w:r>
          </w:p>
          <w:p w14:paraId="06A1155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4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BCC54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Септембар</w:t>
            </w:r>
          </w:p>
          <w:p w14:paraId="20E856B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Октобар</w:t>
            </w:r>
          </w:p>
          <w:p w14:paraId="0C538E10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јун</w:t>
            </w:r>
          </w:p>
        </w:tc>
        <w:tc>
          <w:tcPr>
            <w:tcW w:w="236" w:type="dxa"/>
          </w:tcPr>
          <w:p w14:paraId="7C7DBEA5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45E0" w:rsidRPr="006045E0" w14:paraId="71957994" w14:textId="77777777" w:rsidTr="006045E0">
        <w:trPr>
          <w:trHeight w:val="550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7859BA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BB0919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F08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9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33E26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66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5824DB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  <w:tc>
          <w:tcPr>
            <w:tcW w:w="236" w:type="dxa"/>
          </w:tcPr>
          <w:p w14:paraId="42EBF7F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D04E7C" w14:paraId="165C8296" w14:textId="77777777" w:rsidTr="006045E0">
        <w:trPr>
          <w:trHeight w:val="784"/>
        </w:trPr>
        <w:tc>
          <w:tcPr>
            <w:tcW w:w="934" w:type="dxa"/>
            <w:gridSpan w:val="3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E660659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B0E473D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DCFF73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вага</w:t>
            </w:r>
          </w:p>
          <w:p w14:paraId="5E4C66E0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метар</w:t>
            </w:r>
          </w:p>
          <w:p w14:paraId="3413947D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медицинске лопте-медицинке</w:t>
            </w:r>
          </w:p>
          <w:p w14:paraId="68C3E442" w14:textId="1432BFE0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штоперица</w:t>
            </w:r>
          </w:p>
        </w:tc>
        <w:tc>
          <w:tcPr>
            <w:tcW w:w="2950" w:type="dxa"/>
            <w:gridSpan w:val="10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E189B8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физика</w:t>
            </w:r>
          </w:p>
          <w:p w14:paraId="51147FC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биологија</w:t>
            </w:r>
          </w:p>
          <w:p w14:paraId="1A771CC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хигијена</w:t>
            </w:r>
          </w:p>
          <w:p w14:paraId="6697170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6617" w:type="dxa"/>
            <w:gridSpan w:val="1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D5BCF4C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562C695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извештаји о извршеним мерењима</w:t>
            </w:r>
          </w:p>
          <w:p w14:paraId="00D1A9BD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  <w:tc>
          <w:tcPr>
            <w:tcW w:w="236" w:type="dxa"/>
          </w:tcPr>
          <w:p w14:paraId="0669728F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045E0" w:rsidRPr="006045E0" w14:paraId="7EDA1E3E" w14:textId="77777777" w:rsidTr="006045E0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EA28D8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480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2DB31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2837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3D7F2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704" w:type="dxa"/>
            <w:gridSpan w:val="20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C43112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  <w:tc>
          <w:tcPr>
            <w:tcW w:w="236" w:type="dxa"/>
            <w:tcBorders>
              <w:top w:val="double" w:sz="4" w:space="0" w:color="000000"/>
            </w:tcBorders>
          </w:tcPr>
          <w:p w14:paraId="03F5917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795415DF" w14:textId="77777777" w:rsidTr="006045E0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71EE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A13F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D72A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835A4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2B8D8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E0E97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Утврђивање и</w:t>
            </w:r>
          </w:p>
          <w:p w14:paraId="5969D61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4647D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Обрада и</w:t>
            </w:r>
          </w:p>
          <w:p w14:paraId="3F3E814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Увежбавање</w:t>
            </w: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F37FC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78D09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0E7745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A6729F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2C2967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E133EF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  <w:tc>
          <w:tcPr>
            <w:tcW w:w="236" w:type="dxa"/>
          </w:tcPr>
          <w:p w14:paraId="1363DE4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651E1A9B" w14:textId="77777777" w:rsidTr="006045E0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29D80D6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08769A8" w14:textId="77777777" w:rsidR="006045E0" w:rsidRPr="006045E0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Здравствена култура</w:t>
            </w:r>
          </w:p>
        </w:tc>
        <w:tc>
          <w:tcPr>
            <w:tcW w:w="28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3D2E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Физичко  вежбање у функцији унапређивања здравља и превенције болести.</w:t>
            </w:r>
          </w:p>
          <w:p w14:paraId="3950DDCF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Превенција болести које настају услед неправилног вежбања и нередовне физичке активности.</w:t>
            </w:r>
          </w:p>
          <w:p w14:paraId="591E54FC" w14:textId="77777777" w:rsidR="006045E0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Значај уравнотежене и здраве исхране</w:t>
            </w:r>
          </w:p>
          <w:p w14:paraId="1DCBD885" w14:textId="77777777" w:rsidR="00D04E7C" w:rsidRDefault="00D04E7C" w:rsidP="00D04E7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5A2EB4" w14:textId="42965F1E" w:rsidR="00D04E7C" w:rsidRPr="00D04E7C" w:rsidRDefault="00D04E7C" w:rsidP="00D04E7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EADCC" w14:textId="77777777" w:rsidR="006045E0" w:rsidRPr="006045E0" w:rsidRDefault="006045E0" w:rsidP="006045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E2F1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095B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C4EB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5B0E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8A1F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0228DB2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A2B59E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6045E0" w14:paraId="0C8669CE" w14:textId="77777777" w:rsidTr="006045E0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EEF8C9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6F1665A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F08150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4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9D7BC7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32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A27775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9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DCD8836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  <w:tc>
          <w:tcPr>
            <w:tcW w:w="236" w:type="dxa"/>
          </w:tcPr>
          <w:p w14:paraId="50EF6F1C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5E0" w:rsidRPr="00D04E7C" w14:paraId="709C35F9" w14:textId="77777777" w:rsidTr="009E778C">
        <w:trPr>
          <w:trHeight w:val="784"/>
        </w:trPr>
        <w:tc>
          <w:tcPr>
            <w:tcW w:w="31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952ED7C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8BDB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Упознавање са значајем здравственог васпитања кроз физичко васпитање</w:t>
            </w:r>
          </w:p>
          <w:p w14:paraId="4E9B3A4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Упознавање са сврхом и циљем здравствене културе</w:t>
            </w:r>
          </w:p>
          <w:p w14:paraId="3417C14F" w14:textId="43FB594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Знати  основе прве помоћи</w:t>
            </w:r>
          </w:p>
        </w:tc>
        <w:tc>
          <w:tcPr>
            <w:tcW w:w="16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D5C9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 xml:space="preserve"> Индивидуални</w:t>
            </w:r>
          </w:p>
          <w:p w14:paraId="0D992A9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колективни</w:t>
            </w:r>
          </w:p>
        </w:tc>
        <w:tc>
          <w:tcPr>
            <w:tcW w:w="34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3503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дијалошка</w:t>
            </w:r>
          </w:p>
          <w:p w14:paraId="4228859A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демонстрација</w:t>
            </w:r>
          </w:p>
          <w:p w14:paraId="279A2CF4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практично вежбање</w:t>
            </w:r>
          </w:p>
        </w:tc>
        <w:tc>
          <w:tcPr>
            <w:tcW w:w="36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BB557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Септембар</w:t>
            </w:r>
          </w:p>
          <w:p w14:paraId="0DCACBB7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Октобар</w:t>
            </w:r>
          </w:p>
          <w:p w14:paraId="37F5ED4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јун</w:t>
            </w:r>
          </w:p>
        </w:tc>
      </w:tr>
      <w:tr w:rsidR="006045E0" w:rsidRPr="006045E0" w14:paraId="4DC13BBF" w14:textId="77777777" w:rsidTr="00D04E7C">
        <w:trPr>
          <w:trHeight w:val="550"/>
        </w:trPr>
        <w:tc>
          <w:tcPr>
            <w:tcW w:w="31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3CF7D5B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08D51D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19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E49731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717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F8934F3" w14:textId="77777777" w:rsidR="006045E0" w:rsidRPr="006045E0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E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045E0" w:rsidRPr="00D04E7C" w14:paraId="04E65FB3" w14:textId="77777777" w:rsidTr="00D04E7C">
        <w:trPr>
          <w:trHeight w:val="784"/>
        </w:trPr>
        <w:tc>
          <w:tcPr>
            <w:tcW w:w="31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91DF6C4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98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64F335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Струњаче</w:t>
            </w:r>
          </w:p>
          <w:p w14:paraId="00D2DC1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Кутија прве помоћи</w:t>
            </w:r>
          </w:p>
          <w:p w14:paraId="345171A3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Штоперица.</w:t>
            </w:r>
          </w:p>
          <w:p w14:paraId="33813E8D" w14:textId="77777777" w:rsidR="006045E0" w:rsidRPr="00D04E7C" w:rsidRDefault="006045E0" w:rsidP="006045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3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0497F61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физика</w:t>
            </w:r>
          </w:p>
          <w:p w14:paraId="1EA8676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биологија</w:t>
            </w:r>
          </w:p>
          <w:p w14:paraId="3D9363E6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хигијена</w:t>
            </w:r>
          </w:p>
          <w:p w14:paraId="5A6C42BC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психологија</w:t>
            </w:r>
          </w:p>
        </w:tc>
        <w:tc>
          <w:tcPr>
            <w:tcW w:w="7177" w:type="dxa"/>
            <w:gridSpan w:val="1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6491618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праћење остварености исхода</w:t>
            </w:r>
          </w:p>
          <w:p w14:paraId="29F3B152" w14:textId="77777777" w:rsidR="006045E0" w:rsidRPr="00D04E7C" w:rsidRDefault="006045E0" w:rsidP="004F16F9">
            <w:pPr>
              <w:widowControl w:val="0"/>
              <w:numPr>
                <w:ilvl w:val="0"/>
                <w:numId w:val="4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D04E7C">
              <w:rPr>
                <w:rFonts w:ascii="Times New Roman" w:hAnsi="Times New Roman" w:cs="Times New Roman"/>
              </w:rPr>
              <w:t>тестови практичних вештина</w:t>
            </w:r>
          </w:p>
        </w:tc>
      </w:tr>
    </w:tbl>
    <w:p w14:paraId="5A6AA8EB" w14:textId="77777777" w:rsidR="00D04E7C" w:rsidRDefault="00D04E7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  <w:sectPr w:rsidR="00D04E7C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C54CA" w:rsidRPr="003C54CA" w14:paraId="56240E9A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D1576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0142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3C54CA" w:rsidRPr="003C54CA" w14:paraId="0680F8A3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510AA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7BCC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3C54CA" w:rsidRPr="003C54CA" w14:paraId="098DFDE5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CF292F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B866" w14:textId="46CDB471" w:rsidR="003C54CA" w:rsidRPr="003C54CA" w:rsidRDefault="00100FE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</w:t>
            </w:r>
            <w:r w:rsidR="003C54CA"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рви</w:t>
            </w:r>
          </w:p>
        </w:tc>
      </w:tr>
      <w:tr w:rsidR="003C54CA" w:rsidRPr="003C54CA" w14:paraId="7CA1922E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51EFB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74E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3C54CA" w:rsidRPr="003C54CA" w14:paraId="06C47EA9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71ED6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DB57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C54CA" w:rsidRPr="003C54CA" w14:paraId="27035D53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B3BDC28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79BE4E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Радивоје Деспотовић, Ратко Тошић, Бранимир Шешеља, Математика за стручне школе са три часа наставе недељно, 2008.</w:t>
            </w:r>
          </w:p>
          <w:p w14:paraId="13866CA9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Вене Богославов, Збирка решених задатака из математике I, 2009.</w:t>
            </w:r>
          </w:p>
        </w:tc>
      </w:tr>
      <w:tr w:rsidR="003C54CA" w:rsidRPr="003C54CA" w14:paraId="31AE2CAA" w14:textId="77777777" w:rsidTr="009E778C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20000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C54CA" w:rsidRPr="003C54CA" w14:paraId="5349D445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455F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2C74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F329B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9409D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178C86B5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352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199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9CB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8574B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DC5E3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17188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13F35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6C233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8F7BB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8A5D0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520217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CAFC76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810AE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3B666149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187D1D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846D39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170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Логика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купови </w:t>
            </w:r>
          </w:p>
          <w:p w14:paraId="4E5ED336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6D99E9A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05A64793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57148CC5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4A694E8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D57A" w14:textId="77777777" w:rsidR="003C54CA" w:rsidRPr="00117468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 xml:space="preserve">Упознавање са основним појмовима математичке логике </w:t>
            </w:r>
          </w:p>
          <w:p w14:paraId="20608857" w14:textId="6F1DF041" w:rsidR="003C54CA" w:rsidRPr="00117468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Упознавање са појмовима домен, кодомен, инверзна функција и различитим начинима представљања функција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2DB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F96D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BCC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645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C74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C3A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16090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04F6848F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AF097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0AA27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07D50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85061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46E32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84A68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54CA" w:rsidRPr="00117468" w14:paraId="72EA11DD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4815CE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9279F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9EA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разликује појмове исказ и израз</w:t>
            </w:r>
          </w:p>
          <w:p w14:paraId="7DA76E20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препозна исказ и утврди његову истнитост</w:t>
            </w:r>
          </w:p>
          <w:p w14:paraId="1B38C3B4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испита тачност једноставније исказне формуле</w:t>
            </w:r>
          </w:p>
          <w:p w14:paraId="6BB89074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препознаје примере функција и уочава аналитички израз линеарне функције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798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9E679F6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59E1A0BE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3FE072B7" w14:textId="77777777" w:rsidR="003C54CA" w:rsidRPr="00117468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9A38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5932119C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70DA8182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9A75164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3C54CA" w:rsidRPr="003C54CA" w14:paraId="094A81B0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BC2F6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72DC9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4FE0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1E10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F1BF7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54CA" w:rsidRPr="00117468" w14:paraId="0BA2628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5DE76D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83F3B3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428EF39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016E2558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1174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9B46F4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4FE025D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FAD9B9A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237396A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3C54CA" w:rsidRPr="003C54CA" w14:paraId="00A8EAD2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A0E9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F5A6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3BF24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C9F42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742D9E15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1B8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094D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B7F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1AB1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AE361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E50A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7C13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B886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CF7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F157B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BF584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AB8B2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06BA8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7E054094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51686D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3EA4B8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Реални бројеви</w:t>
            </w: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2A41E17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C72612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0B06CCE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2.МА.1.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EEE5278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  <w:p w14:paraId="37DE75B3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  <w:p w14:paraId="6C561F07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48ED" w14:textId="77777777" w:rsidR="003C54CA" w:rsidRPr="00117468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>Проширивање знања о скупу реалних бројева</w:t>
            </w:r>
          </w:p>
          <w:p w14:paraId="49878FD4" w14:textId="77777777" w:rsidR="003C54CA" w:rsidRPr="00117468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Упознавање са појмовима апсолутна и релативна грешка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88C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7FE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B42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243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1DB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814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193B5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28C4E99D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B69C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659C1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21B29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CCFFF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8511C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07F81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3C54CA" w:rsidRPr="00117468" w14:paraId="1DB737C7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4302EB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D3A928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3311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разликује различите записе бројева из скупова </w:t>
            </w:r>
            <w:r w:rsidRPr="00117468">
              <w:rPr>
                <w:rFonts w:ascii="Times New Roman" w:hAnsi="Times New Roman" w:cs="Times New Roman"/>
                <w:bCs/>
                <w:i/>
                <w:lang w:val="sr-Latn-CS"/>
              </w:rPr>
              <w:t xml:space="preserve">N,Z,Q, </w:t>
            </w: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и те бројеве приказује на бројној правој и пореди их.</w:t>
            </w:r>
          </w:p>
          <w:p w14:paraId="026CF8F8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разликује основне подскупове скупа реалних бројева (</w:t>
            </w:r>
            <w:r w:rsidRPr="00117468">
              <w:rPr>
                <w:rFonts w:ascii="Times New Roman" w:hAnsi="Times New Roman" w:cs="Times New Roman"/>
                <w:bCs/>
              </w:rPr>
              <w:t>N</w:t>
            </w:r>
            <w:r w:rsidRPr="00117468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117468">
              <w:rPr>
                <w:rFonts w:ascii="Times New Roman" w:hAnsi="Times New Roman" w:cs="Times New Roman"/>
                <w:bCs/>
              </w:rPr>
              <w:t>Z</w:t>
            </w:r>
            <w:r w:rsidRPr="00117468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117468">
              <w:rPr>
                <w:rFonts w:ascii="Times New Roman" w:hAnsi="Times New Roman" w:cs="Times New Roman"/>
                <w:bCs/>
              </w:rPr>
              <w:t>Q</w:t>
            </w:r>
            <w:r w:rsidRPr="0011746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117468">
              <w:rPr>
                <w:rFonts w:ascii="Times New Roman" w:hAnsi="Times New Roman" w:cs="Times New Roman"/>
                <w:bCs/>
              </w:rPr>
              <w:t>I</w:t>
            </w: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) и уочава релације </w:t>
            </w:r>
            <w:r w:rsidRPr="00117468">
              <w:rPr>
                <w:rFonts w:ascii="Times New Roman" w:hAnsi="Times New Roman" w:cs="Times New Roman"/>
                <w:bCs/>
                <w:position w:val="-10"/>
                <w:lang w:val="sr-Cyrl-CS"/>
              </w:rPr>
              <w:object w:dxaOrig="2320" w:dyaOrig="360" w14:anchorId="024449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25pt;height:18pt" o:ole="">
                  <v:imagedata r:id="rId10" o:title=""/>
                </v:shape>
                <o:OLEObject Type="Embed" ProgID="Equation.3" ShapeID="_x0000_i1025" DrawAspect="Content" ObjectID="_1788944363" r:id="rId11"/>
              </w:objec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FF89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7330283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0AF440F9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576D3AB7" w14:textId="77777777" w:rsidR="003C54CA" w:rsidRPr="00117468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968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044275FB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4B4BE55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F6736F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3C54CA" w:rsidRPr="003C54CA" w14:paraId="41CD7FBE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E3879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56B78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88BC9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B829E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2C412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117468" w14:paraId="63418A25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AA636F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B550C6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E87F4A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6A681F09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1174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7B7E5A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7AB139F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191C74D5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3BAE073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3C54CA" w:rsidRPr="003C54CA" w14:paraId="66D133E1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5D9CB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51C1D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86392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4ABA1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5DFAC96B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3BF3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7A6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597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D14D3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8B79F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D3BE4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3825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10F78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5065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01A4C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1A55E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5E7E4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81FFB5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22C83F5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90DF54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874B62" w14:textId="77777777" w:rsidR="003C54CA" w:rsidRPr="003C54CA" w:rsidRDefault="003C54CA" w:rsidP="004F16F9">
            <w:pPr>
              <w:pStyle w:val="Normal1"/>
              <w:numPr>
                <w:ilvl w:val="0"/>
                <w:numId w:val="52"/>
              </w:numPr>
              <w:tabs>
                <w:tab w:val="clear" w:pos="720"/>
                <w:tab w:val="num" w:pos="72"/>
              </w:tabs>
              <w:spacing w:before="0" w:beforeAutospacing="0" w:after="0" w:afterAutospacing="0"/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Пропорционал-ност</w:t>
            </w:r>
          </w:p>
          <w:p w14:paraId="0C63B71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87286B9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2.МА.1.4.2.</w:t>
            </w:r>
          </w:p>
          <w:p w14:paraId="0CA763F7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2.МА.2.4.2.</w:t>
            </w:r>
          </w:p>
          <w:p w14:paraId="0CB2BEC5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3C58" w14:textId="77777777" w:rsidR="003C54CA" w:rsidRPr="00117468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lang w:val="ru-RU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>Проширивање знања о пропорцијама и процентрном рачуну</w:t>
            </w:r>
          </w:p>
          <w:p w14:paraId="1FA3200E" w14:textId="77777777" w:rsidR="003C54CA" w:rsidRDefault="003C54CA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ru-RU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>Оспосовљавање за примену пропорција и процената на решавање реалних проблема</w:t>
            </w:r>
          </w:p>
          <w:p w14:paraId="6E10DF52" w14:textId="449EEAD1" w:rsidR="00117468" w:rsidRPr="00117468" w:rsidRDefault="00117468" w:rsidP="00117468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477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C79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CA4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77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6AF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447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F9A49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5B7D2AC2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CF29F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88D78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C0E26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BA889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162C5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AF131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C54CA" w:rsidRPr="00117468" w14:paraId="6F938E1C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E2B8A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394FE2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6998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израчуна одређени део неке величине</w:t>
            </w:r>
          </w:p>
          <w:p w14:paraId="0471B38E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одреди непознате чланове просте пропорције</w:t>
            </w:r>
          </w:p>
          <w:p w14:paraId="1901FF11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прошири или скрати размеру и примени је у решавању проблема поделе</w:t>
            </w:r>
          </w:p>
          <w:p w14:paraId="7CA2F6A7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</w:t>
            </w:r>
            <w:r w:rsidRPr="00117468">
              <w:rPr>
                <w:rFonts w:ascii="Times New Roman" w:hAnsi="Times New Roman" w:cs="Times New Roman"/>
                <w:bCs/>
                <w:lang w:val="ru-RU"/>
              </w:rPr>
              <w:t>р</w:t>
            </w: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епозна директну или обрнуту пропорционалност две величине, примени је при решавању једноставних проблема и прикаже је графички</w:t>
            </w:r>
          </w:p>
          <w:p w14:paraId="12DD6FD0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25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реши проблеме процентног и каматног рачуна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DE0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AADA6E0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12E79374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591085D5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9EB1B29" w14:textId="77777777" w:rsidR="003C54CA" w:rsidRPr="00117468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B7A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28BFA3A1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AF51826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7AC60A5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 xml:space="preserve">октобар </w:t>
            </w:r>
          </w:p>
          <w:p w14:paraId="7B045090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</w:tc>
      </w:tr>
      <w:tr w:rsidR="003C54CA" w:rsidRPr="003C54CA" w14:paraId="516E961B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BFB44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747F4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43C56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999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761E2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117468" w14:paraId="4B2AC89F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816A8B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E11D13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256626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09CCB093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1174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9EB90B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  <w:p w14:paraId="402D92F8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принципи економије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6C01DF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D909051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0DFD5822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3C54CA" w:rsidRPr="003C54CA" w14:paraId="636BAA48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5F656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C24B5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D0BBB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BE526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474971E8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71D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E4E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3FD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4F19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619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C0F14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F5C68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CEF6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C6E5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6CBD4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A727E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B27A8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13239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19228D8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7A3BC8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8377EF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259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Рационални алгебарски изрази</w:t>
            </w:r>
          </w:p>
          <w:p w14:paraId="419CC1D9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5C57A40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3EFA99C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2.МА.1.1.4.</w:t>
            </w:r>
          </w:p>
          <w:p w14:paraId="4C4AC6F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2.МА.2.1.5.</w:t>
            </w:r>
          </w:p>
          <w:p w14:paraId="6BC11241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3DD9" w14:textId="77777777" w:rsidR="003C54CA" w:rsidRPr="00117468" w:rsidRDefault="003C54CA" w:rsidP="003C54CA">
            <w:pPr>
              <w:numPr>
                <w:ilvl w:val="0"/>
                <w:numId w:val="14"/>
              </w:numPr>
              <w:tabs>
                <w:tab w:val="num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>Проширивање знања о полиномима</w:t>
            </w:r>
          </w:p>
          <w:p w14:paraId="1507F942" w14:textId="5DD4BAC2" w:rsidR="003C54CA" w:rsidRPr="00117468" w:rsidRDefault="003C54CA" w:rsidP="003C54CA">
            <w:pPr>
              <w:numPr>
                <w:ilvl w:val="0"/>
                <w:numId w:val="14"/>
              </w:numPr>
              <w:tabs>
                <w:tab w:val="num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Разумевање поступка раставњаља полинома на чиниоце и одрешивање НЗС и НЗД полинома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137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3A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6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9A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8CF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19F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A7A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C91E0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4774E220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35BDAF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BACCE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5363C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89DF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41F00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A2968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3C54CA" w:rsidRPr="00117468" w14:paraId="2B44093F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13CADA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59F63F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9BB0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ru-RU"/>
              </w:rPr>
              <w:t xml:space="preserve">сабира, одузима и множи  полиноме </w:t>
            </w:r>
          </w:p>
          <w:p w14:paraId="2E898FBF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примени дистрибутивни закон множења према сабирању и формуле за квадрат бинома и разлику </w:t>
            </w:r>
            <w:r w:rsidRPr="00117468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квадрата, збир и разлику кубова при трансформацији полинома</w:t>
            </w:r>
          </w:p>
          <w:p w14:paraId="6E5C5FEF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растави полином на чиниоце</w:t>
            </w:r>
          </w:p>
          <w:p w14:paraId="68D953F3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одреди НЗД и НЗС полинома</w:t>
            </w:r>
          </w:p>
          <w:p w14:paraId="0179073A" w14:textId="5DAD187E" w:rsidR="003C54CA" w:rsidRPr="00117468" w:rsidRDefault="003C54CA" w:rsidP="00CC5C41">
            <w:pPr>
              <w:pStyle w:val="BodyText30"/>
              <w:numPr>
                <w:ilvl w:val="0"/>
                <w:numId w:val="24"/>
              </w:numPr>
              <w:tabs>
                <w:tab w:val="clear" w:pos="144"/>
                <w:tab w:val="num" w:pos="296"/>
              </w:tabs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sz w:val="22"/>
                <w:szCs w:val="22"/>
                <w:lang w:val="sr-Cyrl-CS"/>
              </w:rPr>
              <w:t xml:space="preserve"> трансформише једноставнији    рационални алгебарски израз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B78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6EE4231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0D6E2E9A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56FE8F2E" w14:textId="77777777" w:rsidR="003C54CA" w:rsidRPr="00117468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AB41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4D01CAC2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58CC4EEA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30FC4A10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lastRenderedPageBreak/>
              <w:t>писани радови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9B22698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lastRenderedPageBreak/>
              <w:t>новембар</w:t>
            </w:r>
          </w:p>
          <w:p w14:paraId="227F8CCE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124990C8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јануар</w:t>
            </w:r>
          </w:p>
        </w:tc>
      </w:tr>
      <w:tr w:rsidR="003C54CA" w:rsidRPr="003C54CA" w14:paraId="5B316256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237F6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DB007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AC8BB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7A0E0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79154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117468" w14:paraId="3D1A3B6E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966386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74BCD4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7D1736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02F058C0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1174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14:paraId="38E23E08" w14:textId="2BB5D842" w:rsidR="003C54CA" w:rsidRPr="00117468" w:rsidRDefault="003C54CA" w:rsidP="009E778C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аудио-визуелна</w:t>
            </w:r>
          </w:p>
          <w:p w14:paraId="5A728269" w14:textId="77777777" w:rsidR="003C54CA" w:rsidRPr="00117468" w:rsidRDefault="003C54CA" w:rsidP="003C54C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01D740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FAB9BAD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5800534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0B546F11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135841E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3C54CA" w:rsidRPr="003C54CA" w14:paraId="103F6C98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6BE3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9BC98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8F047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AAA9C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76D56597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B30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C2A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241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12630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D44D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6519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A48F6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1F41A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279E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F5C33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4F0C5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994D0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52C12A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3D97FA66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3A73D86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5.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F03EA1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Геометрија</w:t>
            </w:r>
          </w:p>
          <w:p w14:paraId="289F978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D86002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8C16CC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5F77E5F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2.МА.1.2.2.</w:t>
            </w:r>
          </w:p>
          <w:p w14:paraId="15BEFBD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2.МА.1.2.8.</w:t>
            </w:r>
          </w:p>
          <w:p w14:paraId="5AD14F2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C33D" w14:textId="77777777" w:rsidR="003C54CA" w:rsidRPr="00117468" w:rsidRDefault="003C54CA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>Обнављање основних појмова у геометрији</w:t>
            </w:r>
          </w:p>
          <w:p w14:paraId="65AFC69C" w14:textId="77777777" w:rsidR="003C54CA" w:rsidRPr="00117468" w:rsidRDefault="003C54CA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>Проширивање знања о троугловима и четвороугловима</w:t>
            </w:r>
          </w:p>
          <w:p w14:paraId="23634B81" w14:textId="77777777" w:rsidR="003C54CA" w:rsidRPr="00117468" w:rsidRDefault="003C54CA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t>Усвајање и примена Талесове теореме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5ED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3DA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AC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F7F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B79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F52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4AB603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651C6543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6DE6A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369F7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8F4E7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C1658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6188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C030C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54CA" w:rsidRPr="00117468" w14:paraId="22012015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6597CE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7D72DC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1E2B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разликује основне и изведене геометријске појмове</w:t>
            </w:r>
          </w:p>
          <w:p w14:paraId="060E0C99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разликује међусобни однос углова (суседни, упоредни, унакрсни, комплементни, суплементни)</w:t>
            </w:r>
          </w:p>
          <w:p w14:paraId="64060D2A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наведе и примени везе између углова са паралелним (или нормалним) крацима</w:t>
            </w:r>
          </w:p>
          <w:p w14:paraId="5733FE51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наведе и примени релације везане за унутрашње и спољашње углове троугла</w:t>
            </w:r>
          </w:p>
          <w:p w14:paraId="00B03F26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дефинише појмове симетрала дужи, </w:t>
            </w:r>
            <w:r w:rsidRPr="00117468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симетрале угла, тежишна дужи, средња линија троугла</w:t>
            </w:r>
          </w:p>
          <w:p w14:paraId="0473407E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конструише симетралу дужи, дсиметралу угла и висину троугла</w:t>
            </w:r>
          </w:p>
          <w:p w14:paraId="547DD147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конструише значајне тачке троугла</w:t>
            </w:r>
          </w:p>
          <w:p w14:paraId="79D27C45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наведе својство тежишта</w:t>
            </w:r>
          </w:p>
          <w:p w14:paraId="1AF65E1A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разликује врсте четвороуглова и њихове особине</w:t>
            </w:r>
          </w:p>
          <w:p w14:paraId="7884C8CF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наведе ставове о паралелограму и уме да их примени</w:t>
            </w:r>
          </w:p>
          <w:p w14:paraId="1918A457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наведе особине специјалних паралелограма </w:t>
            </w:r>
          </w:p>
          <w:p w14:paraId="05D070B8" w14:textId="1216A6D3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формулише Талесову теорему и примени је на подлеу дужи на </w:t>
            </w:r>
            <w:r w:rsidRPr="00117468">
              <w:rPr>
                <w:rFonts w:ascii="Times New Roman" w:hAnsi="Times New Roman" w:cs="Times New Roman"/>
                <w:bCs/>
                <w:i/>
              </w:rPr>
              <w:t>n</w:t>
            </w: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 једнаких делова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01DC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831258B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107A306C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AA05A81" w14:textId="77777777" w:rsidR="003C54CA" w:rsidRPr="00117468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D457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4B2AE067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6EF9E3E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71968DA8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C55DC4" w14:textId="77777777" w:rsidR="003C54CA" w:rsidRPr="00117468" w:rsidRDefault="003C54C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29AB0C3C" w14:textId="77777777" w:rsidR="003C54CA" w:rsidRPr="00117468" w:rsidRDefault="003C54C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3C54CA" w:rsidRPr="003C54CA" w14:paraId="336C9ADA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3887A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B8796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15D0D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FA787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EC405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54CA" w:rsidRPr="00117468" w14:paraId="3AA53CAB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D69D8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527CB4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86DB2F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29937317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1174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B30B1B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7BDC4CE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633DCF1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7EAFD5AD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</w:tc>
      </w:tr>
      <w:tr w:rsidR="003C54CA" w:rsidRPr="003C54CA" w14:paraId="2E10ABC5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15387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24575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6A4D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5F24B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6DFD3D2F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77E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BCB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26C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19854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1A62B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4AA8C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8C18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4B0C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DEBB9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CFDFB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C5F7A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CBA6D6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704CB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C72361D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7212871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192DF9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Линеарне једначине, неједначине и системи линеарних једначина</w:t>
            </w:r>
          </w:p>
          <w:p w14:paraId="670588C4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5A5CA2D7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2EDFF191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2.МА.1.1.5.</w:t>
            </w:r>
          </w:p>
          <w:p w14:paraId="60430AE3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2.МА.1.1.7.</w:t>
            </w:r>
          </w:p>
          <w:p w14:paraId="07057DAF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6688" w14:textId="77777777" w:rsidR="003C54CA" w:rsidRPr="00117468" w:rsidRDefault="003C54CA" w:rsidP="004F16F9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ru-RU"/>
              </w:rPr>
              <w:lastRenderedPageBreak/>
              <w:t>Проширивање знања о линеарној једначини, неједначини и функцији</w:t>
            </w:r>
          </w:p>
          <w:p w14:paraId="157165F2" w14:textId="77777777" w:rsidR="003C54CA" w:rsidRPr="00117468" w:rsidRDefault="003C54CA" w:rsidP="004F16F9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Оспособљавање за анализу графика функције и његову примену</w:t>
            </w:r>
          </w:p>
          <w:p w14:paraId="00A3F64E" w14:textId="77777777" w:rsidR="003C54CA" w:rsidRPr="00117468" w:rsidRDefault="003C54CA" w:rsidP="004F16F9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Примена знања о линеарним једначинама системима и неједначинама на реалне проблеме</w:t>
            </w:r>
          </w:p>
          <w:p w14:paraId="0A046921" w14:textId="77777777" w:rsidR="003C54CA" w:rsidRPr="00117468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A60B62D" w14:textId="5DB87F9C" w:rsidR="003C54CA" w:rsidRPr="00117468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BE3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B34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AD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D03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605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D6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19237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00A1CC1A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2E4F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6740F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34C82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F0753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Обликрада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CE67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Методерада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673D2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Времереализације</w:t>
            </w:r>
          </w:p>
        </w:tc>
      </w:tr>
      <w:tr w:rsidR="003C54CA" w:rsidRPr="00117468" w14:paraId="4F7ED46C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1FA722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5BAB35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C5C0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дефинише појам линеарне једначине</w:t>
            </w:r>
          </w:p>
          <w:p w14:paraId="2F864B1D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реши линеарну једначину</w:t>
            </w:r>
          </w:p>
          <w:p w14:paraId="4DFC74BF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ru-RU"/>
              </w:rPr>
              <w:t>примени линеарну једначину на решавање проблема</w:t>
            </w:r>
          </w:p>
          <w:p w14:paraId="69179BBA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ru-RU"/>
              </w:rPr>
              <w:t>реши једначину која се своди на линеарну једначину</w:t>
            </w:r>
          </w:p>
          <w:p w14:paraId="49BE0E54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дефинише појам линеарне функције</w:t>
            </w:r>
          </w:p>
          <w:p w14:paraId="1B388B9A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прикаже аналитички, табеларно и графички линеарну функцију</w:t>
            </w:r>
          </w:p>
          <w:p w14:paraId="635059AD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ru-RU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реши линеарну неједначину и графички прикаже скуп решења</w:t>
            </w:r>
          </w:p>
          <w:p w14:paraId="1C8D2DAC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реши систем линеарних једначина са две непознате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192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8637FD1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4C2B76C7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паровима</w:t>
            </w:r>
          </w:p>
          <w:p w14:paraId="3A7881D1" w14:textId="77777777" w:rsidR="003C54CA" w:rsidRPr="00117468" w:rsidRDefault="003C54CA" w:rsidP="003C54CA">
            <w:pPr>
              <w:pStyle w:val="Normal1"/>
              <w:spacing w:before="0" w:beforeAutospacing="0" w:after="0" w:afterAutospacing="0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A61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254A31B5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2A61B7C2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1D36080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2529CBDE" w14:textId="77777777" w:rsidR="003C54CA" w:rsidRPr="00117468" w:rsidRDefault="003C54CA" w:rsidP="003C54C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3C54CA" w:rsidRPr="003C54CA" w14:paraId="337D76D3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A81CB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63288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174AF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2CF81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FF341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117468" w14:paraId="13AA0927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443FC9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4FF8A2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022703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309F4E7F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117468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14:paraId="6A931EA6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hAnsi="Times New Roman" w:cs="Times New Roman"/>
                <w:bCs/>
                <w:lang w:val="sr-Cyrl-CS"/>
              </w:rPr>
              <w:t>визуелна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0BAF35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04D431E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F14BEF2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9EE3D15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3C54CA" w:rsidRPr="003C54CA" w14:paraId="3878B719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2DCB5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DE04C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6AD143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EAD84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207195B3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0B9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04C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834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9438B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50247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9493B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F4D30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50F98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809FA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79C90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22A31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D8232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AC9F2B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1742E940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88BC7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B3AD53" w14:textId="77777777" w:rsidR="003C54CA" w:rsidRPr="003C54CA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40" w:lineRule="auto"/>
              <w:ind w:left="252" w:hanging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</w:t>
            </w:r>
            <w:r w:rsidRPr="003C54CA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ригонометрија правоуглог троугла</w:t>
            </w:r>
          </w:p>
          <w:p w14:paraId="000D1F8D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28001E6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2.МА.1.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53D58555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4168FEE4" w14:textId="77777777" w:rsidR="003C54CA" w:rsidRPr="003C54CA" w:rsidRDefault="003C54CA" w:rsidP="003C54CA">
            <w:pPr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2.МА.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3C54C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74073F80" w14:textId="77777777" w:rsidR="003C54CA" w:rsidRPr="003C54CA" w:rsidRDefault="003C54CA" w:rsidP="003C54CA">
            <w:pPr>
              <w:tabs>
                <w:tab w:val="left" w:pos="252"/>
              </w:tabs>
              <w:spacing w:after="0" w:line="240" w:lineRule="auto"/>
              <w:ind w:left="252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51C0710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A81" w14:textId="77777777" w:rsidR="003C54CA" w:rsidRPr="00117468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0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</w:rPr>
              <w:lastRenderedPageBreak/>
              <w:t>Разумевање основних тригонометријских функција и идентичности</w:t>
            </w:r>
          </w:p>
          <w:p w14:paraId="06E6EDC6" w14:textId="77777777" w:rsidR="003C54CA" w:rsidRPr="00117468" w:rsidRDefault="003C54CA" w:rsidP="00CC5C41">
            <w:pPr>
              <w:numPr>
                <w:ilvl w:val="0"/>
                <w:numId w:val="25"/>
              </w:numPr>
              <w:tabs>
                <w:tab w:val="clear" w:pos="890"/>
                <w:tab w:val="num" w:pos="0"/>
                <w:tab w:val="num" w:pos="72"/>
              </w:tabs>
              <w:spacing w:after="0" w:line="240" w:lineRule="auto"/>
              <w:ind w:left="72" w:firstLine="0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</w:rPr>
              <w:t>Оспособљавање за примену тригонометријских функција у практичним проблемима</w:t>
            </w:r>
          </w:p>
          <w:p w14:paraId="3A996174" w14:textId="77777777" w:rsidR="00117468" w:rsidRDefault="00117468" w:rsidP="00117468">
            <w:pPr>
              <w:tabs>
                <w:tab w:val="num" w:pos="89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A9DF1CD" w14:textId="77777777" w:rsidR="00117468" w:rsidRDefault="00117468" w:rsidP="00117468">
            <w:pPr>
              <w:tabs>
                <w:tab w:val="num" w:pos="890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EDC2138" w14:textId="53255796" w:rsidR="00117468" w:rsidRPr="00117468" w:rsidRDefault="00117468" w:rsidP="00117468">
            <w:pPr>
              <w:tabs>
                <w:tab w:val="num" w:pos="89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0888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32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19B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527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D3A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96C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949976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C54CA" w:rsidRPr="003C54CA" w14:paraId="354E0DC0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FAECB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58896A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9C8C6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471D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5108B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C8681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C54CA" w:rsidRPr="00117468" w14:paraId="0ECE1B8C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725EF6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B1BF89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BF24" w14:textId="77777777" w:rsidR="003C54CA" w:rsidRPr="00117468" w:rsidRDefault="003C54CA" w:rsidP="004F16F9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дефинише основне тригонометријске функције оштрог угла</w:t>
            </w:r>
          </w:p>
          <w:p w14:paraId="246A8FC9" w14:textId="77777777" w:rsidR="003C54CA" w:rsidRPr="00117468" w:rsidRDefault="003C54CA" w:rsidP="004F16F9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израчуна основне тригонометријске функције оштрог угла правоуглог троугла када су дате две странице</w:t>
            </w:r>
          </w:p>
          <w:p w14:paraId="271AE557" w14:textId="77777777" w:rsidR="003C54CA" w:rsidRPr="00117468" w:rsidRDefault="003C54CA" w:rsidP="004F16F9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наведе  тригонометријске идентичности и примењује их у  одређивању  вредности тригонометријских функција ако је позната вредност једне од њих</w:t>
            </w:r>
          </w:p>
          <w:p w14:paraId="4DDD13D8" w14:textId="77777777" w:rsidR="003C54CA" w:rsidRPr="00117468" w:rsidRDefault="003C54CA" w:rsidP="004F16F9">
            <w:pPr>
              <w:numPr>
                <w:ilvl w:val="0"/>
                <w:numId w:val="55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 xml:space="preserve">наведе вредности тригонометријских функција карактеристичних углова (од 30° , 45° , 60° ) и  са калкулатора прочита вредности за остале оштре углове  и обрнуто (одређује оштар угао ако је позната вредност тригонометријске функције) </w:t>
            </w:r>
          </w:p>
          <w:p w14:paraId="354F2C1F" w14:textId="77777777" w:rsidR="003C54CA" w:rsidRPr="00117468" w:rsidRDefault="003C54CA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примени елементе тригонометрије правоуглог троугла на решавање практичних проблема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542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фронтални</w:t>
            </w:r>
          </w:p>
          <w:p w14:paraId="2B0B3035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рад у груп</w:t>
            </w:r>
            <w:r w:rsidRPr="00117468">
              <w:rPr>
                <w:rFonts w:ascii="Times New Roman" w:eastAsia="Calibri" w:hAnsi="Times New Roman" w:cs="Times New Roman"/>
                <w:lang w:val="sr-Cyrl-CS"/>
              </w:rPr>
              <w:t>и</w:t>
            </w:r>
          </w:p>
          <w:p w14:paraId="674522D0" w14:textId="77777777" w:rsidR="003C54CA" w:rsidRPr="00117468" w:rsidRDefault="003C54CA" w:rsidP="003C54CA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рад у паровима</w:t>
            </w:r>
          </w:p>
          <w:p w14:paraId="6255834A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A626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18E4A160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дијалошка</w:t>
            </w:r>
          </w:p>
          <w:p w14:paraId="160FA1BD" w14:textId="77777777" w:rsidR="003C54CA" w:rsidRPr="00117468" w:rsidRDefault="003C54CA" w:rsidP="003C54C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0BC9C89" w14:textId="77777777" w:rsidR="003C54CA" w:rsidRPr="00117468" w:rsidRDefault="003C54CA" w:rsidP="003C54C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3C54CA" w:rsidRPr="003C54CA" w14:paraId="208CBBDC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03935E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3937E4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220F4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AFF9E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Корелацијасадругимпредметом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12928B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C54CA" w:rsidRPr="00117468" w14:paraId="15159FC1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0FA6D6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803742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D4BECE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текстуална </w:t>
            </w:r>
          </w:p>
          <w:p w14:paraId="4EA8F140" w14:textId="77777777" w:rsidR="003C54CA" w:rsidRPr="00117468" w:rsidRDefault="003C54CA" w:rsidP="003C54CA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bCs/>
                <w:lang w:val="sr-Cyrl-CS"/>
              </w:rPr>
              <w:t>помоћно-техничка</w:t>
            </w:r>
            <w:r w:rsidRPr="00117468">
              <w:rPr>
                <w:rFonts w:ascii="Times New Roman" w:eastAsia="Calibri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3C0D60" w14:textId="77777777" w:rsidR="003C54CA" w:rsidRPr="00117468" w:rsidRDefault="003C54CA" w:rsidP="00CC5C4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рачунарство и информатика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D9EFA6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усмено излагање</w:t>
            </w:r>
          </w:p>
          <w:p w14:paraId="07CB69A2" w14:textId="77777777" w:rsidR="003C54CA" w:rsidRPr="00117468" w:rsidRDefault="003C54CA" w:rsidP="003C54CA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активност на часу</w:t>
            </w:r>
          </w:p>
          <w:p w14:paraId="21A0136A" w14:textId="5F70A211" w:rsidR="003C54CA" w:rsidRPr="00117468" w:rsidRDefault="003C54CA" w:rsidP="0011746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 w:cs="Times New Roman"/>
                <w:lang w:val="sr-Cyrl-CS"/>
              </w:rPr>
            </w:pPr>
            <w:r w:rsidRPr="00117468">
              <w:rPr>
                <w:rFonts w:ascii="Times New Roman" w:eastAsia="Calibri" w:hAnsi="Times New Roman" w:cs="Times New Roman"/>
                <w:lang w:val="sr-Cyrl-CS"/>
              </w:rPr>
              <w:t>тест</w:t>
            </w:r>
          </w:p>
        </w:tc>
      </w:tr>
      <w:tr w:rsidR="003C54CA" w:rsidRPr="003C54CA" w14:paraId="40F168C8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9E653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9DA80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42EAA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31F784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C54CA" w:rsidRPr="003C54CA" w14:paraId="173F65A4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94B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75C5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5C40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D587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D7C1F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920F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B1427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50DB8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02985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9B3AB0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27602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A0BFCA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EA796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C54CA" w:rsidRPr="003C54CA" w14:paraId="58AE55FE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62B1187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C54CA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4C56C9" w14:textId="77777777" w:rsidR="003C54CA" w:rsidRPr="003C54CA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48D8" w14:textId="77777777" w:rsidR="003C54CA" w:rsidRPr="00117468" w:rsidRDefault="003C54CA" w:rsidP="003C54C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 xml:space="preserve">Провера стечених знања </w:t>
            </w:r>
          </w:p>
          <w:p w14:paraId="69023CEA" w14:textId="77777777" w:rsidR="003C54CA" w:rsidRDefault="003C54CA" w:rsidP="003C54C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14:paraId="55806AD1" w14:textId="77777777" w:rsidR="00117468" w:rsidRDefault="00117468" w:rsidP="003C54C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14:paraId="33B948A2" w14:textId="11E9E845" w:rsidR="00117468" w:rsidRPr="00117468" w:rsidRDefault="00117468" w:rsidP="003C54CA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313C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1C874" w14:textId="77777777" w:rsidR="003C54CA" w:rsidRPr="003C54CA" w:rsidRDefault="003C54CA" w:rsidP="003C54C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    /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D512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DF9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8BB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F2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04012F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3C54CA" w:rsidRPr="003C54CA" w14:paraId="6510934C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25DD19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9FCA2B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1BB567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0B0BD5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D1B4EE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17046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C54CA" w:rsidRPr="00117468" w14:paraId="0D2E933B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EFA712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E93CEC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4780" w14:textId="7A89D97A" w:rsidR="003C54CA" w:rsidRPr="00117468" w:rsidRDefault="003C54CA" w:rsidP="00117468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Провера стечених знања предвиђених исходима наставних тема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CE2" w14:textId="77777777" w:rsidR="003C54CA" w:rsidRPr="00117468" w:rsidRDefault="003C54CA" w:rsidP="003C54CA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BFCCC27" w14:textId="77777777" w:rsidR="003C54CA" w:rsidRPr="00117468" w:rsidRDefault="003C54CA" w:rsidP="003C54CA">
            <w:pPr>
              <w:spacing w:after="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DD79" w14:textId="77777777" w:rsidR="003C54CA" w:rsidRPr="00117468" w:rsidRDefault="003C54CA" w:rsidP="003C54C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14:paraId="0C541239" w14:textId="77777777" w:rsidR="003C54CA" w:rsidRPr="00117468" w:rsidRDefault="003C54CA" w:rsidP="003C54CA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4BCF15" w14:textId="77777777" w:rsidR="003C54CA" w:rsidRPr="00117468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47540459" w14:textId="77777777" w:rsidR="003C54CA" w:rsidRPr="00117468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7D37B6DD" w14:textId="77777777" w:rsidR="003C54CA" w:rsidRPr="00117468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14:paraId="5D6F2D6D" w14:textId="77777777" w:rsidR="003C54CA" w:rsidRPr="00117468" w:rsidRDefault="003C54C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3C54CA" w:rsidRPr="003C54CA" w14:paraId="2215886E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D2EFBC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43ED12" w14:textId="77777777" w:rsidR="003C54CA" w:rsidRPr="003C54CA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EA82FD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AFE746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482739" w14:textId="77777777" w:rsidR="003C54CA" w:rsidRPr="003C54CA" w:rsidRDefault="003C54CA" w:rsidP="003C5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C54CA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C54CA" w:rsidRPr="00117468" w14:paraId="31D7E8A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ABD2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522E" w14:textId="77777777" w:rsidR="003C54CA" w:rsidRPr="00117468" w:rsidRDefault="003C54CA" w:rsidP="003C54C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801" w14:textId="7DBF6C47" w:rsidR="003C54CA" w:rsidRPr="00117468" w:rsidRDefault="00117468" w:rsidP="003C54C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D5F" w14:textId="77777777" w:rsidR="003C54CA" w:rsidRPr="00117468" w:rsidRDefault="003C54CA" w:rsidP="003C54C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E10B40C" w14:textId="6552CA40" w:rsidR="003C54CA" w:rsidRPr="00117468" w:rsidRDefault="003C54CA" w:rsidP="0011746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7468">
              <w:rPr>
                <w:rFonts w:ascii="Times New Roman" w:hAnsi="Times New Roman" w:cs="Times New Roman"/>
                <w:lang w:val="sr-Cyrl-CS"/>
              </w:rPr>
              <w:t>писмени задаци</w:t>
            </w:r>
          </w:p>
        </w:tc>
      </w:tr>
    </w:tbl>
    <w:p w14:paraId="72218606" w14:textId="77777777" w:rsidR="003C54CA" w:rsidRPr="00117468" w:rsidRDefault="003C54C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2972F84" w14:textId="1862A6F9" w:rsidR="006045E0" w:rsidRPr="00117468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BAC4E30" w14:textId="1F1EA877" w:rsidR="006045E0" w:rsidRPr="00117468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6318DC8" w14:textId="77777777" w:rsidR="006045E0" w:rsidRPr="00117468" w:rsidRDefault="006045E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A55488" w:rsidRPr="00A55488" w14:paraId="0E0D6648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9489F5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6EB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A55488" w:rsidRPr="00A55488" w14:paraId="3A14EAC0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3199F0A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1606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Рачунарство и информатика</w:t>
            </w:r>
          </w:p>
        </w:tc>
      </w:tr>
      <w:tr w:rsidR="00A55488" w:rsidRPr="00A55488" w14:paraId="381EE2C0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7EAA4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6086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A55488" w:rsidRPr="00A55488" w14:paraId="6E3AC2F1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DB313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92C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A55488" w:rsidRPr="00A55488" w14:paraId="459FCCCF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5591E8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62F2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A55488" w:rsidRPr="00A55488" w14:paraId="18B1A35A" w14:textId="77777777" w:rsidTr="007316CE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E80F472" w14:textId="77777777" w:rsidR="00A55488" w:rsidRPr="00A55488" w:rsidRDefault="00A55488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A554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2E8BAF" w14:textId="77777777" w:rsidR="00A55488" w:rsidRPr="00A55488" w:rsidRDefault="00A55488" w:rsidP="007316C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Никола Клем: Рачунарство и информатика</w:t>
            </w:r>
            <w:r w:rsidRPr="00A5548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први резред средње школе; </w:t>
            </w:r>
            <w:r w:rsidRPr="00A5548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Филип Марић: Рачунарство и информатика 1; Никола Клем: Рачунарство и информатика за други разред гимназије</w:t>
            </w:r>
          </w:p>
        </w:tc>
      </w:tr>
      <w:tr w:rsidR="00A55488" w:rsidRPr="00A55488" w14:paraId="7B983F63" w14:textId="77777777" w:rsidTr="007316CE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D460F3" w14:textId="7A9C3D2F" w:rsidR="00627876" w:rsidRPr="00A55488" w:rsidRDefault="00627876" w:rsidP="00731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55488" w:rsidRPr="00A55488" w14:paraId="2973B64C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C4B59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767E9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E2B3C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F16D19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0717DED9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41AC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48F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F6C8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97171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5DD5A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DA2AA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A3315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A8CD4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8854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97E804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0C5BE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2E1ED5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261A58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30CC5802" w14:textId="77777777" w:rsidTr="007316CE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CCE427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59844A" w14:textId="388E79D1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Рачунарство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AF5F" w14:textId="2EC50FA0" w:rsidR="00627876" w:rsidRPr="00AB7FDE" w:rsidRDefault="00627876" w:rsidP="0062787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 xml:space="preserve">Стицање основних знања о математичко-техничким основама информатике, значају и примени рачунара у информационом </w:t>
            </w:r>
            <w:r w:rsidRPr="00AB7FDE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друштву, структури и принципу рада рачунара, функцији његових компоненти и утицају компоненти на перформансе рачунара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BAF5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3521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EAAA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2DAA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852F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3F47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07383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24EBBC4F" w14:textId="77777777" w:rsidTr="007316CE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59227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8BEBA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DB1C0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CF66F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AE594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A3547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27876" w:rsidRPr="00AB7FDE" w14:paraId="264CB829" w14:textId="77777777" w:rsidTr="007316CE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A3F832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75534E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4393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објасни улогу ИКТ у свакодневном животу</w:t>
            </w:r>
          </w:p>
          <w:p w14:paraId="2FFF2390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наведе актуелне области рачунарства и проблеме који они решавају</w:t>
            </w:r>
          </w:p>
          <w:p w14:paraId="6A0417E3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разуме изазове коришћења и користи савремене технологије на одговоран и безбедан начин</w:t>
            </w:r>
          </w:p>
          <w:p w14:paraId="3A1551BB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објасни начин дигиталног записа података и бинарног записа природних бројева</w:t>
            </w:r>
          </w:p>
          <w:p w14:paraId="5EED4CD9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процени количину меморије коју заузимају различите врсте података</w:t>
            </w:r>
          </w:p>
          <w:p w14:paraId="50A9F979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опише разлику између хардвера и софтвера</w:t>
            </w:r>
          </w:p>
          <w:p w14:paraId="23D46C3A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наведе хардверске компоненте дигиталних уређаја, њихову улогу у систему и основне карактеристике</w:t>
            </w:r>
          </w:p>
          <w:p w14:paraId="2748BBAC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објасни шта је системски софтвер</w:t>
            </w:r>
          </w:p>
          <w:p w14:paraId="2C547DB7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објасни која је улога оперативног система </w:t>
            </w:r>
          </w:p>
          <w:p w14:paraId="4067B337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познаје основне типове апликативног софтвера; </w:t>
            </w:r>
          </w:p>
          <w:p w14:paraId="2B8FD3EF" w14:textId="34F77FC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разликује појмове и типове лиценци софтвера и садржаја који се деле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4646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30ECC17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9B84DF8" w14:textId="77777777" w:rsidR="00627876" w:rsidRPr="00AB7FDE" w:rsidRDefault="00627876" w:rsidP="00CC5C41">
            <w:pPr>
              <w:numPr>
                <w:ilvl w:val="0"/>
                <w:numId w:val="2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51A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F949766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328125E8" w14:textId="77777777" w:rsidR="00627876" w:rsidRPr="00AB7FDE" w:rsidRDefault="0062787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9806E1" w14:textId="77777777" w:rsidR="00627876" w:rsidRPr="00AB7FDE" w:rsidRDefault="0062787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септембар - октобар</w:t>
            </w:r>
          </w:p>
        </w:tc>
      </w:tr>
      <w:tr w:rsidR="00A55488" w:rsidRPr="00A55488" w14:paraId="23D7AE69" w14:textId="77777777" w:rsidTr="007316CE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41CF3D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B848E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D1956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5DF8F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26214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A55488" w:rsidRPr="00AB7FDE" w14:paraId="7D296302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4AB150" w14:textId="77777777" w:rsidR="00A55488" w:rsidRPr="00AB7FDE" w:rsidRDefault="00A55488" w:rsidP="00AB7F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810242" w14:textId="77777777" w:rsidR="00A55488" w:rsidRPr="00AB7FDE" w:rsidRDefault="00A55488" w:rsidP="00AB7F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04080A8" w14:textId="77777777" w:rsidR="00A55488" w:rsidRPr="00AB7FDE" w:rsidRDefault="00A55488" w:rsidP="00AB7FD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55948F56" w14:textId="77777777" w:rsidR="00A55488" w:rsidRPr="00AB7FDE" w:rsidRDefault="00A55488" w:rsidP="00AB7FDE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457AA2F6" w14:textId="77777777" w:rsidR="00A55488" w:rsidRPr="00AB7FDE" w:rsidRDefault="00A55488" w:rsidP="00AB7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RS"/>
              </w:rPr>
              <w:t>рачунарске компоненте</w:t>
            </w:r>
          </w:p>
          <w:p w14:paraId="0813FD9C" w14:textId="77777777" w:rsidR="00AB7FDE" w:rsidRDefault="00AB7FDE" w:rsidP="00AB7FDE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3F4BBC12" w14:textId="1FC5F350" w:rsidR="00AB7FDE" w:rsidRPr="00AB7FDE" w:rsidRDefault="00AB7FDE" w:rsidP="00AB7F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77AD29C" w14:textId="77777777" w:rsidR="00A55488" w:rsidRPr="00AB7FDE" w:rsidRDefault="00A55488" w:rsidP="00AB7FDE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RS"/>
              </w:rPr>
              <w:t>математика</w:t>
            </w:r>
          </w:p>
          <w:p w14:paraId="1DEE7CDF" w14:textId="77777777" w:rsidR="00A55488" w:rsidRPr="00AB7FDE" w:rsidRDefault="00A55488" w:rsidP="00AB7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393474" w14:textId="77777777" w:rsidR="00A55488" w:rsidRPr="00AB7FDE" w:rsidRDefault="00A55488" w:rsidP="00AB7FDE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тест знања </w:t>
            </w:r>
          </w:p>
          <w:p w14:paraId="6A9E1DE1" w14:textId="77777777" w:rsidR="00A55488" w:rsidRPr="00AB7FDE" w:rsidRDefault="00A55488" w:rsidP="00AB7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EED357A" w14:textId="77777777" w:rsidR="00A55488" w:rsidRPr="00AB7FDE" w:rsidRDefault="00A55488" w:rsidP="00AB7FD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вежбе </w:t>
            </w:r>
          </w:p>
        </w:tc>
      </w:tr>
      <w:tr w:rsidR="00A55488" w:rsidRPr="00A55488" w14:paraId="5F905826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C82DD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2D94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A692F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62136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455FF464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86F1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9CEC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ED9D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FF7ED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B10F8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ACEA8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AE4A5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6774E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FD894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885942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D52B78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F1630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71B60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1F02523E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2F8ABB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E9D8B6" w14:textId="5C6B0C9C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Дигитални уређаји и интернет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FEE0" w14:textId="77777777" w:rsidR="00627876" w:rsidRPr="00AB7FDE" w:rsidRDefault="00627876" w:rsidP="004F16F9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коришћење основних могућности оперативног система</w:t>
            </w:r>
          </w:p>
          <w:p w14:paraId="3DDE7367" w14:textId="69EF8BC4" w:rsidR="00627876" w:rsidRPr="00AB7FDE" w:rsidRDefault="00627876" w:rsidP="004F16F9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</w:t>
            </w:r>
            <w:r w:rsidRPr="00AB7FDE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за коришћење Интернет</w:t>
            </w:r>
            <w:r w:rsidRPr="00AB7FDE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AB7FDE">
              <w:rPr>
                <w:rFonts w:ascii="Times New Roman" w:hAnsi="Times New Roman" w:cs="Times New Roman"/>
                <w:bCs/>
                <w:lang w:val="sr-Cyrl-CS"/>
              </w:rPr>
              <w:t>сервиса, коришћење</w:t>
            </w:r>
            <w:r w:rsidRPr="00AB7FDE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AB7FDE">
              <w:rPr>
                <w:rFonts w:ascii="Times New Roman" w:hAnsi="Times New Roman" w:cs="Times New Roman"/>
                <w:bCs/>
                <w:lang w:val="sr-Cyrl-CS"/>
              </w:rPr>
              <w:t>ресурса локалне мреже и</w:t>
            </w:r>
            <w:r w:rsidRPr="00AB7FDE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AB7FDE">
              <w:rPr>
                <w:rFonts w:ascii="Times New Roman" w:hAnsi="Times New Roman" w:cs="Times New Roman"/>
                <w:bCs/>
                <w:lang w:val="sr-Cyrl-CS"/>
              </w:rPr>
              <w:t>упознавање са принципом</w:t>
            </w:r>
            <w:r w:rsidRPr="00AB7FDE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AB7FDE">
              <w:rPr>
                <w:rFonts w:ascii="Times New Roman" w:hAnsi="Times New Roman" w:cs="Times New Roman"/>
                <w:bCs/>
                <w:lang w:val="sr-Cyrl-CS"/>
              </w:rPr>
              <w:t>функционисања</w:t>
            </w:r>
            <w:r w:rsidRPr="00AB7FDE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глобалних мрежа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52C" w14:textId="4F6BD622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18CA" w14:textId="263B200D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D2DF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BEE1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9FF9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ECC06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2607B5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46EA098D" w14:textId="77777777" w:rsidTr="007316C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9E3CC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44E9B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C60A5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865ED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F0B49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4D134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27876" w:rsidRPr="00AB7FDE" w14:paraId="0457699A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7D2FE1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A2936C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FA3B" w14:textId="77777777" w:rsidR="00627876" w:rsidRPr="00AB7FDE" w:rsidRDefault="00627876" w:rsidP="004F16F9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разликује елементе графичког корисничког интерфејса</w:t>
            </w:r>
          </w:p>
          <w:p w14:paraId="5AA6AC8F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прилагоди радно окружење кроз основна подешавања</w:t>
            </w:r>
          </w:p>
          <w:p w14:paraId="4736BEFE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инсталира и деинсталира корисничке програме</w:t>
            </w:r>
          </w:p>
          <w:p w14:paraId="1A49F656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објасни начине прикључивања и подешавања спољашњих уређаја (штампача, скенера, пројектора, ...)</w:t>
            </w:r>
          </w:p>
          <w:p w14:paraId="227BEF7A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приступа интернету, самостално претражује, проналази информације у дигиталном окружењу и преузима их на свој уређај</w:t>
            </w:r>
          </w:p>
          <w:p w14:paraId="079ED192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организује датотеке на локалном и дељеном складишту</w:t>
            </w:r>
          </w:p>
          <w:p w14:paraId="72DA94FE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класификује информације са интернета и процењује њихов квалитет и поузданост;</w:t>
            </w:r>
          </w:p>
          <w:p w14:paraId="4692D500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 xml:space="preserve">користи сервисе интернета који </w:t>
            </w:r>
            <w:r w:rsidRPr="00AB7FDE">
              <w:rPr>
                <w:bCs/>
                <w:sz w:val="22"/>
                <w:szCs w:val="22"/>
                <w:lang w:val="sr-Cyrl-CS"/>
              </w:rPr>
              <w:lastRenderedPageBreak/>
              <w:t>одговарају његовом стручном усмерењу</w:t>
            </w:r>
          </w:p>
          <w:p w14:paraId="1A2C6D2C" w14:textId="2F737CBF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спроводи поступке за заштиту личних података и приватности на интернету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AFB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B976949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AAF0802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238C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A077E36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3C81BAFA" w14:textId="77777777" w:rsidR="00627876" w:rsidRPr="00AB7FDE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EEEF19" w14:textId="77777777" w:rsidR="00627876" w:rsidRPr="00AB7FDE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октобар – новембар</w:t>
            </w:r>
          </w:p>
        </w:tc>
      </w:tr>
      <w:tr w:rsidR="00A55488" w:rsidRPr="00A55488" w14:paraId="5A250D81" w14:textId="77777777" w:rsidTr="007316C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7AF26B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B2B29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7900E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2549E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92146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55488" w:rsidRPr="00AB7FDE" w14:paraId="4BCA1700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83EB26" w14:textId="77777777" w:rsidR="00A55488" w:rsidRPr="00AB7FDE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E0F01E" w14:textId="77777777" w:rsidR="00A55488" w:rsidRPr="00AB7FDE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68642B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28D7CB72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79A497C5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RS"/>
              </w:rPr>
              <w:t>штампач</w:t>
            </w:r>
          </w:p>
          <w:p w14:paraId="3A5F6C15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C243DB" w14:textId="77777777" w:rsidR="00A55488" w:rsidRPr="00AB7FDE" w:rsidRDefault="00A55488" w:rsidP="006278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RS"/>
              </w:rPr>
              <w:t>канцеларијско пословање</w:t>
            </w:r>
          </w:p>
          <w:p w14:paraId="2CB22DC8" w14:textId="77777777" w:rsidR="00A55488" w:rsidRPr="00AB7FDE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9329FF" w14:textId="77777777" w:rsidR="00A55488" w:rsidRPr="00AB7FDE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0ABEFB66" w14:textId="77777777" w:rsidR="00A55488" w:rsidRPr="00AB7FDE" w:rsidRDefault="00A55488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5BBF30C6" w14:textId="77777777" w:rsidR="00A55488" w:rsidRPr="00AB7FDE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праћење практичног рада </w:t>
            </w:r>
          </w:p>
          <w:p w14:paraId="50BF0906" w14:textId="23571A8E" w:rsidR="00A55488" w:rsidRPr="00AB7FDE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вежбе</w:t>
            </w:r>
          </w:p>
        </w:tc>
      </w:tr>
      <w:tr w:rsidR="00A55488" w:rsidRPr="00A55488" w14:paraId="7157002D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1437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E5748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B56D5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31535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3F1B9F82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BACE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3F7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73EB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ADC1B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AADA9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8FAF9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4FEF3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984BF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A75E2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7D30D8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BBB3E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F1DBB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E87E9A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3748358F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1C3112D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76A1BF" w14:textId="2E02EFC5" w:rsidR="00627876" w:rsidRPr="00627876" w:rsidRDefault="00627876" w:rsidP="0062787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Креирање и уређивање дигиталних садржаја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613" w14:textId="77777777" w:rsidR="00627876" w:rsidRPr="00AB7FDE" w:rsidRDefault="00627876" w:rsidP="004F16F9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Стицање знања, вештина и навика неопходних за успешно коришћење програма за обраду текста</w:t>
            </w:r>
          </w:p>
          <w:p w14:paraId="740A3335" w14:textId="77777777" w:rsidR="00627876" w:rsidRPr="00AB7FDE" w:rsidRDefault="00627876" w:rsidP="004F16F9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израду презентација и њихово презентовање</w:t>
            </w:r>
          </w:p>
          <w:p w14:paraId="465B5F35" w14:textId="77777777" w:rsidR="00627876" w:rsidRPr="00AB7FDE" w:rsidRDefault="00627876" w:rsidP="004F16F9">
            <w:pPr>
              <w:numPr>
                <w:ilvl w:val="0"/>
                <w:numId w:val="56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тумачење и разликовање података и информација кроз табеларно, графичко, текстуално приказивање, проналажење примене, повезивање са претходним знањем из других предмета</w:t>
            </w:r>
          </w:p>
          <w:p w14:paraId="3A603DE9" w14:textId="77777777" w:rsidR="00627876" w:rsidRPr="00AB7FDE" w:rsidRDefault="00627876" w:rsidP="004F16F9">
            <w:pPr>
              <w:numPr>
                <w:ilvl w:val="0"/>
                <w:numId w:val="57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да одаберу и примењују одговарајућу технологију (алате и сервисе) за реализацију конкретног задатка</w:t>
            </w:r>
          </w:p>
          <w:p w14:paraId="4CCE23D8" w14:textId="0D4B0264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009E" w14:textId="61ECC08B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7D7F" w14:textId="31216A26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32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51A6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EFB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CD6F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FB89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EA72F0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681EBE76" w14:textId="77777777" w:rsidTr="007316C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3B76A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43DE5A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5FBE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8EE679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2CAA5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8EB0B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627876" w:rsidRPr="00AB7FDE" w14:paraId="54CD07F4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E7DAE79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9B5098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F84E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ефикасно и тачно уноси и уређује неформатиран текст, поштујући правила језичког и дигиталног правописа;</w:t>
            </w:r>
          </w:p>
          <w:p w14:paraId="26419DAE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користи функционалнoсти намењене сарадничком раду;</w:t>
            </w:r>
          </w:p>
          <w:p w14:paraId="3E4AF1C8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примени основне и напредније елементе форматирања и структуирања стручног текста;</w:t>
            </w:r>
          </w:p>
          <w:p w14:paraId="5C2A49C4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примени параметре стилизовања текста на нивоу карактера, параграфа и страница;</w:t>
            </w:r>
          </w:p>
          <w:p w14:paraId="5D5CC250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користи, креира и одржава именоване</w:t>
            </w:r>
            <w:r w:rsidRPr="00AB7FDE">
              <w:rPr>
                <w:color w:val="000000"/>
                <w:sz w:val="22"/>
                <w:szCs w:val="22"/>
                <w:lang w:val="sr-Cyrl-CS"/>
              </w:rPr>
              <w:t xml:space="preserve"> </w:t>
            </w:r>
            <w:r w:rsidRPr="00AB7FDE">
              <w:rPr>
                <w:bCs/>
                <w:sz w:val="22"/>
                <w:szCs w:val="22"/>
                <w:lang w:val="sr-Cyrl-CS"/>
              </w:rPr>
              <w:t>стилове и табелу садржаја документа;</w:t>
            </w:r>
          </w:p>
          <w:p w14:paraId="4A97564C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припреми документ за штампу и одштампа га;</w:t>
            </w:r>
          </w:p>
          <w:p w14:paraId="2AD67648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креира растерску и векторску слику у изабраном програму;</w:t>
            </w:r>
          </w:p>
          <w:p w14:paraId="00846560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користи алате за уређивање и трансформацију слике;</w:t>
            </w:r>
          </w:p>
          <w:p w14:paraId="7231D6B5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оптимизује слику за приказ на различитим медијима и сачува је у одговарајућем формату;</w:t>
            </w:r>
          </w:p>
          <w:p w14:paraId="7D06DEDA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користи алат за уређивање аудио и видео-записа;</w:t>
            </w:r>
          </w:p>
          <w:p w14:paraId="0BA05BBE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у складу са правилима за израду добре презентације креира, уређује и приказује слајд презентације;</w:t>
            </w:r>
          </w:p>
          <w:p w14:paraId="331B8614" w14:textId="77777777" w:rsidR="00627876" w:rsidRPr="00AB7FDE" w:rsidRDefault="00627876" w:rsidP="00627876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креира једноставни веб-сајт на основу готових веб решења</w:t>
            </w:r>
          </w:p>
          <w:p w14:paraId="0748752A" w14:textId="77777777" w:rsidR="00AB7FDE" w:rsidRDefault="00AB7FDE" w:rsidP="00AB7FDE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424175A8" w14:textId="77777777" w:rsidR="00AB7FDE" w:rsidRDefault="00AB7FDE" w:rsidP="00AB7FDE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298483DD" w14:textId="472DC73E" w:rsidR="00AB7FDE" w:rsidRPr="00AB7FDE" w:rsidRDefault="00AB7FDE" w:rsidP="00AB7F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125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8A42CCD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4D57B80C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CB3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6088BEC9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790C041A" w14:textId="77777777" w:rsidR="00627876" w:rsidRPr="00AB7FDE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D06468A" w14:textId="77777777" w:rsidR="00627876" w:rsidRPr="00AB7FDE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децембар, април</w:t>
            </w:r>
          </w:p>
        </w:tc>
      </w:tr>
      <w:tr w:rsidR="00A55488" w:rsidRPr="00A55488" w14:paraId="17AA69CE" w14:textId="77777777" w:rsidTr="007316C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B7041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24C824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1EC22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0A368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DB5075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55488" w:rsidRPr="00AB7FDE" w14:paraId="19C2A788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A9BA61" w14:textId="77777777" w:rsidR="00A55488" w:rsidRPr="00AB7FDE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60246F" w14:textId="77777777" w:rsidR="00A55488" w:rsidRPr="00AB7FDE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628047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49E00859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32AD0F08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14:paraId="3426716F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DA8CC3" w14:textId="77777777" w:rsidR="00A55488" w:rsidRPr="00AB7FDE" w:rsidRDefault="00A55488" w:rsidP="00627876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канцеларијско пословање</w:t>
            </w:r>
          </w:p>
          <w:p w14:paraId="7856DBB8" w14:textId="77777777" w:rsidR="00A55488" w:rsidRPr="00AB7FDE" w:rsidRDefault="00A55488" w:rsidP="006278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381B9A" w14:textId="77777777" w:rsidR="00A55488" w:rsidRPr="00AB7FDE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E87C33A" w14:textId="77777777" w:rsidR="00A55488" w:rsidRPr="00AB7FDE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праћење практичног рада </w:t>
            </w:r>
          </w:p>
          <w:p w14:paraId="39597192" w14:textId="77777777" w:rsidR="00A55488" w:rsidRPr="00AB7FDE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тест практичних вештина</w:t>
            </w:r>
          </w:p>
          <w:p w14:paraId="3766BE4A" w14:textId="77777777" w:rsidR="00A55488" w:rsidRPr="00AB7FDE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ПП презентација</w:t>
            </w:r>
          </w:p>
          <w:p w14:paraId="7B9EE4F6" w14:textId="77777777" w:rsidR="00A55488" w:rsidRPr="00AB7FDE" w:rsidRDefault="00A55488" w:rsidP="0062787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вежбе</w:t>
            </w:r>
          </w:p>
        </w:tc>
      </w:tr>
      <w:tr w:rsidR="00A55488" w:rsidRPr="00A55488" w14:paraId="15576314" w14:textId="77777777" w:rsidTr="007316CE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A1D11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E0350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5F322C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1499A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A55488" w:rsidRPr="00A55488" w14:paraId="3901803C" w14:textId="77777777" w:rsidTr="007316CE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DB6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08D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0542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B3970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6EB60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707BF2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4FC3FD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1E88EA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77683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E55BA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F9B117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0BABA1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6C40505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27876" w:rsidRPr="00A55488" w14:paraId="5302B101" w14:textId="77777777" w:rsidTr="007316CE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A15B76" w14:textId="77777777" w:rsidR="00627876" w:rsidRPr="00627876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3E734B" w14:textId="3AF25F31" w:rsidR="00627876" w:rsidRPr="00627876" w:rsidRDefault="00627876" w:rsidP="0062787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87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Програми за табеларна израчунавања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B48" w14:textId="0D4B5821" w:rsidR="00627876" w:rsidRPr="00AB7FDE" w:rsidRDefault="00627876" w:rsidP="00CC5C41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рад са програмима за табеларне калкулације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4421" w14:textId="388A341E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5797" w14:textId="1AFC337C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62787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1F23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4F0B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1DDB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31A0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F9A384" w14:textId="77777777" w:rsidR="00627876" w:rsidRPr="00627876" w:rsidRDefault="00627876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A55488" w:rsidRPr="00A55488" w14:paraId="410EECE4" w14:textId="77777777" w:rsidTr="007316CE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4D5A17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5FF52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0B3E6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2407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0F59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AB920E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627876" w:rsidRPr="00AB7FDE" w14:paraId="12A104FE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A2BD71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4A975B" w14:textId="77777777" w:rsidR="00627876" w:rsidRPr="00AB7FDE" w:rsidRDefault="00627876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748" w14:textId="77777777" w:rsidR="00627876" w:rsidRPr="00AB7FDE" w:rsidRDefault="00627876" w:rsidP="004F16F9">
            <w:pPr>
              <w:numPr>
                <w:ilvl w:val="0"/>
                <w:numId w:val="51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AB7FDE">
              <w:rPr>
                <w:rFonts w:ascii="Times New Roman" w:hAnsi="Times New Roman" w:cs="Times New Roman"/>
                <w:bCs/>
                <w:lang w:val="sr-Cyrl-CS"/>
              </w:rPr>
              <w:t>креира и форматира табелу са подацима одговарајућег типа;</w:t>
            </w:r>
          </w:p>
          <w:p w14:paraId="4D69EACC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креира формуле за израчунавање статистика уз коришћење уграђених функција;</w:t>
            </w:r>
          </w:p>
          <w:p w14:paraId="7361858C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користи апсолутно и релативно адресирање;</w:t>
            </w:r>
          </w:p>
          <w:p w14:paraId="7F4D4C35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сортира и филтрира податке по задатом критеријуму;</w:t>
            </w:r>
          </w:p>
          <w:p w14:paraId="5371934D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креира изведене (пивот) табеле;</w:t>
            </w:r>
          </w:p>
          <w:p w14:paraId="472CC92A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представи визуелно податке на oдговарајући начин;</w:t>
            </w:r>
          </w:p>
          <w:p w14:paraId="1C2E2215" w14:textId="77777777" w:rsidR="00627876" w:rsidRPr="00AB7FDE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протумачи резултате анализе података и изведе закључке;</w:t>
            </w:r>
          </w:p>
          <w:p w14:paraId="3620CAA1" w14:textId="77777777" w:rsidR="00627876" w:rsidRDefault="00627876" w:rsidP="004F16F9">
            <w:pPr>
              <w:pStyle w:val="tabela"/>
              <w:numPr>
                <w:ilvl w:val="0"/>
                <w:numId w:val="51"/>
              </w:numPr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  <w:r w:rsidRPr="00AB7FDE">
              <w:rPr>
                <w:bCs/>
                <w:sz w:val="22"/>
                <w:szCs w:val="22"/>
                <w:lang w:val="sr-Cyrl-CS"/>
              </w:rPr>
              <w:t>припреми табеле за штампу и одштампа их.</w:t>
            </w:r>
          </w:p>
          <w:p w14:paraId="6DD50929" w14:textId="77777777" w:rsidR="00AB7FDE" w:rsidRDefault="00AB7FDE" w:rsidP="00AB7FDE">
            <w:pPr>
              <w:pStyle w:val="tabela"/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</w:p>
          <w:p w14:paraId="26AD9C79" w14:textId="1AEF6A7D" w:rsidR="00AB7FDE" w:rsidRPr="00AB7FDE" w:rsidRDefault="00AB7FDE" w:rsidP="00AB7FDE">
            <w:pPr>
              <w:pStyle w:val="tabela"/>
              <w:spacing w:before="0" w:beforeAutospacing="0" w:after="0" w:afterAutospacing="0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91C4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9DCF4CD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2CA84C31" w14:textId="77777777" w:rsidR="00627876" w:rsidRPr="00AB7FDE" w:rsidRDefault="00627876" w:rsidP="00627876">
            <w:pPr>
              <w:numPr>
                <w:ilvl w:val="0"/>
                <w:numId w:val="3"/>
              </w:numPr>
              <w:spacing w:after="0" w:line="240" w:lineRule="auto"/>
              <w:ind w:left="182" w:hanging="218"/>
              <w:rPr>
                <w:rFonts w:ascii="Times New Roman" w:eastAsia="Times New Roman" w:hAnsi="Times New Roman" w:cs="Times New Roman"/>
                <w:lang w:val="sr-Cyrl-BA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C70C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7403E9A1" w14:textId="77777777" w:rsidR="00627876" w:rsidRPr="00AB7FDE" w:rsidRDefault="00627876" w:rsidP="00627876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5526B043" w14:textId="77777777" w:rsidR="00627876" w:rsidRPr="00AB7FDE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44CE09" w14:textId="77777777" w:rsidR="00627876" w:rsidRPr="00AB7FDE" w:rsidRDefault="00627876" w:rsidP="0062787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RS"/>
              </w:rPr>
              <w:t>мај - јун</w:t>
            </w:r>
          </w:p>
        </w:tc>
      </w:tr>
      <w:tr w:rsidR="00A55488" w:rsidRPr="00A55488" w14:paraId="70C39FA1" w14:textId="77777777" w:rsidTr="007316CE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492FF5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19FE0" w14:textId="77777777" w:rsidR="00A55488" w:rsidRPr="00627876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1F0DFF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68BD44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319F93" w14:textId="77777777" w:rsidR="00A55488" w:rsidRPr="00627876" w:rsidRDefault="00A55488" w:rsidP="00627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7876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A55488" w:rsidRPr="00AB7FDE" w14:paraId="6F8FA7D2" w14:textId="77777777" w:rsidTr="007316CE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FE827" w14:textId="77777777" w:rsidR="00A55488" w:rsidRPr="00AB7FDE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09D765" w14:textId="77777777" w:rsidR="00A55488" w:rsidRPr="00AB7FDE" w:rsidRDefault="00A55488" w:rsidP="006278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E98EC26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6BA838F5" w14:textId="77777777" w:rsidR="00A55488" w:rsidRPr="00AB7FDE" w:rsidRDefault="00A55488" w:rsidP="00627876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2F9DEFF6" w14:textId="77777777" w:rsidR="00A55488" w:rsidRPr="00AB7FDE" w:rsidRDefault="00A55488" w:rsidP="0062787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0B8C01" w14:textId="77777777" w:rsidR="00A55488" w:rsidRPr="00AB7FDE" w:rsidRDefault="00A55488" w:rsidP="0062787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 xml:space="preserve">сви предмети 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B06E1D3" w14:textId="77777777" w:rsidR="00A55488" w:rsidRPr="00AB7FDE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2121EDD" w14:textId="77777777" w:rsidR="00A55488" w:rsidRPr="00AB7FDE" w:rsidRDefault="00A55488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Праћење практичног рада</w:t>
            </w:r>
          </w:p>
          <w:p w14:paraId="4C36DB80" w14:textId="303607C0" w:rsidR="00A55488" w:rsidRPr="00AB7FDE" w:rsidRDefault="00627876" w:rsidP="0062787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AB7FDE">
              <w:rPr>
                <w:rFonts w:ascii="Times New Roman" w:hAnsi="Times New Roman" w:cs="Times New Roman"/>
                <w:lang w:val="sr-Cyrl-CS"/>
              </w:rPr>
              <w:t>пројекат</w:t>
            </w:r>
          </w:p>
        </w:tc>
      </w:tr>
    </w:tbl>
    <w:p w14:paraId="028919F9" w14:textId="65A654C4" w:rsidR="00EE79C0" w:rsidRDefault="00EE79C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390EC00A" w14:textId="7EAD9671" w:rsidR="00627876" w:rsidRDefault="0062787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6471654F" w14:textId="35D7B863" w:rsidR="00627876" w:rsidRDefault="0062787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p w14:paraId="2FC96EA1" w14:textId="5DB4E3AD" w:rsidR="00627876" w:rsidRDefault="0062787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</w:pPr>
    </w:p>
    <w:tbl>
      <w:tblPr>
        <w:tblW w:w="1460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"/>
        <w:gridCol w:w="628"/>
        <w:gridCol w:w="65"/>
        <w:gridCol w:w="2270"/>
        <w:gridCol w:w="1512"/>
        <w:gridCol w:w="1506"/>
        <w:gridCol w:w="62"/>
        <w:gridCol w:w="174"/>
        <w:gridCol w:w="120"/>
        <w:gridCol w:w="28"/>
        <w:gridCol w:w="36"/>
        <w:gridCol w:w="178"/>
        <w:gridCol w:w="479"/>
        <w:gridCol w:w="129"/>
        <w:gridCol w:w="111"/>
        <w:gridCol w:w="120"/>
        <w:gridCol w:w="195"/>
        <w:gridCol w:w="21"/>
        <w:gridCol w:w="25"/>
        <w:gridCol w:w="95"/>
        <w:gridCol w:w="396"/>
        <w:gridCol w:w="363"/>
        <w:gridCol w:w="120"/>
        <w:gridCol w:w="113"/>
        <w:gridCol w:w="479"/>
        <w:gridCol w:w="292"/>
        <w:gridCol w:w="120"/>
        <w:gridCol w:w="182"/>
        <w:gridCol w:w="104"/>
        <w:gridCol w:w="86"/>
        <w:gridCol w:w="246"/>
        <w:gridCol w:w="120"/>
        <w:gridCol w:w="585"/>
        <w:gridCol w:w="246"/>
        <w:gridCol w:w="120"/>
        <w:gridCol w:w="760"/>
        <w:gridCol w:w="20"/>
        <w:gridCol w:w="220"/>
        <w:gridCol w:w="26"/>
        <w:gridCol w:w="94"/>
        <w:gridCol w:w="26"/>
        <w:gridCol w:w="205"/>
        <w:gridCol w:w="353"/>
        <w:gridCol w:w="246"/>
        <w:gridCol w:w="120"/>
        <w:gridCol w:w="1172"/>
        <w:gridCol w:w="19"/>
      </w:tblGrid>
      <w:tr w:rsidR="00DD7F0C" w:rsidRPr="00212EAC" w14:paraId="40B31FFB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FA92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9007" w14:textId="77777777" w:rsidR="00DD7F0C" w:rsidRP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D7F0C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DD7F0C" w:rsidRPr="00212EAC" w14:paraId="2CCE2EE3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DEA5F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EC83" w14:textId="77777777" w:rsidR="00DD7F0C" w:rsidRP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D7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DD7F0C" w:rsidRPr="00212EAC" w14:paraId="313089B6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E9975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20B5" w14:textId="1FCC92E2" w:rsidR="00DD7F0C" w:rsidRPr="00DD7F0C" w:rsidRDefault="00100FE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D7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DD7F0C" w:rsidRPr="00DD7F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DD7F0C" w:rsidRPr="00212EAC" w14:paraId="41349095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1FC94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AC66" w14:textId="14896514" w:rsidR="00DD7F0C" w:rsidRPr="00212EAC" w:rsidRDefault="00DD7F0C" w:rsidP="008F0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8F04D3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</w:tr>
      <w:tr w:rsidR="00DD7F0C" w:rsidRPr="00212EAC" w14:paraId="75266757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9B819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E8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DD7F0C" w:rsidRPr="00212EAC" w14:paraId="719660C5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447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D577B2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1D4FE2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Амели Курт, Стари Исток I и II, Београд 2004</w:t>
            </w:r>
          </w:p>
          <w:p w14:paraId="7F8E3F1B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Средоземље у старом веку, Нови Сад 2007</w:t>
            </w:r>
          </w:p>
          <w:p w14:paraId="0F17DCE2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Ишчезле цивилизације, Београд 2009</w:t>
            </w:r>
          </w:p>
          <w:p w14:paraId="21818586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Ране цивилизације од праисторије до 900. г.п.н.е, Београд 2009</w:t>
            </w:r>
          </w:p>
          <w:p w14:paraId="00EC1AB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Илустрована историја света – Древни свет од 900. г.п.н.е. до 430. г, Београд 2009</w:t>
            </w:r>
          </w:p>
          <w:p w14:paraId="7CCA427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Грчке и хеленистичког света, Београд 1999</w:t>
            </w:r>
          </w:p>
          <w:p w14:paraId="766584FB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римског света, Београд 1999</w:t>
            </w:r>
          </w:p>
          <w:p w14:paraId="2FAB992E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 В. Иденг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Рима I, Успон и пад републике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Београд, 2020</w:t>
            </w:r>
          </w:p>
          <w:p w14:paraId="65204743" w14:textId="77777777" w:rsidR="00DD7F0C" w:rsidRPr="0047624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Јун В. Иденг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Pr="0047624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Рима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I, Царско доба, Београд, 2022</w:t>
            </w:r>
          </w:p>
          <w:p w14:paraId="225AAF1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1, Београд 2000</w:t>
            </w:r>
          </w:p>
          <w:p w14:paraId="0BFC6984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2, Београд 2001</w:t>
            </w:r>
          </w:p>
          <w:p w14:paraId="6D68A419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Филип Аријес и Жорж Диби, Историја приватног живота 3, Београд 2002</w:t>
            </w:r>
          </w:p>
          <w:p w14:paraId="626C474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Георгије Острогорски, Историја Византије, Београд 1993</w:t>
            </w:r>
          </w:p>
          <w:p w14:paraId="6EF7FDF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Клод Шене и Бернар Флизен, Византија – историја и цивилизација, Београд 2010</w:t>
            </w:r>
          </w:p>
          <w:p w14:paraId="3AD6878E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Сидни Пеинтер, Историја средњег века, Београд 1997</w:t>
            </w:r>
          </w:p>
          <w:p w14:paraId="531B2D9F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средњевековне Европе, Београд 1998</w:t>
            </w:r>
          </w:p>
          <w:p w14:paraId="54B22133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Џозеф Линч, Историја средњевековне цркве, Београд 1999</w:t>
            </w:r>
          </w:p>
          <w:p w14:paraId="50B085B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Жак ле Гоф, Човек средњег века, Београд 2007</w:t>
            </w:r>
          </w:p>
          <w:p w14:paraId="1F0644FA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Жак ле Гоф, Средњевековна цивилизација Западне Европе, Сремски Карловци – Нови Сад 2010</w:t>
            </w:r>
          </w:p>
          <w:p w14:paraId="4E90E497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Оксфордска историја Ислама, Београд 2002</w:t>
            </w:r>
          </w:p>
          <w:p w14:paraId="279E506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Фернан Бродел, Материјална цивилизација, економија и капитализам од XV – XVIII века, Београд 2007</w:t>
            </w:r>
          </w:p>
          <w:p w14:paraId="7F7FF15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Хелмут Г. Кенигсбергер, Џери К. Боулер, Џорџ Л. Моуз, Европа у шеснаестом веку, Београд 2002</w:t>
            </w:r>
          </w:p>
          <w:p w14:paraId="6A5B441D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Доналд Х. Пенигтон, Европа у седамнаестом веку, Београд 2002</w:t>
            </w:r>
          </w:p>
          <w:p w14:paraId="4A5109BD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Метју С. Андерсон, Европа у осамнаестом веку 1713 – 1789, Београд 2003</w:t>
            </w:r>
          </w:p>
          <w:p w14:paraId="21EF8582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Цивилизација ренесансе, Сремски Карловци – Нови Сад 2007</w:t>
            </w:r>
          </w:p>
          <w:p w14:paraId="7CE18AA3" w14:textId="77777777" w:rsidR="00DD7F0C" w:rsidRPr="00772842" w:rsidRDefault="00DD7F0C" w:rsidP="00CC5C41">
            <w:pPr>
              <w:numPr>
                <w:ilvl w:val="0"/>
                <w:numId w:val="2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Жан Делимо, Страх на Западу од XIV до XVIII века, Сремски Карловци – Нови Сад 2003</w:t>
            </w:r>
          </w:p>
          <w:p w14:paraId="73909B2E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Роберт Мартран, Историја Османског царства, Београд 2002</w:t>
            </w:r>
          </w:p>
          <w:p w14:paraId="0D9E193E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E16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Хајнц-Дитер Хајман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Хабзбурзи династија и царства, Београд, </w:t>
            </w:r>
            <w:r w:rsidRPr="00325D6A">
              <w:rPr>
                <w:rFonts w:ascii="Times New Roman" w:hAnsi="Times New Roman" w:cs="Times New Roman"/>
                <w:color w:val="212326"/>
                <w:spacing w:val="4"/>
                <w:shd w:val="clear" w:color="auto" w:fill="FFFFFF"/>
                <w:lang w:val="sr-Cyrl-RS"/>
              </w:rPr>
              <w:t>2020</w:t>
            </w:r>
          </w:p>
          <w:p w14:paraId="053B17C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Пол Кенеди, Успон и пад великих сила, Подгорица 1999</w:t>
            </w:r>
          </w:p>
          <w:p w14:paraId="470CB06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Џемс Билингтон, Икона и секира, Београд 1988</w:t>
            </w:r>
          </w:p>
          <w:p w14:paraId="4CD7F0E0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Историја српског народа, I - V/2, Београд 1994</w:t>
            </w:r>
          </w:p>
          <w:p w14:paraId="1340A79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Сима Ћирковић, Срби у средњем веку, Београд 2005</w:t>
            </w:r>
          </w:p>
          <w:p w14:paraId="3269A951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Михаило Динић, Из српске историје средњег века, Београд 2003</w:t>
            </w:r>
          </w:p>
          <w:p w14:paraId="1A914605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Момчило Спремић, Прекинут успон, Београд 2005</w:t>
            </w:r>
          </w:p>
          <w:p w14:paraId="5237ED21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Милош Благојевић, Немањићи и Лазаревићи, Београд 2004</w:t>
            </w:r>
          </w:p>
          <w:p w14:paraId="4690F77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Милош Благојевић – Дејан Медаковић, Историја српске државности 1, Нови Сад 2000</w:t>
            </w:r>
          </w:p>
          <w:p w14:paraId="42732A7C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Историја српске државности 2 – Србија и Црна Гора, Нови Сад 2001</w:t>
            </w:r>
          </w:p>
          <w:p w14:paraId="5731BA1A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Радош Љушић, Кнежевина Србија 1830 – 1839, Београд 2004</w:t>
            </w:r>
          </w:p>
          <w:p w14:paraId="29BD563B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Марко Поповић, Мирослав Тимотијевић, Милан Ристовић, Историја приватног живота у Срба – од средњег века до савременог доба, Београд 2011</w:t>
            </w:r>
          </w:p>
          <w:p w14:paraId="5FA1E6A7" w14:textId="77777777" w:rsidR="00DD7F0C" w:rsidRPr="00772842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Приватни живот у српским земљама средњег века, Београд 2004</w:t>
            </w:r>
          </w:p>
          <w:p w14:paraId="611A90F9" w14:textId="77777777" w:rsid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7284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Приватни живот у српским земљама у освит модерног доба, Београд 2005</w:t>
            </w:r>
          </w:p>
          <w:p w14:paraId="53388768" w14:textId="77777777" w:rsidR="00DD7F0C" w:rsidRDefault="00DD7F0C" w:rsidP="00CC5C41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Питер Франкопан, Путеви свиле – Нова историја света, Београд 2018</w:t>
            </w:r>
          </w:p>
          <w:p w14:paraId="3AAF90A6" w14:textId="77777777" w:rsidR="00DD7F0C" w:rsidRPr="0047624C" w:rsidRDefault="00DD7F0C" w:rsidP="00CC5C41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lang w:val="sr-Cyrl-CS"/>
              </w:rPr>
            </w:pPr>
            <w:r>
              <w:rPr>
                <w:lang w:val="sr-Cyrl-CS"/>
              </w:rPr>
              <w:t>Јирген Остерхамел, Преображај света, Глобална историја XIX века, Београд, 2022</w:t>
            </w:r>
          </w:p>
          <w:p w14:paraId="7C4D1169" w14:textId="77777777" w:rsidR="00DD7F0C" w:rsidRPr="00CB0EC2" w:rsidRDefault="00100FEA" w:rsidP="00CC5C41">
            <w:pPr>
              <w:pStyle w:val="ListParagraph"/>
              <w:numPr>
                <w:ilvl w:val="0"/>
                <w:numId w:val="28"/>
              </w:numPr>
              <w:spacing w:after="160" w:line="259" w:lineRule="auto"/>
              <w:rPr>
                <w:lang w:val="sr-Cyrl-CS"/>
              </w:rPr>
            </w:pPr>
            <w:hyperlink r:id="rId12" w:history="1">
              <w:r w:rsidR="00DD7F0C" w:rsidRPr="00CB0EC2">
                <w:rPr>
                  <w:rStyle w:val="Hyperlink"/>
                  <w:lang w:val="sr-Cyrl-CS"/>
                </w:rPr>
                <w:t>www.ancient-world.co</w:t>
              </w:r>
            </w:hyperlink>
          </w:p>
          <w:p w14:paraId="33A1D292" w14:textId="77777777" w:rsidR="00DD7F0C" w:rsidRPr="00747516" w:rsidRDefault="00DD7F0C" w:rsidP="00CC5C41">
            <w:pPr>
              <w:pStyle w:val="ListParagraph"/>
              <w:numPr>
                <w:ilvl w:val="0"/>
                <w:numId w:val="28"/>
              </w:numPr>
              <w:spacing w:line="259" w:lineRule="auto"/>
              <w:rPr>
                <w:lang w:val="sr-Cyrl-CS"/>
              </w:rPr>
            </w:pPr>
            <w:r>
              <w:rPr>
                <w:lang w:val="sr-Cyrl-CS"/>
              </w:rPr>
              <w:t>www.bbc.co.uk/programme</w:t>
            </w:r>
          </w:p>
          <w:p w14:paraId="6217F464" w14:textId="77777777" w:rsidR="00DD7F0C" w:rsidRPr="0021698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698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www.worldhistory.com</w:t>
            </w:r>
          </w:p>
          <w:p w14:paraId="4C0799DD" w14:textId="77777777" w:rsidR="00DD7F0C" w:rsidRPr="0021698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698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www.historyheritage.com</w:t>
            </w:r>
          </w:p>
          <w:p w14:paraId="5AA67E96" w14:textId="77777777" w:rsidR="00DD7F0C" w:rsidRDefault="00100FEA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3" w:history="1">
              <w:r w:rsidR="00DD7F0C" w:rsidRPr="00D5402A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www.historychanel.com</w:t>
              </w:r>
            </w:hyperlink>
          </w:p>
          <w:p w14:paraId="40532F63" w14:textId="77777777" w:rsidR="00DD7F0C" w:rsidRDefault="00100FEA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4" w:history="1">
              <w:r w:rsidR="00DD7F0C" w:rsidRPr="00CA67A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www.histrymovies.com</w:t>
              </w:r>
            </w:hyperlink>
          </w:p>
          <w:p w14:paraId="524DBC36" w14:textId="77777777" w:rsidR="00DD7F0C" w:rsidRPr="00185E14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67A3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 w:rsidRPr="00CA67A3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besthistorysites.net</w:t>
            </w:r>
          </w:p>
          <w:p w14:paraId="0B3A35E4" w14:textId="77777777" w:rsidR="00DD7F0C" w:rsidRDefault="00100FEA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5" w:history="1">
              <w:r w:rsidR="00DD7F0C" w:rsidRPr="00B063F1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www.historyfiles.co.uk</w:t>
              </w:r>
            </w:hyperlink>
          </w:p>
          <w:p w14:paraId="5332303D" w14:textId="77777777" w:rsidR="00DD7F0C" w:rsidRDefault="00100FEA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6" w:history="1">
              <w:r w:rsidR="00DD7F0C" w:rsidRPr="00B063F1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www.warhistoryonline.com</w:t>
              </w:r>
            </w:hyperlink>
          </w:p>
          <w:p w14:paraId="7D4595F2" w14:textId="09F03C55" w:rsidR="00DD7F0C" w:rsidRPr="00DD7F0C" w:rsidRDefault="00DD7F0C" w:rsidP="00CC5C41">
            <w:pPr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www.</w:t>
            </w:r>
            <w:r>
              <w:t xml:space="preserve"> </w:t>
            </w:r>
            <w:r w:rsidRPr="00185E14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https://wordpress.com</w:t>
            </w:r>
          </w:p>
        </w:tc>
      </w:tr>
      <w:tr w:rsidR="00DD7F0C" w:rsidRPr="00212EAC" w14:paraId="52ADDCE2" w14:textId="77777777" w:rsidTr="009E778C">
        <w:trPr>
          <w:gridBefore w:val="1"/>
          <w:gridAfter w:val="5"/>
          <w:wBefore w:w="14" w:type="dxa"/>
          <w:wAfter w:w="1910" w:type="dxa"/>
        </w:trPr>
        <w:tc>
          <w:tcPr>
            <w:tcW w:w="12677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D5C32F" w14:textId="1B2CA383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D7F0C" w:rsidRPr="00212EAC" w14:paraId="742F6E9E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FF98D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7B95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EFA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CA190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665D4D87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A95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72A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8C5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61DD3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709CD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3DA25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8AF9A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995E3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0C4F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5209A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49538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15AE9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2D6D2A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349B79C8" w14:textId="77777777" w:rsidTr="00111392">
        <w:trPr>
          <w:gridBefore w:val="1"/>
          <w:gridAfter w:val="1"/>
          <w:wBefore w:w="14" w:type="dxa"/>
          <w:wAfter w:w="19" w:type="dxa"/>
          <w:trHeight w:val="565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474189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85B3C2" w14:textId="77777777" w:rsid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Увод</w:t>
            </w:r>
          </w:p>
          <w:p w14:paraId="6C9D3DB7" w14:textId="77777777" w:rsidR="005910C8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2CF4F3E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61FD9F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4EFA77EE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79D7C810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66230F83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lastRenderedPageBreak/>
              <w:t xml:space="preserve">2.ИС.3.1.2. </w:t>
            </w:r>
          </w:p>
          <w:p w14:paraId="6A16FE9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14E07648" w14:textId="56AE025B" w:rsidR="005910C8" w:rsidRPr="008C79D6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73B0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Унапређење знања о основним методама рада историјске науке</w:t>
            </w:r>
          </w:p>
          <w:p w14:paraId="1830DE03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основним елементима хронологије и њене употребе у историјском контексту</w:t>
            </w:r>
          </w:p>
          <w:p w14:paraId="25C1DFFA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Познавање периодизације историје</w:t>
            </w:r>
          </w:p>
          <w:p w14:paraId="19BA3DDC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Познавање обележја праисторије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 њених најважнијих локалитета у Европи и Србији</w:t>
            </w: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D1B4" w14:textId="77777777" w:rsidR="00DD7F0C" w:rsidRPr="00F4096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A36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BAE6" w14:textId="77777777" w:rsidR="00DD7F0C" w:rsidRPr="00F4096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CA5E" w14:textId="77777777" w:rsidR="00DD7F0C" w:rsidRPr="00F4096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568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80B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04F0E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34072DC8" w14:textId="77777777" w:rsidTr="009E778C">
        <w:trPr>
          <w:gridBefore w:val="1"/>
          <w:gridAfter w:val="1"/>
          <w:wBefore w:w="14" w:type="dxa"/>
          <w:wAfter w:w="19" w:type="dxa"/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9BC4A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3E9B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BA3AB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C716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464E5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38FB2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D7F0C" w:rsidRPr="00111392" w14:paraId="0CA1A655" w14:textId="77777777" w:rsidTr="009E778C">
        <w:trPr>
          <w:gridBefore w:val="1"/>
          <w:gridAfter w:val="1"/>
          <w:wBefore w:w="14" w:type="dxa"/>
          <w:wAfter w:w="19" w:type="dxa"/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7410C0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B346FB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CB9F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Дефинише појам историје</w:t>
            </w:r>
          </w:p>
          <w:p w14:paraId="28AE74B2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Разликује историју као науку и наставни предмет</w:t>
            </w:r>
          </w:p>
          <w:p w14:paraId="47BF93A6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Именује и разликује основне временске одреднице (годину, деценију, век, миленијум, еру)</w:t>
            </w:r>
          </w:p>
          <w:p w14:paraId="1B902FFB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Лоцира одређени хронолошки податак у одговарајући миленијум, век, деценију</w:t>
            </w:r>
          </w:p>
          <w:p w14:paraId="058D8083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Препозна различите начине рачунања времена у прошлости и садашњости</w:t>
            </w:r>
          </w:p>
          <w:p w14:paraId="2087CA47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основне историјске периоде у развоју човечанства и одреди граничне датуме који их деле</w:t>
            </w:r>
          </w:p>
          <w:p w14:paraId="1467D179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Дефинише појам историјских извора и познаје њихову основну поделу</w:t>
            </w:r>
          </w:p>
          <w:p w14:paraId="6DDBD3F7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>Објасни значај историјских извора у изучавању и разумевању прошлости</w:t>
            </w:r>
          </w:p>
          <w:p w14:paraId="255F8FBC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>Разликује историјске изворе од историјске литературе</w:t>
            </w:r>
          </w:p>
          <w:p w14:paraId="5E19F371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>Именује институције и установе које изучавају и чувају историјске изворе и литературу (архив, библиотека, музеј)</w:t>
            </w:r>
          </w:p>
          <w:p w14:paraId="249D0F38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>Опише начин живота у праисторији</w:t>
            </w:r>
          </w:p>
          <w:p w14:paraId="385D90AA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>Идентификује главне проналаске и њихове последице на начин живота у праисторији</w:t>
            </w:r>
          </w:p>
          <w:p w14:paraId="5894A56E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>Наведе и лоцира најважније праисторијске локалитете у Европи и Србији (Ласко, Алтамира, Винча, Лепенски вир.....)</w:t>
            </w:r>
          </w:p>
          <w:p w14:paraId="7BB72A70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7883A1DF" w14:textId="75B6AA7B" w:rsidR="00111392" w:rsidRP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D93A" w14:textId="77777777" w:rsidR="00DD7F0C" w:rsidRPr="00111392" w:rsidRDefault="00DD7F0C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8CB7198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</w:rPr>
              <w:t xml:space="preserve">Диференцирани </w:t>
            </w:r>
            <w:r w:rsidRPr="00111392">
              <w:rPr>
                <w:rFonts w:ascii="Times New Roman" w:hAnsi="Times New Roman" w:cs="Times New Roman"/>
                <w:lang w:val="sr-Cyrl-RS"/>
              </w:rPr>
              <w:t>(</w:t>
            </w:r>
            <w:r w:rsidRPr="00111392">
              <w:rPr>
                <w:rFonts w:ascii="Times New Roman" w:hAnsi="Times New Roman" w:cs="Times New Roman"/>
                <w:lang w:val="sr-Cyrl-CS"/>
              </w:rPr>
              <w:t>групни</w:t>
            </w:r>
            <w:r w:rsidRPr="00111392">
              <w:rPr>
                <w:rFonts w:ascii="Times New Roman" w:hAnsi="Times New Roman" w:cs="Times New Roman"/>
                <w:lang w:val="sr-Cyrl-RS"/>
              </w:rPr>
              <w:t>, и</w:t>
            </w:r>
            <w:r w:rsidRPr="00111392">
              <w:rPr>
                <w:rFonts w:ascii="Times New Roman" w:hAnsi="Times New Roman" w:cs="Times New Roman"/>
                <w:lang w:val="sr-Cyrl-CS"/>
              </w:rPr>
              <w:t>ндивидуални</w:t>
            </w:r>
            <w:r w:rsidRPr="00111392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1392">
              <w:rPr>
                <w:rFonts w:ascii="Times New Roman" w:hAnsi="Times New Roman" w:cs="Times New Roman"/>
                <w:lang w:val="sr-Cyrl-CS"/>
              </w:rPr>
              <w:t>рад у паровима)</w:t>
            </w:r>
          </w:p>
        </w:tc>
        <w:tc>
          <w:tcPr>
            <w:tcW w:w="26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0DF" w14:textId="77777777" w:rsidR="00DD7F0C" w:rsidRPr="00111392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Монолошка</w:t>
            </w:r>
          </w:p>
          <w:p w14:paraId="68155DE1" w14:textId="77777777" w:rsidR="00DD7F0C" w:rsidRPr="00111392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6BF7CE6" w14:textId="77777777" w:rsidR="00DD7F0C" w:rsidRPr="00111392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4B273635" w14:textId="77777777" w:rsidR="00DD7F0C" w:rsidRPr="00111392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Компаративна метода</w:t>
            </w:r>
          </w:p>
          <w:p w14:paraId="3A576100" w14:textId="77777777" w:rsidR="00DD7F0C" w:rsidRPr="00111392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Метода идеалних типова</w:t>
            </w:r>
          </w:p>
          <w:p w14:paraId="45311D5C" w14:textId="77777777" w:rsidR="00DD7F0C" w:rsidRPr="00111392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Хеуристичка метода</w:t>
            </w:r>
          </w:p>
          <w:p w14:paraId="08401C88" w14:textId="77777777" w:rsidR="00DD7F0C" w:rsidRPr="00111392" w:rsidRDefault="00DD7F0C" w:rsidP="009E778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11392">
              <w:rPr>
                <w:rFonts w:ascii="Times New Roman" w:hAnsi="Times New Roman" w:cs="Times New Roman"/>
                <w:lang w:val="sr-Cyrl-CS"/>
              </w:rPr>
              <w:t>Колаборација</w:t>
            </w:r>
          </w:p>
          <w:p w14:paraId="1E93332C" w14:textId="77777777" w:rsidR="00DD7F0C" w:rsidRPr="00111392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1EE771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DD7F0C" w:rsidRPr="00212EAC" w14:paraId="698EFD8D" w14:textId="77777777" w:rsidTr="009E778C">
        <w:trPr>
          <w:gridBefore w:val="1"/>
          <w:gridAfter w:val="1"/>
          <w:wBefore w:w="14" w:type="dxa"/>
          <w:wAfter w:w="19" w:type="dxa"/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76BAE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ED40A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D72A5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80A20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D5A10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D7F0C" w:rsidRPr="00111392" w14:paraId="1C0B8685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A20807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1ACD69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46F8F4" w14:textId="77777777" w:rsidR="00DD7F0C" w:rsidRPr="00111392" w:rsidRDefault="00DD7F0C" w:rsidP="00DD7F0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табла</w:t>
            </w:r>
          </w:p>
          <w:p w14:paraId="1CC9913E" w14:textId="77777777" w:rsidR="00DD7F0C" w:rsidRPr="00111392" w:rsidRDefault="00DD7F0C" w:rsidP="00DD7F0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7BD5C0E0" w14:textId="77777777" w:rsidR="00DD7F0C" w:rsidRPr="00111392" w:rsidRDefault="00DD7F0C" w:rsidP="00DD7F0C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Флип чарт, хамер, маркери</w:t>
            </w:r>
          </w:p>
          <w:p w14:paraId="52554AE8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279819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302CD8C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7D946539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40FC3517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Ликовна уметност</w:t>
            </w:r>
          </w:p>
        </w:tc>
        <w:tc>
          <w:tcPr>
            <w:tcW w:w="4749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8D9716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0E9F7C4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4AD2ECB3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18CF6858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7E2BF39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00CEE3F3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212EAC" w14:paraId="719612BA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345A5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7B49A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6A0F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1B18D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009BF7C1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632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AE0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40D5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CBD4A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AA5AD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6AF4B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3A126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DFD22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8EF85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5DAF6D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3C043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79E28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F54D1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61882788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7C4CC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403314" w14:textId="77777777" w:rsid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Цивилизације старог века</w:t>
            </w:r>
          </w:p>
          <w:p w14:paraId="2215E017" w14:textId="77777777" w:rsidR="005910C8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61B1A5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4E8F085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475FCF2B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419B8EF2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07C7AA17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11D4F579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0D9B3C54" w14:textId="4B84008C" w:rsidR="005910C8" w:rsidRPr="00212EAC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1818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Упознавање са глобалним прегледом цивилизација старог века</w:t>
            </w:r>
          </w:p>
          <w:p w14:paraId="42B6FF53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Разумевање основних одлика цивилизација старог века</w:t>
            </w:r>
          </w:p>
          <w:p w14:paraId="016DEC3F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Унапређење знања о друштвеним структурама и државним институцијама у цивилизацијама старог века</w:t>
            </w:r>
          </w:p>
          <w:p w14:paraId="710CDF3C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Разумевање одлика религија и верских схватања у старом веку</w:t>
            </w:r>
          </w:p>
          <w:p w14:paraId="15DD0367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култури цивилизација старог века и њеним главним тековинама</w:t>
            </w:r>
          </w:p>
          <w:p w14:paraId="5AD83625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Уочавање основних одлика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привреде и свакодневног живота у цивилизацијама старог века</w:t>
            </w:r>
          </w:p>
          <w:p w14:paraId="33A21E55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Уочавање утицаја историјског наслеђа цивилизација старог века на савремени свет</w:t>
            </w: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6424" w14:textId="77777777" w:rsidR="00DD7F0C" w:rsidRPr="007F735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9AE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A55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686E" w14:textId="77777777" w:rsidR="00DD7F0C" w:rsidRPr="007F735B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0BA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727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9A324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57E1AB15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186C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7BD86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2ADBE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426AD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093F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D30E8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D7F0C" w:rsidRPr="00111392" w14:paraId="04CE47F9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6D3480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3CD3F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ACF2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Утврди основне претпоставке за настанак цивилизација старог века</w:t>
            </w:r>
          </w:p>
          <w:p w14:paraId="41A8AF8F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Именује најважније цивилизације епохе старог века</w:t>
            </w:r>
          </w:p>
          <w:p w14:paraId="7F63CD4C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и лоцира најважније цивилизације из најранијег периода историје човечанства (Месопотамија, Египат, Јудеја, Феникија, Крит, Индија, Кина)</w:t>
            </w:r>
          </w:p>
          <w:p w14:paraId="32C7E056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Одреди основне одлике и најважније тековине цивилизација Далеког истока (Индија, Кина)</w:t>
            </w:r>
          </w:p>
          <w:p w14:paraId="38F6034E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Објасни државно уређење цивилизација Старог Истока, античке Грчке и Рима</w:t>
            </w:r>
          </w:p>
          <w:p w14:paraId="50E9ACCA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религијске системе и њихове главне одлике у најважнијим државама старог века</w:t>
            </w:r>
          </w:p>
          <w:p w14:paraId="2F9698FA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врсте писама цивилизација старог века и препозна њихове особености</w:t>
            </w:r>
          </w:p>
          <w:p w14:paraId="3F776F42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Идентификује најосновније одлике привреда најзначајнијих држава старог века</w:t>
            </w:r>
          </w:p>
          <w:p w14:paraId="63F418E8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Опише начин живота припадника различитих друштвених слојева у државама старог века</w:t>
            </w:r>
          </w:p>
          <w:p w14:paraId="266C65A2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Именује најзначајнија привредна,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научна и кулртурна достигнућа цивилизација старог века</w:t>
            </w:r>
          </w:p>
          <w:p w14:paraId="2783BA2A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цивилизација старог века у савременом добу и препозна њихов значај</w:t>
            </w:r>
          </w:p>
          <w:p w14:paraId="0389AD96" w14:textId="77777777" w:rsidR="00DD7F0C" w:rsidRPr="00111392" w:rsidRDefault="00DD7F0C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Уочи, наведе и упореди сличности и разлике између појава и процеса из историје старог века са појавама и процесима у савременом друштву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FC2D" w14:textId="77777777" w:rsidR="00DD7F0C" w:rsidRPr="00111392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2CDB3C64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t>Диференцирани (рад у групи, тимски, индивидуални,</w:t>
            </w: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111392">
              <w:rPr>
                <w:rFonts w:ascii="Times New Roman" w:eastAsia="Times New Roman" w:hAnsi="Times New Roman" w:cs="Times New Roman"/>
              </w:rPr>
              <w:t>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8D56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6A43013E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2793A208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65BBE612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74762038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72BF02D2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24DC2382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2C4AF763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015D8A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766E6965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DD7F0C" w:rsidRPr="00212EAC" w14:paraId="044EE837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ABCDBB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007A90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ADB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0BAD6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BCA69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111392" w14:paraId="7842C205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2F29DF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662A13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69017A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4F6A98B6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47714D77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60B5B5C8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0B948C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754E7EFF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5F6AE90E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237BB7FF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5C4E796B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4994D829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357203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1363C41F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75678372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1F2A905F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EF14BFA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49FC89E4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212EAC" w14:paraId="63CB5399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1A43F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EF24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8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1CF4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3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C8F0D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1DBE6F07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EDFA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37A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8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005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4A627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B15CA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3C6D8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438FD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F302B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BC738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AAA148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E3831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29250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D7F752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62518149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B61DC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B30641" w14:textId="77777777" w:rsidR="00DD7F0C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Европа и средоземље у средњем веку</w:t>
            </w:r>
          </w:p>
          <w:p w14:paraId="698D1B50" w14:textId="77777777" w:rsidR="005910C8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44790F1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8902CCB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2.ИС.1.1.1. 2.ИС.1.1.2. </w:t>
            </w:r>
          </w:p>
          <w:p w14:paraId="0E1326EA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0FC89735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1D5D8893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284D2B59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3EA265DE" w14:textId="2D59CFFE" w:rsidR="005910C8" w:rsidRPr="001674EE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BD0D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основних одлика епохе средњег века</w:t>
            </w:r>
          </w:p>
          <w:p w14:paraId="3DA39FE6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 структурама и државним институцијама у средњем веку</w:t>
            </w:r>
          </w:p>
          <w:p w14:paraId="4939FDEA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одлика религије и верских схватања у средњем веку</w:t>
            </w:r>
          </w:p>
          <w:p w14:paraId="50CEDF29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средњевековној култури и њеним главним тековинама</w:t>
            </w:r>
          </w:p>
          <w:p w14:paraId="2B5409FA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средњем веку</w:t>
            </w:r>
          </w:p>
          <w:p w14:paraId="520F8CBE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Уочавање утицаја историјског наслеђа средњег века на савремени свет</w:t>
            </w:r>
          </w:p>
        </w:tc>
        <w:tc>
          <w:tcPr>
            <w:tcW w:w="1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3575" w14:textId="77777777" w:rsidR="00DD7F0C" w:rsidRPr="001674EE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9A93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E7C5" w14:textId="77777777" w:rsidR="00DD7F0C" w:rsidRPr="001674EE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5FD6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647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D4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E9899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029D5657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9B64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324C5C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A8306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56989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29C92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15C7C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D7F0C" w:rsidRPr="00111392" w14:paraId="2971043F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05FAA1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6CE715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CD05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Истакне одлике периода средњег века и уочи основне разлике у односу на античку епоху</w:t>
            </w:r>
          </w:p>
          <w:p w14:paraId="6D6B2217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Лоцира одређени догађај или појаву на временској ленти средњег века</w:t>
            </w:r>
          </w:p>
          <w:p w14:paraId="4207AE10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Објасни формирање феудалне друштвене структуре и вазалне односе</w:t>
            </w:r>
          </w:p>
          <w:p w14:paraId="3BAD7042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Опише на примеру Византије, Франачке, Француске, Енглеске и Немачке друштвену структуру и државно уређење у средњем веку</w:t>
            </w:r>
          </w:p>
          <w:p w14:paraId="07B862A8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и образложи организациону структуру православне и католичке цркве</w:t>
            </w:r>
          </w:p>
          <w:p w14:paraId="47AD6FDE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Сагледа значај Великог раскола и његове последице</w:t>
            </w:r>
          </w:p>
          <w:p w14:paraId="63A97143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Опише настанак и ширење ислама</w:t>
            </w:r>
          </w:p>
          <w:p w14:paraId="766AFA78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Разуме узроке и последице крсташких ратова</w:t>
            </w:r>
          </w:p>
          <w:p w14:paraId="0117B35A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Уочи значај религије у средњем веку и њен утицај н културно стваралаштво</w:t>
            </w:r>
          </w:p>
          <w:p w14:paraId="05482A96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Наведе и опише највећа културна и техничка достигнућа у средњем веку </w:t>
            </w:r>
          </w:p>
          <w:p w14:paraId="3C967A62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привреде у средњем веку</w:t>
            </w:r>
          </w:p>
          <w:p w14:paraId="73E1E849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средњем веку</w:t>
            </w:r>
          </w:p>
          <w:p w14:paraId="3C991B93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епохе средњег века у савременом добу</w:t>
            </w:r>
          </w:p>
          <w:p w14:paraId="58C3B556" w14:textId="77777777" w:rsidR="00DD7F0C" w:rsidRPr="00111392" w:rsidRDefault="00DD7F0C" w:rsidP="00DD7F0C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Препозна значај тековина епохе средњег века за савремени свет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8366" w14:textId="77777777" w:rsidR="00DD7F0C" w:rsidRPr="00111392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7F8DD41D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A98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0D795869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03416C1F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7FDD88AC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70D11D27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21585CE0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55EFD304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6C7F31E4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6A9F82E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21A2DC66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7FEDE6CE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64BC5E0D" w14:textId="77777777" w:rsidR="00DD7F0C" w:rsidRPr="00111392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D7F0C" w:rsidRPr="00212EAC" w14:paraId="3C2D2CF7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CB17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F0EE22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C685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BB13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7A5C2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111392" w14:paraId="4AA83DCD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22C471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D6EC2E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2F8556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761B3245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0C646EFD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0402A55F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8EEF98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2A8AA25D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2383A546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0C683FF5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166A3F19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05035231" w14:textId="77777777" w:rsidR="00DD7F0C" w:rsidRPr="00111392" w:rsidRDefault="00DD7F0C" w:rsidP="00DD7F0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31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74C670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9EDB011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2E888645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4693D5EA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0824B79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11963627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212EAC" w14:paraId="4039FC97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57ADD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B4550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2E3A5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81FFA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4F3A9C9B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12E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374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A4CF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C17E2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10852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D179B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36689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58761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B885B6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EE7A19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CEE8E5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2C994E5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62113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09D66DA4" w14:textId="77777777" w:rsidTr="009E778C">
        <w:trPr>
          <w:gridBefore w:val="1"/>
          <w:gridAfter w:val="1"/>
          <w:wBefore w:w="14" w:type="dxa"/>
          <w:wAfter w:w="19" w:type="dxa"/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96C04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A31229" w14:textId="77777777" w:rsidR="00DD7F0C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Срби и њихово окружење у средњем веку</w:t>
            </w:r>
          </w:p>
          <w:p w14:paraId="431116FE" w14:textId="77777777" w:rsidR="005910C8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22313A1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Стандарди:</w:t>
            </w:r>
          </w:p>
          <w:p w14:paraId="76B500B8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18E98F01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531FCC17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05E56713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4CAFF9C6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305C0338" w14:textId="19D95EA8" w:rsidR="005910C8" w:rsidRPr="00D472FB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4C7D" w14:textId="77777777" w:rsidR="00DD7F0C" w:rsidRPr="00111392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Проширивање знања о историји српских држава у средњем веку</w:t>
            </w:r>
          </w:p>
          <w:p w14:paraId="3B274CC0" w14:textId="77777777" w:rsidR="00DD7F0C" w:rsidRPr="00111392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Унапређивање знања о друштвеним структурама и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државним институцијама у српским земљама у средњем веку</w:t>
            </w:r>
          </w:p>
          <w:p w14:paraId="6DB82675" w14:textId="77777777" w:rsidR="00DD7F0C" w:rsidRPr="00111392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Стицање знања о личностима које су обележиле средњи век у националној историји</w:t>
            </w:r>
          </w:p>
          <w:p w14:paraId="4CA845FF" w14:textId="77777777" w:rsidR="00DD7F0C" w:rsidRPr="00111392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Разумевање одлика религије и верских схватања код Срба у средњем веку</w:t>
            </w:r>
          </w:p>
          <w:p w14:paraId="6E922C43" w14:textId="77777777" w:rsidR="00DD7F0C" w:rsidRPr="00111392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културном наслеђу Срба у средњем веку</w:t>
            </w:r>
          </w:p>
          <w:p w14:paraId="78B9045E" w14:textId="77777777" w:rsidR="00DD7F0C" w:rsidRPr="00111392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српским земљама у средњем веку</w:t>
            </w:r>
          </w:p>
          <w:p w14:paraId="6CE97811" w14:textId="77777777" w:rsidR="00DD7F0C" w:rsidRPr="00111392" w:rsidRDefault="00DD7F0C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 Развијање свести о значају средњевековне државности и настанак модерне српске државе</w:t>
            </w:r>
          </w:p>
        </w:tc>
        <w:tc>
          <w:tcPr>
            <w:tcW w:w="11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0FFF" w14:textId="77777777" w:rsidR="00DD7F0C" w:rsidRPr="00FD2F82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17</w:t>
            </w:r>
          </w:p>
        </w:tc>
        <w:tc>
          <w:tcPr>
            <w:tcW w:w="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22A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7A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EC3D" w14:textId="77777777" w:rsidR="00DD7F0C" w:rsidRPr="00FD2F82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4CD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7F7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9AE88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7F44E8B9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38D8B7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DE976E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644495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A7EF0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88E244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5D099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DD7F0C" w:rsidRPr="00111392" w14:paraId="716849DD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A0F460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CBC164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1436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Лоцира одређени догађај или појаву из српске средњевековне историје на временској ленти</w:t>
            </w:r>
          </w:p>
          <w:p w14:paraId="3D5F3143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Опише друштвену структуру и државно уређење српских земаља у средњем веку</w:t>
            </w:r>
          </w:p>
          <w:p w14:paraId="07F1A26C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одлике српске државности у средњем веку</w:t>
            </w:r>
          </w:p>
          <w:p w14:paraId="5BF0BCDC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Уочи и објасни на историјској карти промене граница српских држава у средњем веку</w:t>
            </w:r>
          </w:p>
          <w:p w14:paraId="3D8A2388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Уочи значај религије код Срба у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средњем веку и њен утицај на културно стваралаштво</w:t>
            </w:r>
          </w:p>
          <w:p w14:paraId="7781E98D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Именује најважније личности које су заслужне за развој српске културе у средњем веку</w:t>
            </w:r>
          </w:p>
          <w:p w14:paraId="4DE9BB8F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и опише највећа културна достигнућа  код Срба у средњем веку</w:t>
            </w:r>
          </w:p>
          <w:p w14:paraId="1ACD482D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привреде у српским земљама у средњем веку</w:t>
            </w:r>
          </w:p>
          <w:p w14:paraId="5056970D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српским земљама у средњем веку</w:t>
            </w:r>
          </w:p>
          <w:p w14:paraId="24EDAA1C" w14:textId="77777777" w:rsidR="00DD7F0C" w:rsidRPr="00111392" w:rsidRDefault="00DD7F0C" w:rsidP="00CC5C4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српске средњевековне културе и уочи њихову присутност у савременом добу</w:t>
            </w:r>
          </w:p>
          <w:p w14:paraId="4CA3CC96" w14:textId="77777777" w:rsidR="00DD7F0C" w:rsidRPr="00111392" w:rsidRDefault="00DD7F0C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11392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значај средњевековне државности за настанак модерне српске државе</w:t>
            </w:r>
          </w:p>
        </w:tc>
        <w:tc>
          <w:tcPr>
            <w:tcW w:w="2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7D38" w14:textId="77777777" w:rsidR="00DD7F0C" w:rsidRPr="00111392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058CA850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5CF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25E2B823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05BEEA91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083961FE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1C711249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38D73929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33B8AE0A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4EF98ECC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Колаборација</w:t>
            </w:r>
          </w:p>
        </w:tc>
        <w:tc>
          <w:tcPr>
            <w:tcW w:w="2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E807CB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1E7FCEDD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282FBF24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4AC48D29" w14:textId="77777777" w:rsidR="00DD7F0C" w:rsidRPr="00111392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D7F0C" w:rsidRPr="00212EAC" w14:paraId="0A92DEFD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E699AC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A2350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D9035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620A7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38DD6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111392" w14:paraId="0CD8BADB" w14:textId="77777777" w:rsidTr="00111392">
        <w:trPr>
          <w:gridBefore w:val="1"/>
          <w:gridAfter w:val="1"/>
          <w:wBefore w:w="14" w:type="dxa"/>
          <w:wAfter w:w="19" w:type="dxa"/>
          <w:trHeight w:val="545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813B4B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CC8C9A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3AE069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5AC00EA2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14FE4BAC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7AA9D1C2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(уџбеници, приручници, чланци,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речници, енциклопедије,...)</w:t>
            </w:r>
          </w:p>
        </w:tc>
        <w:tc>
          <w:tcPr>
            <w:tcW w:w="3244" w:type="dxa"/>
            <w:gridSpan w:val="1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E0FC3B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14:paraId="55394DE8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126E9B65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384C2A90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5D09AAFB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56F142C3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009B1C0B" w14:textId="77777777" w:rsidR="00DD7F0C" w:rsidRPr="00111392" w:rsidRDefault="00DD7F0C" w:rsidP="00DD7F0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43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8F865F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222C313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AA2B008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0E47EDC3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87916EC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587147B4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212EAC" w14:paraId="541205ED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51DB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15A6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7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87184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3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5BB78B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212EAC" w14:paraId="2E886F2E" w14:textId="77777777" w:rsidTr="009E778C">
        <w:trPr>
          <w:gridBefore w:val="1"/>
          <w:gridAfter w:val="1"/>
          <w:wBefore w:w="14" w:type="dxa"/>
          <w:wAfter w:w="19" w:type="dxa"/>
        </w:trPr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36F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110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7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D99D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F12BF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31351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CFA02F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0EE37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FF5DDE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C0D5B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D436B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448F0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2F08D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0739E3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212EAC" w14:paraId="7CE8DA3E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31E0616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9CB7AC" w14:textId="77777777" w:rsidR="00DD7F0C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Ецропа и свет од краја XV до краја XVIII века</w:t>
            </w:r>
          </w:p>
          <w:p w14:paraId="1C9135D1" w14:textId="77777777" w:rsidR="005910C8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CF4BBA4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43CF46B0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01D7AC0D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49F02798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1D2BC6E4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3379ED0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71DC53AE" w14:textId="3C86DB20" w:rsidR="005910C8" w:rsidRPr="00FA621E" w:rsidRDefault="005910C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2450" w14:textId="77777777" w:rsidR="00DD7F0C" w:rsidRPr="00111392" w:rsidRDefault="00DD7F0C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знања о историји најзначајнијих европских држава од краја </w:t>
            </w:r>
            <w:r w:rsidRPr="00111392">
              <w:rPr>
                <w:rFonts w:ascii="Times New Roman" w:eastAsia="Times New Roman" w:hAnsi="Times New Roman" w:cs="Times New Roman"/>
                <w:lang w:val="sr-Latn-RS"/>
              </w:rPr>
              <w:t xml:space="preserve">XV </w:t>
            </w: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 xml:space="preserve">до краја </w:t>
            </w:r>
            <w:r w:rsidRPr="00111392">
              <w:rPr>
                <w:rFonts w:ascii="Times New Roman" w:eastAsia="Times New Roman" w:hAnsi="Times New Roman" w:cs="Times New Roman"/>
                <w:lang w:val="sr-Latn-RS"/>
              </w:rPr>
              <w:t>XVIII</w:t>
            </w: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 xml:space="preserve"> века</w:t>
            </w:r>
          </w:p>
          <w:p w14:paraId="3E14CC55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 w:rsidRPr="00111392">
              <w:rPr>
                <w:sz w:val="22"/>
                <w:szCs w:val="22"/>
                <w:lang w:val="sr-Cyrl-RS"/>
              </w:rPr>
              <w:t>Унапређивање знања о друштвеним структурама и државним институцијама у Европи од краја XV до краја XVIII века</w:t>
            </w:r>
          </w:p>
          <w:p w14:paraId="3EEFA65B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 w:rsidRPr="00111392">
              <w:rPr>
                <w:sz w:val="22"/>
                <w:szCs w:val="22"/>
                <w:lang w:val="sr-Cyrl-RS"/>
              </w:rPr>
              <w:t>Разумевање значаја појаве протестантизма</w:t>
            </w:r>
          </w:p>
          <w:p w14:paraId="0ACDC3DC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 w:rsidRPr="00111392">
              <w:rPr>
                <w:sz w:val="22"/>
                <w:szCs w:val="22"/>
                <w:lang w:val="sr-Cyrl-RS"/>
              </w:rPr>
              <w:t>Проширивање знања о културним достигнућима у периоду од краја XV до краја XVIII века</w:t>
            </w:r>
          </w:p>
          <w:p w14:paraId="12DF7763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 w:rsidRPr="00111392">
              <w:rPr>
                <w:sz w:val="22"/>
                <w:szCs w:val="22"/>
                <w:lang w:val="sr-Cyrl-RS"/>
              </w:rPr>
              <w:t>Уочавање основних одлика привреде и свакодневног живота у периоду од краја XV до краја XVIII века</w:t>
            </w:r>
          </w:p>
          <w:p w14:paraId="2CA07308" w14:textId="77777777" w:rsidR="00DD7F0C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RS"/>
              </w:rPr>
            </w:pPr>
            <w:r w:rsidRPr="00111392">
              <w:rPr>
                <w:sz w:val="22"/>
                <w:szCs w:val="22"/>
                <w:lang w:val="sr-Cyrl-RS"/>
              </w:rPr>
              <w:t>Уочавање утицаја историјског наслеђа  периода</w:t>
            </w:r>
            <w:r w:rsidRPr="00111392">
              <w:rPr>
                <w:sz w:val="22"/>
                <w:szCs w:val="22"/>
              </w:rPr>
              <w:t xml:space="preserve"> </w:t>
            </w:r>
            <w:r w:rsidRPr="00111392">
              <w:rPr>
                <w:sz w:val="22"/>
                <w:szCs w:val="22"/>
                <w:lang w:val="sr-Cyrl-RS"/>
              </w:rPr>
              <w:t>од краја XV до краја XVIII века</w:t>
            </w:r>
          </w:p>
          <w:p w14:paraId="2B4818C7" w14:textId="77777777" w:rsidR="00111392" w:rsidRDefault="00111392" w:rsidP="00111392">
            <w:pPr>
              <w:rPr>
                <w:lang w:val="sr-Cyrl-RS"/>
              </w:rPr>
            </w:pPr>
          </w:p>
          <w:p w14:paraId="21F3C7BD" w14:textId="2337B5D9" w:rsidR="00111392" w:rsidRPr="00111392" w:rsidRDefault="00111392" w:rsidP="00111392">
            <w:pPr>
              <w:rPr>
                <w:lang w:val="sr-Cyrl-RS"/>
              </w:rPr>
            </w:pPr>
          </w:p>
        </w:tc>
        <w:tc>
          <w:tcPr>
            <w:tcW w:w="1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6F09" w14:textId="77777777" w:rsidR="00DD7F0C" w:rsidRPr="00BD3228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69C9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22B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2A2F" w14:textId="77777777" w:rsidR="00DD7F0C" w:rsidRPr="00BD3228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4D8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0E3A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C5A21C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212EAC" w14:paraId="22959886" w14:textId="77777777" w:rsidTr="009E778C">
        <w:trPr>
          <w:gridBefore w:val="1"/>
          <w:gridAfter w:val="1"/>
          <w:wBefore w:w="14" w:type="dxa"/>
          <w:wAfter w:w="19" w:type="dxa"/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098712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8F6B78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AC1B1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85A11B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8261C0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ECCD8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D7F0C" w:rsidRPr="00111392" w14:paraId="52451A82" w14:textId="77777777" w:rsidTr="00111392">
        <w:trPr>
          <w:gridBefore w:val="1"/>
          <w:gridAfter w:val="1"/>
          <w:wBefore w:w="14" w:type="dxa"/>
          <w:wAfter w:w="19" w:type="dxa"/>
          <w:trHeight w:val="6777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091668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AD89CB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DCF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Идентификује основне одлике периода од краја XV до краја XVIII века</w:t>
            </w:r>
          </w:p>
          <w:p w14:paraId="12FA889B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Сагледа значај и последице великих географских открића</w:t>
            </w:r>
          </w:p>
          <w:p w14:paraId="305763F2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Опише на примеру Француске, Енглеске, Пруске, Аустрије, Русије и Шпаније друштвену структуру и државно уређење у апсолутистичким монархијама</w:t>
            </w:r>
          </w:p>
          <w:p w14:paraId="23A21940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Сагледа значај реформације и именује најзначајнија протестантска учења</w:t>
            </w:r>
          </w:p>
          <w:p w14:paraId="1CAF7A07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Именује најзначајније ствараоце епохе хуманизма и ренесансе и наведе њихова дела</w:t>
            </w:r>
          </w:p>
          <w:p w14:paraId="12E926DA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Наведе најзначајнија културна и техничка достигнућа у периоду  од краја XV до краја XVIII века</w:t>
            </w:r>
          </w:p>
          <w:p w14:paraId="1584378A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Идентификује основне одлике привреде у периоду од краја XV до краја XVIII века</w:t>
            </w:r>
          </w:p>
          <w:p w14:paraId="0C536168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Истакне одлике свакодневног живота друштвених слојева у периоду од краја XV до краја XVIII века</w:t>
            </w:r>
          </w:p>
          <w:p w14:paraId="75CC9610" w14:textId="77777777" w:rsidR="00DD7F0C" w:rsidRPr="00111392" w:rsidRDefault="00DD7F0C" w:rsidP="00DD7F0C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Наведе главне тековине периода од краја XV до краја XVIII века и препозна њихов значај у савременом добу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85C" w14:textId="77777777" w:rsidR="00DD7F0C" w:rsidRPr="00111392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2BCFF7B3" w14:textId="77777777" w:rsidR="00DD7F0C" w:rsidRPr="00111392" w:rsidRDefault="00DD7F0C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658B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146A6555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50BE2D91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2AE6FCA7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7A77587F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4F8B0B6E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24424837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  <w:p w14:paraId="1DD923E0" w14:textId="77777777" w:rsidR="00DD7F0C" w:rsidRPr="00111392" w:rsidRDefault="00DD7F0C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41FD33" w14:textId="77777777" w:rsidR="00DD7F0C" w:rsidRPr="00111392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349B698A" w14:textId="77777777" w:rsidR="00DD7F0C" w:rsidRPr="00111392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492CAF12" w14:textId="77777777" w:rsidR="00DD7F0C" w:rsidRPr="00111392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DD7F0C" w:rsidRPr="00212EAC" w14:paraId="37321EAE" w14:textId="77777777" w:rsidTr="009E778C">
        <w:trPr>
          <w:gridBefore w:val="1"/>
          <w:gridAfter w:val="1"/>
          <w:wBefore w:w="14" w:type="dxa"/>
          <w:wAfter w:w="19" w:type="dxa"/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16C651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C2EA24" w14:textId="77777777" w:rsidR="00DD7F0C" w:rsidRPr="00212EA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D4352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C44E8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5C40E3" w14:textId="77777777" w:rsidR="00DD7F0C" w:rsidRPr="00212EAC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D7F0C" w:rsidRPr="00111392" w14:paraId="7DE8DACC" w14:textId="77777777" w:rsidTr="009E778C">
        <w:trPr>
          <w:gridBefore w:val="1"/>
          <w:gridAfter w:val="1"/>
          <w:wBefore w:w="14" w:type="dxa"/>
          <w:wAfter w:w="19" w:type="dxa"/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75D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FF91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5423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C54A34C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графикони, таблице, модели, макете, апарати, инструменти, глобуси, касете, ЦД, филмови, ТВ емисије, ЦД-РОМ-ови...),</w:t>
            </w:r>
          </w:p>
          <w:p w14:paraId="1609799F" w14:textId="77777777" w:rsidR="00DD7F0C" w:rsidRPr="00111392" w:rsidRDefault="00DD7F0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048B8888" w14:textId="2DE90F89" w:rsidR="005910C8" w:rsidRPr="00111392" w:rsidRDefault="00DD7F0C" w:rsidP="001113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6C9F" w14:textId="77777777" w:rsidR="00DD7F0C" w:rsidRPr="00111392" w:rsidRDefault="00DD7F0C" w:rsidP="00CC5C41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lastRenderedPageBreak/>
              <w:t>географија</w:t>
            </w:r>
          </w:p>
          <w:p w14:paraId="69B0F7D6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4520B21F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125E1FE3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3FFA0C06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грађанско васпитање</w:t>
            </w:r>
          </w:p>
          <w:p w14:paraId="76AC23BC" w14:textId="77777777" w:rsidR="00DD7F0C" w:rsidRPr="00111392" w:rsidRDefault="00DD7F0C" w:rsidP="00DD7F0C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4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4E3D02B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72B5D89C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4543D474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563A42AD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41CCD34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Предавања и практични радови</w:t>
            </w:r>
          </w:p>
          <w:p w14:paraId="2FF8FC03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DD7F0C" w:rsidRPr="00905E96" w14:paraId="62486A47" w14:textId="77777777" w:rsidTr="009E778C">
        <w:tc>
          <w:tcPr>
            <w:tcW w:w="707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1ED0E6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7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40ED15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0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D41D2F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222" w:type="dxa"/>
            <w:gridSpan w:val="3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709D1F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D7F0C" w:rsidRPr="00905E96" w14:paraId="313AA95D" w14:textId="77777777" w:rsidTr="009E778C">
        <w:tc>
          <w:tcPr>
            <w:tcW w:w="707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1298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FACE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0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8368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7F0D11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5085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BCB55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848625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1B093E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3E5429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2F6B0E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2AE0D6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00492F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10468F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D7F0C" w:rsidRPr="00905E96" w14:paraId="3B56FFF7" w14:textId="77777777" w:rsidTr="009E778C">
        <w:trPr>
          <w:trHeight w:val="784"/>
        </w:trPr>
        <w:tc>
          <w:tcPr>
            <w:tcW w:w="707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801706" w14:textId="77777777" w:rsidR="00DD7F0C" w:rsidRPr="007238C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7CAF9D" w14:textId="77777777" w:rsidR="00DD7F0C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Српски народ од </w:t>
            </w:r>
            <w:r w:rsidRPr="00C56A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 XV до краја XVIII века</w:t>
            </w:r>
          </w:p>
          <w:p w14:paraId="4261FEF4" w14:textId="77777777" w:rsidR="005910C8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  <w:p w14:paraId="6BA0BE47" w14:textId="77777777" w:rsidR="005910C8" w:rsidRPr="00BF14F7" w:rsidRDefault="005910C8" w:rsidP="005910C8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10B0A1C2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2.ИС.1.1.1. 2.ИС.1.1.2. </w:t>
            </w:r>
          </w:p>
          <w:p w14:paraId="633A3B9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2.ИС.1.1.3. </w:t>
            </w:r>
          </w:p>
          <w:p w14:paraId="4C0DA8FC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2.ИС.2.2.2.</w:t>
            </w:r>
          </w:p>
          <w:p w14:paraId="4318B92B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2.ИС.3.1.2. </w:t>
            </w:r>
          </w:p>
          <w:p w14:paraId="2684767F" w14:textId="77777777" w:rsidR="005910C8" w:rsidRPr="00BF14F7" w:rsidRDefault="005910C8" w:rsidP="00591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F14F7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2.ИС.3.2.4. </w:t>
            </w:r>
          </w:p>
          <w:p w14:paraId="77000A88" w14:textId="1498BB9C" w:rsidR="005910C8" w:rsidRPr="00905E96" w:rsidRDefault="005910C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FCF0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Унапређивање знања о положају српског народа под османском, хабзбуршком и млетачком влашћу од краја XV до краја XVIII века</w:t>
            </w:r>
          </w:p>
          <w:p w14:paraId="56147501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Стицање знања о личностима које су обележавале период од краја XV до краја XVIII века у националној историји</w:t>
            </w:r>
          </w:p>
          <w:p w14:paraId="69D97DD4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Уочавање улоге српске цркве у очувању националног идентитета</w:t>
            </w:r>
          </w:p>
          <w:p w14:paraId="57BD1F62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Унапређење знања о културном стваралаштву Срба од краја XV до краја XVIII века</w:t>
            </w:r>
          </w:p>
          <w:p w14:paraId="0D69C5A0" w14:textId="77777777" w:rsidR="00DD7F0C" w:rsidRPr="00111392" w:rsidRDefault="00DD7F0C" w:rsidP="00DD7F0C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Уочавање основних одлика привреде и свакодневног живота у српским земљама од краја XV до краја XVIII века</w:t>
            </w:r>
          </w:p>
        </w:tc>
        <w:tc>
          <w:tcPr>
            <w:tcW w:w="1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87E" w14:textId="77777777" w:rsidR="00DD7F0C" w:rsidRPr="001C1D2A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8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DA8D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FF5B" w14:textId="77777777" w:rsidR="00DD7F0C" w:rsidRPr="001C1D2A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1F60" w14:textId="77777777" w:rsidR="00DD7F0C" w:rsidRPr="001C1D2A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6D21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8139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A259AC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D7F0C" w:rsidRPr="00905E96" w14:paraId="2B9175B4" w14:textId="77777777" w:rsidTr="009E778C">
        <w:trPr>
          <w:trHeight w:val="326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67077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352E83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3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465B03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E7301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2EE34D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D2D710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D7F0C" w:rsidRPr="00111392" w14:paraId="6CFFE80D" w14:textId="77777777" w:rsidTr="009E778C">
        <w:trPr>
          <w:trHeight w:val="784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5D3BA8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C65786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3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920F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Идентификује основне одлике периода од краја XV до краја XVIII века у националној историји</w:t>
            </w:r>
          </w:p>
          <w:p w14:paraId="56A8363E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Опише друштвену структуру и државно уређење Османског царства и положај српског народа у њему</w:t>
            </w:r>
          </w:p>
          <w:p w14:paraId="0E35DED7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Лоцира на историјској карти најважније правце и области сеоба српског народа</w:t>
            </w:r>
          </w:p>
          <w:p w14:paraId="43B28A50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Уочи последице сеоба српског народа</w:t>
            </w:r>
          </w:p>
          <w:p w14:paraId="3370FF59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Објасни положај Срба у Хабзбуршкој монархији</w:t>
            </w:r>
          </w:p>
          <w:p w14:paraId="1100BC79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Уочи последице процеса исламизације, покатоличавања и унијаћења Срба</w:t>
            </w:r>
          </w:p>
          <w:p w14:paraId="644B17D7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Изведе закључак о улози српске цркве у очувању националног идентитета</w:t>
            </w:r>
          </w:p>
          <w:p w14:paraId="2FDE818D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Наведе најзначајнија културна достигнућа српског народа у периоду од краја XV до краја XVIII века</w:t>
            </w:r>
          </w:p>
          <w:p w14:paraId="061CCE06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Идентификује основне одлике привреде у српским земљама од краја XV до краја XVIII века</w:t>
            </w:r>
          </w:p>
          <w:p w14:paraId="1A1880D1" w14:textId="77777777" w:rsidR="00DD7F0C" w:rsidRPr="00111392" w:rsidRDefault="00DD7F0C" w:rsidP="004F16F9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Истакне одлике свакодневног живота друштвених слојева у српским земљама у периоду од краја XV до краја XVIII века</w:t>
            </w:r>
          </w:p>
        </w:tc>
        <w:tc>
          <w:tcPr>
            <w:tcW w:w="2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417" w14:textId="77777777" w:rsidR="00DD7F0C" w:rsidRPr="00111392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18C7F8BF" w14:textId="77777777" w:rsidR="00DD7F0C" w:rsidRPr="00111392" w:rsidRDefault="00DD7F0C" w:rsidP="00DD7F0C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851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3A14B65B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47A48D1C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0EC65307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696BDD93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6A204CC8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742E8293" w14:textId="77777777" w:rsidR="00DD7F0C" w:rsidRPr="00111392" w:rsidRDefault="00DD7F0C" w:rsidP="00DD7F0C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542D26" w14:textId="77777777" w:rsidR="00DD7F0C" w:rsidRPr="00111392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3354EC70" w14:textId="77777777" w:rsidR="00DD7F0C" w:rsidRPr="00111392" w:rsidRDefault="00DD7F0C" w:rsidP="00DD7F0C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 Јун</w:t>
            </w:r>
          </w:p>
          <w:p w14:paraId="5BFF5229" w14:textId="77777777" w:rsidR="00DD7F0C" w:rsidRPr="00111392" w:rsidRDefault="00DD7F0C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  <w:tr w:rsidR="00DD7F0C" w:rsidRPr="00905E96" w14:paraId="3577031D" w14:textId="77777777" w:rsidTr="009E778C">
        <w:trPr>
          <w:trHeight w:val="386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762FE9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18DAC8" w14:textId="77777777" w:rsidR="00DD7F0C" w:rsidRPr="00905E96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DFC07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0A7C6B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07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541A06" w14:textId="77777777" w:rsidR="00DD7F0C" w:rsidRPr="00905E96" w:rsidRDefault="00DD7F0C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D7F0C" w:rsidRPr="00111392" w14:paraId="0C0EA642" w14:textId="77777777" w:rsidTr="009E778C">
        <w:trPr>
          <w:trHeight w:val="784"/>
        </w:trPr>
        <w:tc>
          <w:tcPr>
            <w:tcW w:w="707" w:type="dxa"/>
            <w:gridSpan w:val="3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BF4C73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E4A2A2" w14:textId="77777777" w:rsidR="00DD7F0C" w:rsidRPr="00111392" w:rsidRDefault="00DD7F0C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3FE5EF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7664EDCB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19037B23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3597A0E4" w14:textId="77777777" w:rsidR="00DD7F0C" w:rsidRPr="00111392" w:rsidRDefault="00DD7F0C" w:rsidP="00DD7F0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0426FE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14:paraId="5B58A1C8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724368BE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1F16413A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33D11FD1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право</w:t>
            </w:r>
          </w:p>
          <w:p w14:paraId="78BE7548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3DA63BA0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070" w:type="dxa"/>
            <w:gridSpan w:val="2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4A3554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12ECA6F1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1BCD33B6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2A457D86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6ED3E31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Предавања и практични радови</w:t>
            </w:r>
          </w:p>
          <w:p w14:paraId="1677C6B4" w14:textId="77777777" w:rsidR="00DD7F0C" w:rsidRPr="00111392" w:rsidRDefault="00DD7F0C" w:rsidP="00DD7F0C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</w:tbl>
    <w:p w14:paraId="2C59C960" w14:textId="77777777" w:rsidR="00BA204A" w:rsidRPr="00111392" w:rsidRDefault="00BA204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2B790B2D" w14:textId="5AB8DE66" w:rsidR="00BA204A" w:rsidRPr="00111392" w:rsidRDefault="00BA204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138E479" w14:textId="5CA02DEE" w:rsidR="00BA204A" w:rsidRDefault="00BA204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80EF176" w14:textId="77777777" w:rsidR="00111392" w:rsidRPr="00111392" w:rsidRDefault="00111392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2352"/>
        <w:gridCol w:w="1532"/>
        <w:gridCol w:w="1526"/>
        <w:gridCol w:w="66"/>
        <w:gridCol w:w="295"/>
        <w:gridCol w:w="64"/>
        <w:gridCol w:w="708"/>
        <w:gridCol w:w="62"/>
        <w:gridCol w:w="246"/>
        <w:gridCol w:w="74"/>
        <w:gridCol w:w="740"/>
        <w:gridCol w:w="267"/>
        <w:gridCol w:w="730"/>
        <w:gridCol w:w="240"/>
        <w:gridCol w:w="545"/>
        <w:gridCol w:w="186"/>
        <w:gridCol w:w="812"/>
        <w:gridCol w:w="139"/>
        <w:gridCol w:w="1042"/>
        <w:gridCol w:w="19"/>
        <w:gridCol w:w="65"/>
        <w:gridCol w:w="20"/>
        <w:gridCol w:w="883"/>
        <w:gridCol w:w="41"/>
        <w:gridCol w:w="929"/>
      </w:tblGrid>
      <w:tr w:rsidR="00BA204A" w:rsidRPr="000F2606" w14:paraId="5DA6C525" w14:textId="77777777" w:rsidTr="00111392">
        <w:tc>
          <w:tcPr>
            <w:tcW w:w="4520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52FB37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699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205A563" w14:textId="263BC8FF" w:rsidR="00BA204A" w:rsidRPr="000F2606" w:rsidRDefault="00BA204A" w:rsidP="00BA2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BA204A" w:rsidRPr="000F2606" w14:paraId="496D41F7" w14:textId="77777777" w:rsidTr="00111392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1E5F1C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D79819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</w:t>
            </w: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еографија</w:t>
            </w:r>
          </w:p>
        </w:tc>
      </w:tr>
      <w:tr w:rsidR="00BA204A" w:rsidRPr="000F2606" w14:paraId="1516275A" w14:textId="77777777" w:rsidTr="00111392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F887ED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276DD5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BA204A" w:rsidRPr="000F2606" w14:paraId="2C05DC0A" w14:textId="77777777" w:rsidTr="00111392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DF06BE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677BD1" w14:textId="23D02215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72</w:t>
            </w:r>
          </w:p>
        </w:tc>
      </w:tr>
      <w:tr w:rsidR="00BA204A" w:rsidRPr="000F2606" w14:paraId="7CD0F506" w14:textId="77777777" w:rsidTr="00111392">
        <w:tc>
          <w:tcPr>
            <w:tcW w:w="4520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7D740A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69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7D90CE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</w:t>
            </w:r>
          </w:p>
        </w:tc>
      </w:tr>
      <w:tr w:rsidR="00BA204A" w:rsidRPr="000F2606" w14:paraId="7C498C5C" w14:textId="77777777" w:rsidTr="00111392">
        <w:tc>
          <w:tcPr>
            <w:tcW w:w="6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54D1B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BFEB1C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83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4F7C83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748" w:type="dxa"/>
            <w:gridSpan w:val="19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0C9799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33404A3A" w14:textId="77777777" w:rsidTr="00111392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C9A99C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0A914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753CA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A4619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417B7B88" w14:textId="77777777" w:rsidTr="0011139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566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C9F1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FD9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FE675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CE953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D3F7CC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A2CCA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B925E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438F9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E93BD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1A8D3B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CEC09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ABF21A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35FB22E6" w14:textId="77777777" w:rsidTr="00111392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3EE52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E9CD5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Географски положај, територија и границе Србије.</w:t>
            </w:r>
          </w:p>
          <w:p w14:paraId="7077DAC5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4110B90B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14:paraId="3997B00A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14:paraId="0B494FB2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2.Г.Е.1.2.2.</w:t>
            </w:r>
          </w:p>
          <w:p w14:paraId="16830DE6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2.Г.Е.1.1.3. 2.Г.Е.1.4.1.</w:t>
            </w:r>
          </w:p>
          <w:p w14:paraId="3CB8E6CE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lastRenderedPageBreak/>
              <w:t>Средњи ниво:</w:t>
            </w:r>
          </w:p>
          <w:p w14:paraId="1C7B33CC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2.Г.Е.2.4.1.</w:t>
            </w:r>
          </w:p>
          <w:p w14:paraId="3D7ECD1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2.Г.Е.2.4.3.</w:t>
            </w:r>
          </w:p>
        </w:tc>
        <w:tc>
          <w:tcPr>
            <w:tcW w:w="3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8742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Упознавање ученика са географским положајем Србије.</w:t>
            </w:r>
          </w:p>
          <w:p w14:paraId="5144D1E2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Усвајање знања о територији Републике Србије, административној подели као и границама према суседним државама</w:t>
            </w:r>
          </w:p>
          <w:p w14:paraId="58349BF3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Усвајање знања о друштвено политичком уређењу Републике Србије и административној подели.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92BD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583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240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DA0A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B13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317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DEFDCE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78776127" w14:textId="77777777" w:rsidTr="0011139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E76B13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A7A494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59F3A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E4EC6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4D7DF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9E5303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0F2606" w14:paraId="5AF51BC4" w14:textId="77777777" w:rsidTr="00111392">
        <w:trPr>
          <w:trHeight w:val="2325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D717B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4B4CB5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09D1" w14:textId="77777777" w:rsidR="00BA204A" w:rsidRPr="00111392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252A6886" w14:textId="77777777" w:rsidR="00BA204A" w:rsidRPr="00111392" w:rsidRDefault="00BA204A" w:rsidP="00CC5C4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опише географски положај Србије и доведе га у везу са историјско-географским развојем територије;</w:t>
            </w:r>
          </w:p>
          <w:p w14:paraId="66F8AF19" w14:textId="77777777" w:rsidR="00BA204A" w:rsidRPr="00111392" w:rsidRDefault="00BA204A" w:rsidP="00CC5C4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анализира територијалну организацију Србије;</w:t>
            </w:r>
          </w:p>
          <w:p w14:paraId="6D624ACA" w14:textId="77777777" w:rsidR="00BA204A" w:rsidRPr="00111392" w:rsidRDefault="00BA204A" w:rsidP="00CC5C41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наводи карактеристике граница и пограничних општина Србије;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191F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CBCB047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14:paraId="3DC34A91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6E0D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795AA63C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25A850DF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5334544" w14:textId="77777777" w:rsidR="00BA204A" w:rsidRPr="00111392" w:rsidRDefault="00BA204A" w:rsidP="00BA204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септембар </w:t>
            </w:r>
          </w:p>
        </w:tc>
      </w:tr>
      <w:tr w:rsidR="00BA204A" w:rsidRPr="000F2606" w14:paraId="3898E949" w14:textId="77777777" w:rsidTr="0011139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3714C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42509A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F14DE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473E4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F2D516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111392" w14:paraId="14BD0CEC" w14:textId="77777777" w:rsidTr="0011139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3A5B93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2D8103D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5F3B4F9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017292DF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шеме</w:t>
            </w:r>
          </w:p>
          <w:p w14:paraId="23792365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4F9DE0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E688AF4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B8240E5" w14:textId="51A6FDB6" w:rsidR="00BA204A" w:rsidRPr="00111392" w:rsidRDefault="00BA204A" w:rsidP="006926A6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82C40C1" w14:textId="409411F8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BA204A" w:rsidRPr="000F2606" w14:paraId="1CF9944C" w14:textId="77777777" w:rsidTr="00111392">
        <w:tc>
          <w:tcPr>
            <w:tcW w:w="2988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3A5874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2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43D54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07" w:type="dxa"/>
            <w:gridSpan w:val="2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55A1C3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300F911D" w14:textId="77777777" w:rsidTr="00111392"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D624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5F532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8C825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7205B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525F2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F1A1A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7AD33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05E64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612BC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1DA662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28D209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B26F19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1C9AE39D" w14:textId="77777777" w:rsidTr="00111392">
        <w:trPr>
          <w:trHeight w:val="784"/>
        </w:trPr>
        <w:tc>
          <w:tcPr>
            <w:tcW w:w="29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03EDC2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2.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Физичко-географске карактеристике Србије.</w:t>
            </w:r>
          </w:p>
          <w:p w14:paraId="66909D1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54E805F3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64391FC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Основни ниво: </w:t>
            </w:r>
          </w:p>
          <w:p w14:paraId="7E841F34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 2.Г.Е.1.1.3. 2.Г.Е.1.2.3. 2.Г.Е.1.2.4. 2.Г.Е.1.2.5.</w:t>
            </w:r>
          </w:p>
          <w:p w14:paraId="2DAE03E7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lastRenderedPageBreak/>
              <w:t>2.Г.Е.1.4.2.</w:t>
            </w:r>
          </w:p>
          <w:p w14:paraId="07D8920F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14:paraId="1A67F476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Средњи ниво:</w:t>
            </w:r>
          </w:p>
          <w:p w14:paraId="211A1063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2.Г.Е.2.1.1. 2.Г.Е.2.2.2. 2.Г.Е.2.2.3.</w:t>
            </w:r>
          </w:p>
          <w:p w14:paraId="7FF35E4F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2.Г.Е.2.2.4.</w:t>
            </w:r>
          </w:p>
          <w:p w14:paraId="3675ED5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2.Г.Е.2.4.4.</w:t>
            </w:r>
          </w:p>
          <w:p w14:paraId="651E1690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ab/>
            </w:r>
          </w:p>
          <w:p w14:paraId="4E547FDB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14:paraId="1AB9E3D4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*2.Г.Е.3.1.4.</w:t>
            </w:r>
          </w:p>
          <w:p w14:paraId="68660BBD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*2.Г.Е.3.2.3.</w:t>
            </w:r>
          </w:p>
          <w:p w14:paraId="2DDD35B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*2.Г.Е.3.2.4</w:t>
            </w:r>
          </w:p>
          <w:p w14:paraId="1A618D96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  <w:p w14:paraId="2B81758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*2.Г.Е.3.4.4.</w:t>
            </w:r>
          </w:p>
          <w:p w14:paraId="2085B0AE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3D7BC62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14:paraId="4662C5C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5CC0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Упознавање ученика са механизмом настанка и обликовања рељефа на простору Србије и са значајним морфоструктурним  облицима рељефа у Србији</w:t>
            </w:r>
          </w:p>
          <w:p w14:paraId="7DD51C72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Упознавање ученика са процесом настанка земљотреса и  најугроженијим зонама земљотреса и вулкана у Србији  </w:t>
            </w:r>
          </w:p>
          <w:p w14:paraId="73B1346D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климатским елементима, просторном и временском дистрибуцијом температуре ваздуха и падавина на територији Србије, </w:t>
            </w:r>
          </w:p>
          <w:p w14:paraId="703532E7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значајем климатских фактора и климатским областима на територији Србије.</w:t>
            </w:r>
          </w:p>
          <w:p w14:paraId="43EECB1E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са највећим рекама Црноморског, Јадранског и Егејског слива, појавом минималних и максималних водостаја на рекама, </w:t>
            </w:r>
          </w:p>
          <w:p w14:paraId="3AF319D6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језерима по начину постанка, и еволуцијом  језерских басена, локацијом  термоминералних извора,  и значајем подземних вода за водоснабдевање, </w:t>
            </w:r>
          </w:p>
          <w:p w14:paraId="1B32FBB7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основним  типовима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земљишта, вертикалном и хоризонталним распоредом вегетације, класификацијом фауне у односу на тип средине (фауна копнених вода, фауну копна; шумска и нешумска подручја),</w:t>
            </w:r>
          </w:p>
          <w:p w14:paraId="0DEF4E36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како људске активности утичу на фрагментацију и смањење ареала биљних и животињских врста и појаву ендемских врста.</w:t>
            </w:r>
          </w:p>
          <w:p w14:paraId="30981FF8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 о заштићеним подручјима и њиховом значају</w:t>
            </w:r>
          </w:p>
          <w:p w14:paraId="570F4954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 концептом одрживог развоја и штетним последицама загађења животне средине у Србији, 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D0C5D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EE0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5CC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10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5817" w14:textId="77777777" w:rsidR="00BA204A" w:rsidRPr="00421D3A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4D7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73E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292C7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53E5920A" w14:textId="77777777" w:rsidTr="00111392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D1ABB7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970F11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F29A74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C0295F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A413D9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111392" w14:paraId="51D4DC52" w14:textId="77777777" w:rsidTr="00111392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2079F4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43D4" w14:textId="77777777" w:rsidR="00BA204A" w:rsidRPr="00111392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587E1313" w14:textId="77777777" w:rsidR="00BA204A" w:rsidRPr="00111392" w:rsidRDefault="00BA204A" w:rsidP="004F16F9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>објашњава физичко-географске елементе простора Србије у смислу генезе, типологије и њихових општих карактеристика;</w:t>
            </w:r>
          </w:p>
          <w:p w14:paraId="77AEB1CA" w14:textId="77777777" w:rsidR="00BA204A" w:rsidRPr="00111392" w:rsidRDefault="00BA204A" w:rsidP="004F16F9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>процењује утицај човека на животну средину и предвиди ефекте заштите природних добара на животне и привредне активности људи;</w:t>
            </w:r>
          </w:p>
          <w:p w14:paraId="03E79630" w14:textId="2DA35E57" w:rsidR="00BA204A" w:rsidRPr="00111392" w:rsidRDefault="00BA204A" w:rsidP="004F16F9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lastRenderedPageBreak/>
              <w:t>анализира успешне примере одрживог развоја у различитим областима и предлаже решења за њихово преношење у своју локалну средину</w:t>
            </w:r>
          </w:p>
        </w:tc>
        <w:tc>
          <w:tcPr>
            <w:tcW w:w="2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5007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7001D45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A6FBC27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14:paraId="6B920712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C2634C0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834A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01338A0C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3143B1DF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</w:t>
            </w:r>
            <w:r w:rsidRPr="00111392">
              <w:rPr>
                <w:rFonts w:ascii="Times New Roman" w:eastAsia="Times New Roman" w:hAnsi="Times New Roman" w:cs="Times New Roman"/>
                <w:lang w:val="sr-Latn-CS"/>
              </w:rPr>
              <w:t>a</w:t>
            </w:r>
          </w:p>
          <w:p w14:paraId="0D0B84BE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израда карата графички рад</w:t>
            </w:r>
          </w:p>
        </w:tc>
        <w:tc>
          <w:tcPr>
            <w:tcW w:w="1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DF02C01" w14:textId="77777777" w:rsidR="00BA204A" w:rsidRPr="00111392" w:rsidRDefault="00BA204A" w:rsidP="00BA204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RS"/>
              </w:rPr>
              <w:t>октобар-децембар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  <w:tr w:rsidR="00BA204A" w:rsidRPr="000F2606" w14:paraId="13C5948F" w14:textId="77777777" w:rsidTr="00111392">
        <w:trPr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150F97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903F54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E4EA4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3FC5E9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111392" w14:paraId="0F7B2DAF" w14:textId="77777777" w:rsidTr="00111392">
        <w:trPr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DE0F34A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E22058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52FFAE3A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14:paraId="35CBD43E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252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9A1AF3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921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E08C09C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0D1DC77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E039920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B161694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696CD6D9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пројектни задатак</w:t>
            </w:r>
          </w:p>
        </w:tc>
      </w:tr>
      <w:tr w:rsidR="00BA204A" w:rsidRPr="000F2606" w14:paraId="76F92426" w14:textId="77777777" w:rsidTr="00111392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9446C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6CF11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6A48F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87EE3E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4E6AD48C" w14:textId="77777777" w:rsidTr="0011139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B7D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C4FD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10D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5A471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66641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119E62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99F10F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5A2F9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CE1909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74188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DD53E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E77CA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0A53EE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1A231CAD" w14:textId="77777777" w:rsidTr="00111392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368D44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3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A48455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Друштвено-географске карактеристике Србије.</w:t>
            </w:r>
          </w:p>
          <w:p w14:paraId="1D7570F2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3D7AB30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Основни ниво:</w:t>
            </w:r>
          </w:p>
          <w:p w14:paraId="273204F5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2.Г.Е.1.1.1.</w:t>
            </w:r>
          </w:p>
          <w:p w14:paraId="44F4EB71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2.Г.Е.1.1.3. </w:t>
            </w:r>
          </w:p>
          <w:p w14:paraId="02F92FFC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2.Г.Е.1.2.4.</w:t>
            </w:r>
          </w:p>
          <w:p w14:paraId="2CB29989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2.Г.Е.1.3.2.</w:t>
            </w:r>
          </w:p>
          <w:p w14:paraId="5AB8DF15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2.Г.Е.1.3.3.</w:t>
            </w:r>
          </w:p>
          <w:p w14:paraId="01530FF6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2.Г.Е.1.4.2.</w:t>
            </w:r>
          </w:p>
          <w:p w14:paraId="6A97EFFC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2.Г.Е.1.4.4.</w:t>
            </w:r>
          </w:p>
          <w:p w14:paraId="61DE8969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2.Г.Е.1.2.3.</w:t>
            </w:r>
          </w:p>
          <w:p w14:paraId="314A77E8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 xml:space="preserve">Средњи ниво: </w:t>
            </w:r>
          </w:p>
          <w:p w14:paraId="10E6D54D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2.Г.Е.2.3.1.</w:t>
            </w:r>
          </w:p>
          <w:p w14:paraId="0291B289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2.Г.Е.2.3.2.</w:t>
            </w:r>
          </w:p>
          <w:p w14:paraId="2A7AD0CB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lastRenderedPageBreak/>
              <w:t>2.Г.Е.2.4.1.</w:t>
            </w:r>
          </w:p>
          <w:p w14:paraId="44A8B6DE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2.Г.Е.2.2.2.</w:t>
            </w:r>
          </w:p>
          <w:p w14:paraId="177C3932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2.Г.Е.2.2.3.</w:t>
            </w:r>
          </w:p>
          <w:p w14:paraId="13AADEC6" w14:textId="77777777" w:rsidR="00BA204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2.Г.Е.2.3.3.</w:t>
            </w:r>
          </w:p>
          <w:p w14:paraId="1D3120D5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Напредни ниво:</w:t>
            </w:r>
          </w:p>
          <w:p w14:paraId="00C54920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*2.Г.Е.3.1.1.</w:t>
            </w:r>
          </w:p>
          <w:p w14:paraId="2B92F784" w14:textId="77777777" w:rsidR="00BA204A" w:rsidRPr="00B615EA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*2.Г.Е.3.3.2.</w:t>
            </w:r>
          </w:p>
          <w:p w14:paraId="402E40D8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615EA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*2.Г.Е.3.4.1.</w:t>
            </w:r>
          </w:p>
        </w:tc>
        <w:tc>
          <w:tcPr>
            <w:tcW w:w="3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8528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Упознавање ученика са географским факторима који утичу на размештај и кретање становништва;</w:t>
            </w:r>
          </w:p>
          <w:p w14:paraId="7C533A3A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начинима  проналажења  и анализизе података демографске и економске статистике;</w:t>
            </w:r>
          </w:p>
          <w:p w14:paraId="1FEDB616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који детерминишу развој и размештај насеља; </w:t>
            </w:r>
          </w:p>
          <w:p w14:paraId="7D6F3CEF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утицајем демографских процеса на ниво економске 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развијености Србије; </w:t>
            </w:r>
          </w:p>
          <w:p w14:paraId="2F819FF3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географским факторима развоја и размештаја појединих привредних делатности и значајних привредних објеката у нашој земљи; </w:t>
            </w:r>
          </w:p>
          <w:p w14:paraId="1AE20253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појединачним,  антагонистичким и синергетским утицајем природних и друштвених географских фактора на развој и размештај становништва, привреде и насеља у Србији; </w:t>
            </w:r>
          </w:p>
          <w:p w14:paraId="2454D06E" w14:textId="737BE3EF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историјским променама у дејству географских фактора на развој и размештај становништва, привреде и насеља у Србији.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C248" w14:textId="5FEB4D40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21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6387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43A9" w14:textId="2DE3CC10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607E" w14:textId="31E65124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12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5E2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9A1400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31DDBF8F" w14:textId="77777777" w:rsidTr="0011139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0FC62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32A86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A745603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1460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CA873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8B1A39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111392" w14:paraId="31A27EA0" w14:textId="77777777" w:rsidTr="0011139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0A936A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C60167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997" w14:textId="77777777" w:rsidR="00BA204A" w:rsidRPr="00111392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124CA249" w14:textId="77777777" w:rsidR="00BA204A" w:rsidRPr="00111392" w:rsidRDefault="00BA204A" w:rsidP="004F16F9">
            <w:pPr>
              <w:pStyle w:val="ListParagraph"/>
              <w:numPr>
                <w:ilvl w:val="0"/>
                <w:numId w:val="59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>описује утицај географских фактора на демографски развој, размештај становништва, насеља и привреде у Србији;</w:t>
            </w:r>
          </w:p>
          <w:p w14:paraId="20FA887D" w14:textId="77777777" w:rsidR="00BA204A" w:rsidRPr="00111392" w:rsidRDefault="00BA204A" w:rsidP="004F16F9">
            <w:pPr>
              <w:pStyle w:val="ListParagraph"/>
              <w:numPr>
                <w:ilvl w:val="0"/>
                <w:numId w:val="59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 xml:space="preserve"> анализира узроке и последице актуелног стања развоја привреде у Србији и њеним географским регијама;</w:t>
            </w:r>
          </w:p>
          <w:p w14:paraId="4652DF34" w14:textId="77777777" w:rsidR="00BA204A" w:rsidRPr="00111392" w:rsidRDefault="00BA204A" w:rsidP="004F16F9">
            <w:pPr>
              <w:pStyle w:val="ListParagraph"/>
              <w:numPr>
                <w:ilvl w:val="0"/>
                <w:numId w:val="59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 xml:space="preserve">помоћу општих и тематских </w:t>
            </w:r>
            <w:r w:rsidRPr="00111392">
              <w:rPr>
                <w:sz w:val="22"/>
                <w:szCs w:val="22"/>
                <w:lang w:val="ru-RU"/>
              </w:rPr>
              <w:lastRenderedPageBreak/>
              <w:t>географских карата демонстрира специфичности развоја становништва, привреде и насеља Србије;</w:t>
            </w:r>
          </w:p>
          <w:p w14:paraId="7449A5C7" w14:textId="77777777" w:rsidR="00BA204A" w:rsidRPr="00111392" w:rsidRDefault="00BA204A" w:rsidP="004F16F9">
            <w:pPr>
              <w:pStyle w:val="ListParagraph"/>
              <w:numPr>
                <w:ilvl w:val="0"/>
                <w:numId w:val="59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>наводи особине најважнијих културних добара у Србији;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C5F8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CDC8C8B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40874FB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37C9BC5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C58F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0757D57F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4FA614BF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176B24A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јануар-  март</w:t>
            </w:r>
          </w:p>
        </w:tc>
      </w:tr>
      <w:tr w:rsidR="00BA204A" w:rsidRPr="000F2606" w14:paraId="2521FA64" w14:textId="77777777" w:rsidTr="0011139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1E08D60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E9C8021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4EC4D2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59935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F770C5C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111392" w14:paraId="01FCE23F" w14:textId="77777777" w:rsidTr="0011139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8FA76C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9168C96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1C32BA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41D2FA6A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14:paraId="55DD7D1D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14:paraId="2D159BC0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филм</w:t>
            </w:r>
          </w:p>
          <w:p w14:paraId="23817CB4" w14:textId="02913906" w:rsidR="00BA204A" w:rsidRPr="00111392" w:rsidRDefault="00BA204A" w:rsidP="00111392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999D57D" w14:textId="77777777" w:rsidR="00BA204A" w:rsidRPr="00111392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5D9FFCEB" w14:textId="77777777" w:rsidR="00BA204A" w:rsidRPr="00111392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B69B69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174F565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EF6ECE6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21EAF8CA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4E5730ED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семинарски радови и презентације</w:t>
            </w:r>
          </w:p>
        </w:tc>
      </w:tr>
      <w:tr w:rsidR="00BA204A" w:rsidRPr="000F2606" w14:paraId="2774AC46" w14:textId="77777777" w:rsidTr="00111392">
        <w:tc>
          <w:tcPr>
            <w:tcW w:w="63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D803ED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5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F686B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99BF3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44A74E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BA204A" w:rsidRPr="000F2606" w14:paraId="6892A3A4" w14:textId="77777777" w:rsidTr="00111392"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BCC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7689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47DA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B5471F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762A5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42CFF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C308BC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D6FE7E1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91F6341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2F772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BFAD209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05865F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A4C34C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BA204A" w:rsidRPr="000F2606" w14:paraId="7363ACC3" w14:textId="77777777" w:rsidTr="00111392">
        <w:trPr>
          <w:trHeight w:val="784"/>
        </w:trPr>
        <w:tc>
          <w:tcPr>
            <w:tcW w:w="636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C9CBE7E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44C18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21D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Географске регије Србије</w:t>
            </w:r>
          </w:p>
          <w:p w14:paraId="5CC195D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</w:p>
          <w:p w14:paraId="099E1042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0FE25B78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Основни ниво: </w:t>
            </w:r>
          </w:p>
          <w:p w14:paraId="79DBB380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2.Г.Е.1.1.1. </w:t>
            </w:r>
          </w:p>
          <w:p w14:paraId="7C823C71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2.Г.Е.1.1.3.</w:t>
            </w:r>
          </w:p>
          <w:p w14:paraId="2B55C080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2.Г.Е.1.2.3.</w:t>
            </w:r>
          </w:p>
          <w:p w14:paraId="13C6B54F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2.Г.Е.1.3.1.</w:t>
            </w:r>
          </w:p>
          <w:p w14:paraId="49266420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2.Г.Е.1.4.2.</w:t>
            </w:r>
          </w:p>
          <w:p w14:paraId="60DC03F4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2.Г.Е.1.4.3.</w:t>
            </w:r>
          </w:p>
          <w:p w14:paraId="739089CB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2.Г.Е.1.4.4.</w:t>
            </w:r>
          </w:p>
          <w:p w14:paraId="0B032F01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Средњи ниво:</w:t>
            </w:r>
          </w:p>
          <w:p w14:paraId="142EEF64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2.Г.Е.2.1.1.</w:t>
            </w:r>
          </w:p>
          <w:p w14:paraId="67A28161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2.Г.Е.2.2.2.</w:t>
            </w:r>
          </w:p>
          <w:p w14:paraId="604A4CF7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2.Г.Е.2.2.3.</w:t>
            </w:r>
          </w:p>
          <w:p w14:paraId="1D777AB2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lastRenderedPageBreak/>
              <w:t>2.Г.Е.2.2.4.</w:t>
            </w:r>
          </w:p>
          <w:p w14:paraId="0BAAC5C6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2.Г.Е.2.4.2.</w:t>
            </w:r>
          </w:p>
          <w:p w14:paraId="3171FEDE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2.Г.Е.2.4.3.</w:t>
            </w:r>
          </w:p>
          <w:p w14:paraId="7D4B5E7D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2.Г.Е.2.4.4.</w:t>
            </w:r>
          </w:p>
          <w:p w14:paraId="4F74EB6D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Напрдни ниво:</w:t>
            </w:r>
          </w:p>
          <w:p w14:paraId="5378A4EA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*2.Г.Е.3.1.4.</w:t>
            </w:r>
          </w:p>
          <w:p w14:paraId="565B898F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*2.Г.Е.3.3.1.</w:t>
            </w:r>
          </w:p>
          <w:p w14:paraId="10B92A03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*2.Г.Е.3.3.2.</w:t>
            </w:r>
          </w:p>
          <w:p w14:paraId="2A8D809F" w14:textId="77777777" w:rsidR="00BA204A" w:rsidRPr="00CA3FD4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*2.Г.Е.3.4.1.</w:t>
            </w:r>
          </w:p>
          <w:p w14:paraId="118C0AD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CA3FD4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*2.Г.Е.3.4.4.</w:t>
            </w:r>
          </w:p>
        </w:tc>
        <w:tc>
          <w:tcPr>
            <w:tcW w:w="3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7AA0" w14:textId="77777777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 •</w:t>
            </w:r>
            <w:r w:rsidRPr="00111392">
              <w:rPr>
                <w:rFonts w:ascii="Times New Roman" w:eastAsia="Times New Roman" w:hAnsi="Times New Roman" w:cs="Times New Roman"/>
                <w:lang w:val="ru-RU"/>
              </w:rPr>
              <w:tab/>
              <w:t>Упознавање ученика са  критеријума на основу којих  су издвојене дате просторне целине, географским положајем, границама и величини регије, најважнијим физичко-географским и друштвено-географским одликама регије, историјским  развојем географске регије, утицајем различитих географских фактора на развој географске регије</w:t>
            </w:r>
          </w:p>
          <w:p w14:paraId="05271187" w14:textId="79FF9CD9" w:rsidR="00BA204A" w:rsidRPr="00111392" w:rsidRDefault="00BA204A" w:rsidP="00BA204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 xml:space="preserve">Упознавање ученика са географским размештајем </w:t>
            </w:r>
            <w:r w:rsidRPr="00111392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насеља, саобраћајница, привредних објеката; тематским картама (историјске, економске, административне, итд.) на којима су приказане специфичности становништва, привреде и насеља.</w:t>
            </w:r>
          </w:p>
        </w:tc>
        <w:tc>
          <w:tcPr>
            <w:tcW w:w="1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2436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lastRenderedPageBreak/>
              <w:t>17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FFFC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549E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04CA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FF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D62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162A5B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BA204A" w:rsidRPr="000F2606" w14:paraId="6D3658E1" w14:textId="77777777" w:rsidTr="0011139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1E7AE86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01F23EB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5B1D507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2461B2D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68D5894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78BE755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BA204A" w:rsidRPr="00111392" w14:paraId="012B5B67" w14:textId="77777777" w:rsidTr="00111392">
        <w:trPr>
          <w:trHeight w:val="2893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8FCA7FF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C5D001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A58F" w14:textId="77777777" w:rsidR="00BA204A" w:rsidRPr="00111392" w:rsidRDefault="00BA204A" w:rsidP="009E778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 да:</w:t>
            </w:r>
          </w:p>
          <w:p w14:paraId="5CE127B4" w14:textId="77777777" w:rsidR="00BA204A" w:rsidRPr="00111392" w:rsidRDefault="00BA204A" w:rsidP="004F16F9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>изводи закључке о узајамном односу физичко-географских и друштвено-географских одлика на развој географских регија у Србији;</w:t>
            </w:r>
          </w:p>
          <w:p w14:paraId="44BD0C8A" w14:textId="4587CB1D" w:rsidR="00BA204A" w:rsidRPr="00111392" w:rsidRDefault="00BA204A" w:rsidP="004F16F9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>помоћу општих и тематских географских карата демонстрира регионалне специфичности развоја становништва, привреде и насеља географских регија Србије</w:t>
            </w:r>
          </w:p>
        </w:tc>
        <w:tc>
          <w:tcPr>
            <w:tcW w:w="2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F668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177B950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90D217C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7CA496C" w14:textId="77777777" w:rsidR="00BA204A" w:rsidRPr="00111392" w:rsidRDefault="00BA204A" w:rsidP="009E778C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70A1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4C409366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646391C2" w14:textId="77777777" w:rsidR="00BA204A" w:rsidRPr="00111392" w:rsidRDefault="00BA204A" w:rsidP="00BA204A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3A865132" w14:textId="2F86E479" w:rsidR="00BA204A" w:rsidRPr="00111392" w:rsidRDefault="00BA204A" w:rsidP="00111392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графички рад</w:t>
            </w:r>
            <w:r w:rsidRPr="00111392">
              <w:rPr>
                <w:rFonts w:ascii="Times New Roman" w:eastAsia="Times New Roman" w:hAnsi="Times New Roman" w:cs="Times New Roman"/>
              </w:rPr>
              <w:t xml:space="preserve"> и</w:t>
            </w: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 xml:space="preserve"> израда карата</w:t>
            </w:r>
          </w:p>
        </w:tc>
        <w:tc>
          <w:tcPr>
            <w:tcW w:w="1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E5BA5D" w14:textId="77777777" w:rsidR="00BA204A" w:rsidRPr="00111392" w:rsidRDefault="00BA204A" w:rsidP="00BA204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април-мај</w:t>
            </w:r>
          </w:p>
        </w:tc>
      </w:tr>
      <w:tr w:rsidR="00BA204A" w:rsidRPr="000F2606" w14:paraId="16916387" w14:textId="77777777" w:rsidTr="00111392">
        <w:trPr>
          <w:trHeight w:val="550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5E3B2F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115FD3" w14:textId="77777777" w:rsidR="00BA204A" w:rsidRPr="000F2606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9620A8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6FA260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DB51272" w14:textId="77777777" w:rsidR="00BA204A" w:rsidRPr="000F2606" w:rsidRDefault="00BA204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BA204A" w:rsidRPr="00111392" w14:paraId="23E065CA" w14:textId="77777777" w:rsidTr="00111392">
        <w:trPr>
          <w:trHeight w:val="784"/>
        </w:trPr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2A3E9CA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4CC99E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DF8712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734D7AC1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неме и тематске карте</w:t>
            </w:r>
          </w:p>
          <w:p w14:paraId="7E6B274F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14:paraId="6FD002CC" w14:textId="77777777" w:rsidR="00BA204A" w:rsidRPr="00111392" w:rsidRDefault="00BA204A" w:rsidP="00BA204A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1A084B1E" w14:textId="77777777" w:rsidR="00BA204A" w:rsidRPr="00111392" w:rsidRDefault="00BA204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1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B366CE1" w14:textId="77777777" w:rsidR="00BA204A" w:rsidRPr="00111392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01FBC94F" w14:textId="77777777" w:rsidR="00BA204A" w:rsidRPr="00111392" w:rsidRDefault="00BA204A" w:rsidP="00BA204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статистика</w:t>
            </w:r>
          </w:p>
        </w:tc>
        <w:tc>
          <w:tcPr>
            <w:tcW w:w="4681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669FCF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30DA651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DB21AF0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4C034CA" w14:textId="77777777" w:rsidR="00BA204A" w:rsidRPr="00111392" w:rsidRDefault="00BA204A" w:rsidP="009E778C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118B30EB" w14:textId="5F11F4CA" w:rsidR="00111392" w:rsidRPr="00111392" w:rsidRDefault="00BA204A" w:rsidP="0011139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пројектни задаци</w:t>
            </w:r>
          </w:p>
        </w:tc>
      </w:tr>
    </w:tbl>
    <w:p w14:paraId="607EE2B5" w14:textId="77777777" w:rsidR="00111392" w:rsidRDefault="00111392">
      <w:r>
        <w:br w:type="page"/>
      </w: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"/>
        <w:gridCol w:w="513"/>
        <w:gridCol w:w="116"/>
        <w:gridCol w:w="2236"/>
        <w:gridCol w:w="100"/>
        <w:gridCol w:w="1511"/>
        <w:gridCol w:w="1808"/>
        <w:gridCol w:w="51"/>
        <w:gridCol w:w="13"/>
        <w:gridCol w:w="51"/>
        <w:gridCol w:w="178"/>
        <w:gridCol w:w="787"/>
        <w:gridCol w:w="52"/>
        <w:gridCol w:w="22"/>
        <w:gridCol w:w="173"/>
        <w:gridCol w:w="141"/>
        <w:gridCol w:w="693"/>
        <w:gridCol w:w="186"/>
        <w:gridCol w:w="113"/>
        <w:gridCol w:w="671"/>
        <w:gridCol w:w="220"/>
        <w:gridCol w:w="182"/>
        <w:gridCol w:w="329"/>
        <w:gridCol w:w="227"/>
        <w:gridCol w:w="724"/>
        <w:gridCol w:w="227"/>
        <w:gridCol w:w="899"/>
        <w:gridCol w:w="20"/>
        <w:gridCol w:w="201"/>
        <w:gridCol w:w="26"/>
        <w:gridCol w:w="205"/>
        <w:gridCol w:w="492"/>
        <w:gridCol w:w="227"/>
        <w:gridCol w:w="702"/>
        <w:gridCol w:w="471"/>
      </w:tblGrid>
      <w:tr w:rsidR="00111392" w:rsidRPr="000F2606" w14:paraId="137F7625" w14:textId="77777777" w:rsidTr="00111392">
        <w:trPr>
          <w:gridAfter w:val="1"/>
          <w:wAfter w:w="471" w:type="dxa"/>
        </w:trPr>
        <w:tc>
          <w:tcPr>
            <w:tcW w:w="63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CC11A4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5CDC340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83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1C8660F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748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003860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1392" w:rsidRPr="000F2606" w14:paraId="78CA23F7" w14:textId="77777777" w:rsidTr="006926A6">
        <w:trPr>
          <w:gridAfter w:val="1"/>
          <w:wAfter w:w="471" w:type="dxa"/>
        </w:trPr>
        <w:tc>
          <w:tcPr>
            <w:tcW w:w="0" w:type="auto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36EB" w14:textId="77777777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A82B" w14:textId="77777777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4872" w14:textId="77777777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5B1A8C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166498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A1DFF1A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D040CA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527600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85B810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F32464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C7DD6E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869B47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3FFD639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1392" w:rsidRPr="000F2606" w14:paraId="1F329258" w14:textId="77777777" w:rsidTr="00111392">
        <w:trPr>
          <w:gridAfter w:val="1"/>
          <w:wAfter w:w="471" w:type="dxa"/>
          <w:trHeight w:val="784"/>
        </w:trPr>
        <w:tc>
          <w:tcPr>
            <w:tcW w:w="636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DD2C412" w14:textId="3C42465D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Pr="000F260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52FB61" w14:textId="77777777" w:rsidR="00111392" w:rsidRPr="00421D3A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421D3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Примена дигиталних алата у анализи географских садржаја о Србији</w:t>
            </w:r>
          </w:p>
          <w:p w14:paraId="6F82705B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Стандарди:</w:t>
            </w:r>
          </w:p>
          <w:p w14:paraId="7A1D5522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ГЕ.1.1.1.</w:t>
            </w:r>
          </w:p>
          <w:p w14:paraId="5257DFC7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ГЕ.1.1.2.</w:t>
            </w:r>
          </w:p>
          <w:p w14:paraId="1030BAD3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ГЕ.1.1.3.</w:t>
            </w:r>
          </w:p>
          <w:p w14:paraId="387BE8D9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ГЕ.1.2.1</w:t>
            </w:r>
          </w:p>
          <w:p w14:paraId="04A0AF84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ГЕ.1.2.2</w:t>
            </w:r>
          </w:p>
          <w:p w14:paraId="237A16E6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ГЕ.2.2.1</w:t>
            </w:r>
          </w:p>
          <w:p w14:paraId="1DCD3505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ГЕ.2.2.2</w:t>
            </w:r>
          </w:p>
          <w:p w14:paraId="6477D4E2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ГЕ.3.2.1</w:t>
            </w:r>
          </w:p>
          <w:p w14:paraId="642EDAA9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ГЕ.3.2.2</w:t>
            </w:r>
          </w:p>
          <w:p w14:paraId="74876932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ГЕ.1.3.1.</w:t>
            </w:r>
          </w:p>
          <w:p w14:paraId="09DBA146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ГЕ.1.3.2</w:t>
            </w:r>
          </w:p>
          <w:p w14:paraId="49C6A284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ГЕ.2.3.1</w:t>
            </w:r>
          </w:p>
          <w:p w14:paraId="6455829C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ГЕ.2.3.2</w:t>
            </w:r>
          </w:p>
          <w:p w14:paraId="3F8080A6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ГЕ.3.3.1</w:t>
            </w:r>
          </w:p>
          <w:p w14:paraId="3FD44250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ГЕ.3.3.2</w:t>
            </w:r>
          </w:p>
          <w:p w14:paraId="4D00C104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ГЕ.1.4.1.</w:t>
            </w:r>
          </w:p>
          <w:p w14:paraId="30F99B02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ГЕ.1.4.2.</w:t>
            </w:r>
          </w:p>
          <w:p w14:paraId="72BC6C6C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ГЕ.1.4.3.</w:t>
            </w:r>
          </w:p>
          <w:p w14:paraId="41985D20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ГЕ.2.4.1.</w:t>
            </w:r>
          </w:p>
          <w:p w14:paraId="0D397210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ГЕ.2.4.2.</w:t>
            </w:r>
          </w:p>
          <w:p w14:paraId="6FD996B1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ГЕ.2.4.3.</w:t>
            </w:r>
          </w:p>
          <w:p w14:paraId="0976FE10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ГЕ.3.4.1.</w:t>
            </w:r>
          </w:p>
          <w:p w14:paraId="34FD65BC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ГЕ.3.4.2.</w:t>
            </w:r>
          </w:p>
          <w:p w14:paraId="7834A06E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F2606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ГЕ.3.4.3.</w:t>
            </w:r>
          </w:p>
          <w:p w14:paraId="7018A57F" w14:textId="3A120C22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44DD" w14:textId="314DA09E" w:rsidR="00111392" w:rsidRPr="00111392" w:rsidRDefault="00111392" w:rsidP="00111392">
            <w:pPr>
              <w:pStyle w:val="ListParagraph"/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111392">
              <w:rPr>
                <w:sz w:val="22"/>
                <w:szCs w:val="22"/>
                <w:lang w:val="sr-Cyrl-CS"/>
              </w:rPr>
              <w:t>Упознавање ученика са инсталацијом и подешавањем одређеног програма,  демонстрирацијом и употребом алата овог програма са његовим основним и сложеним функцијама, као и  креирањем,  увозом и извозом података у наведеном програму.</w:t>
            </w:r>
          </w:p>
        </w:tc>
        <w:tc>
          <w:tcPr>
            <w:tcW w:w="1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7D85" w14:textId="2074B788" w:rsidR="00111392" w:rsidRPr="00111392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29BE" w14:textId="0C04E46E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2102" w14:textId="56A66523" w:rsidR="00111392" w:rsidRPr="00111392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3267" w14:textId="7F854DD9" w:rsidR="00111392" w:rsidRPr="00111392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69D1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CF1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C71A779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1392" w:rsidRPr="000F2606" w14:paraId="10D96823" w14:textId="77777777" w:rsidTr="006926A6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24F516" w14:textId="77777777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DB32E6" w14:textId="77777777" w:rsidR="00111392" w:rsidRPr="000F2606" w:rsidRDefault="00111392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A3C563C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C4E382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58D667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6262800" w14:textId="77777777" w:rsidR="00111392" w:rsidRPr="000F2606" w:rsidRDefault="00111392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1392" w:rsidRPr="00111392" w14:paraId="68570E8E" w14:textId="77777777" w:rsidTr="00111392">
        <w:trPr>
          <w:gridAfter w:val="1"/>
          <w:wAfter w:w="471" w:type="dxa"/>
          <w:trHeight w:val="2893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F7CBBE9" w14:textId="77777777" w:rsidR="00111392" w:rsidRP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F41D87F" w14:textId="77777777" w:rsidR="00111392" w:rsidRP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4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E39" w14:textId="77777777" w:rsidR="00111392" w:rsidRPr="00111392" w:rsidRDefault="00111392" w:rsidP="0011139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11392">
              <w:rPr>
                <w:rFonts w:ascii="Times New Roman" w:eastAsia="Times New Roman" w:hAnsi="Times New Roman" w:cs="Times New Roman"/>
                <w:lang w:val="ru-RU"/>
              </w:rPr>
              <w:t>Ученик ће бити у стању:</w:t>
            </w:r>
          </w:p>
          <w:p w14:paraId="616EAAF3" w14:textId="50D197B4" w:rsidR="00111392" w:rsidRPr="00111392" w:rsidRDefault="00111392" w:rsidP="004F16F9">
            <w:pPr>
              <w:pStyle w:val="ListParagraph"/>
              <w:numPr>
                <w:ilvl w:val="0"/>
                <w:numId w:val="60"/>
              </w:numPr>
              <w:spacing w:before="100" w:beforeAutospacing="1" w:after="100" w:afterAutospacing="1"/>
              <w:rPr>
                <w:sz w:val="22"/>
                <w:szCs w:val="22"/>
                <w:lang w:val="ru-RU"/>
              </w:rPr>
            </w:pPr>
            <w:r w:rsidRPr="00111392">
              <w:rPr>
                <w:sz w:val="22"/>
                <w:szCs w:val="22"/>
                <w:lang w:val="ru-RU"/>
              </w:rPr>
              <w:t>користи дигиталне алате за приказ и анализу географских садржаја о Србији</w:t>
            </w:r>
          </w:p>
        </w:tc>
        <w:tc>
          <w:tcPr>
            <w:tcW w:w="2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BAAC" w14:textId="77777777" w:rsidR="00111392" w:rsidRPr="00111392" w:rsidRDefault="00111392" w:rsidP="0011139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DC709A3" w14:textId="77777777" w:rsidR="00111392" w:rsidRPr="00111392" w:rsidRDefault="00111392" w:rsidP="0011139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7C9920D" w14:textId="77777777" w:rsidR="00111392" w:rsidRPr="00111392" w:rsidRDefault="00111392" w:rsidP="0011139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76779D64" w14:textId="2AF4BC6A" w:rsidR="00111392" w:rsidRPr="00111392" w:rsidRDefault="00111392" w:rsidP="0011139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11F" w14:textId="77777777" w:rsidR="00111392" w:rsidRPr="00111392" w:rsidRDefault="00111392" w:rsidP="00111392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61EAF818" w14:textId="77777777" w:rsidR="00111392" w:rsidRPr="00111392" w:rsidRDefault="00111392" w:rsidP="00111392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текст – метода</w:t>
            </w:r>
          </w:p>
          <w:p w14:paraId="0AFCB831" w14:textId="0E3C95A7" w:rsidR="00111392" w:rsidRPr="00111392" w:rsidRDefault="00111392" w:rsidP="00111392">
            <w:pPr>
              <w:numPr>
                <w:ilvl w:val="0"/>
                <w:numId w:val="4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</w:tc>
        <w:tc>
          <w:tcPr>
            <w:tcW w:w="1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32EA66" w14:textId="4545CE7B" w:rsidR="00111392" w:rsidRPr="00111392" w:rsidRDefault="00111392" w:rsidP="001113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111392" w:rsidRPr="000F2606" w14:paraId="6EBA00C1" w14:textId="77777777" w:rsidTr="006926A6">
        <w:trPr>
          <w:gridAfter w:val="1"/>
          <w:wAfter w:w="471" w:type="dxa"/>
          <w:trHeight w:val="55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ED6416D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C98E10B" w14:textId="77777777" w:rsidR="00111392" w:rsidRPr="000F2606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FE32F1" w14:textId="77777777" w:rsidR="00111392" w:rsidRPr="000F2606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F5407C" w14:textId="77777777" w:rsidR="00111392" w:rsidRPr="000F2606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CB7B57B" w14:textId="77777777" w:rsidR="00111392" w:rsidRPr="000F2606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F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1392" w:rsidRPr="00111392" w14:paraId="215E58FF" w14:textId="77777777" w:rsidTr="00111392">
        <w:trPr>
          <w:gridAfter w:val="1"/>
          <w:wAfter w:w="471" w:type="dxa"/>
          <w:trHeight w:val="78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BBDA7B" w14:textId="77777777" w:rsidR="00111392" w:rsidRP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1B98FF3" w14:textId="77777777" w:rsidR="00111392" w:rsidRP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41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31971D" w14:textId="77777777" w:rsidR="00111392" w:rsidRPr="00111392" w:rsidRDefault="00111392" w:rsidP="00111392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географске карте</w:t>
            </w:r>
          </w:p>
          <w:p w14:paraId="717EE9A1" w14:textId="77777777" w:rsidR="00111392" w:rsidRPr="00111392" w:rsidRDefault="00111392" w:rsidP="00111392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тематске и неме карте</w:t>
            </w:r>
          </w:p>
          <w:p w14:paraId="663433C7" w14:textId="77777777" w:rsidR="00111392" w:rsidRPr="00111392" w:rsidRDefault="00111392" w:rsidP="00111392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фотографије</w:t>
            </w:r>
          </w:p>
          <w:p w14:paraId="03931BC5" w14:textId="5BA1B89D" w:rsidR="00111392" w:rsidRPr="00111392" w:rsidRDefault="00111392" w:rsidP="00111392">
            <w:pPr>
              <w:numPr>
                <w:ilvl w:val="0"/>
                <w:numId w:val="5"/>
              </w:num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131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959ED6" w14:textId="310CEDA1" w:rsidR="00111392" w:rsidRPr="00111392" w:rsidRDefault="00111392" w:rsidP="0011139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68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804F8F4" w14:textId="77777777" w:rsidR="00111392" w:rsidRPr="00111392" w:rsidRDefault="00111392" w:rsidP="0011139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51CF7CB6" w14:textId="77777777" w:rsidR="00111392" w:rsidRPr="00111392" w:rsidRDefault="00111392" w:rsidP="0011139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25F514F5" w14:textId="77777777" w:rsidR="00111392" w:rsidRDefault="00111392" w:rsidP="0011139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201FD48" w14:textId="2059894D" w:rsidR="00111392" w:rsidRPr="00111392" w:rsidRDefault="00111392" w:rsidP="0011139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1392">
              <w:rPr>
                <w:rFonts w:ascii="Times New Roman" w:eastAsia="Times New Roman" w:hAnsi="Times New Roman" w:cs="Times New Roman"/>
                <w:lang w:val="sr-Cyrl-CS"/>
              </w:rPr>
              <w:t>практичан рад</w:t>
            </w:r>
          </w:p>
        </w:tc>
      </w:tr>
      <w:tr w:rsidR="00111392" w:rsidRPr="00212EAC" w14:paraId="3CD37EC9" w14:textId="77777777" w:rsidTr="00193D04">
        <w:trPr>
          <w:gridBefore w:val="1"/>
          <w:gridAfter w:val="4"/>
          <w:wBefore w:w="123" w:type="dxa"/>
          <w:wAfter w:w="1892" w:type="dxa"/>
        </w:trPr>
        <w:tc>
          <w:tcPr>
            <w:tcW w:w="4476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1F53EE" w14:textId="1480D1B9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19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A8E7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111392" w:rsidRPr="00212EAC" w14:paraId="7C2437C0" w14:textId="77777777" w:rsidTr="00193D04">
        <w:trPr>
          <w:gridBefore w:val="1"/>
          <w:gridAfter w:val="4"/>
          <w:wBefore w:w="123" w:type="dxa"/>
          <w:wAfter w:w="1892" w:type="dxa"/>
        </w:trPr>
        <w:tc>
          <w:tcPr>
            <w:tcW w:w="447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B3A8D5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19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B59E" w14:textId="77777777" w:rsidR="00111392" w:rsidRPr="007C4140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C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Екологија и заштита животне средине</w:t>
            </w:r>
          </w:p>
        </w:tc>
      </w:tr>
      <w:tr w:rsidR="00111392" w:rsidRPr="00212EAC" w14:paraId="2C0A1FED" w14:textId="77777777" w:rsidTr="00193D04">
        <w:trPr>
          <w:gridBefore w:val="1"/>
          <w:gridAfter w:val="4"/>
          <w:wBefore w:w="123" w:type="dxa"/>
          <w:wAfter w:w="1892" w:type="dxa"/>
        </w:trPr>
        <w:tc>
          <w:tcPr>
            <w:tcW w:w="447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7BBA49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19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DF8" w14:textId="572C52B0" w:rsidR="00111392" w:rsidRPr="007C4140" w:rsidRDefault="00100FEA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C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111392" w:rsidRPr="007C4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111392" w:rsidRPr="00212EAC" w14:paraId="312D32F6" w14:textId="77777777" w:rsidTr="00193D04">
        <w:trPr>
          <w:gridBefore w:val="1"/>
          <w:gridAfter w:val="4"/>
          <w:wBefore w:w="123" w:type="dxa"/>
          <w:wAfter w:w="1892" w:type="dxa"/>
        </w:trPr>
        <w:tc>
          <w:tcPr>
            <w:tcW w:w="447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77921A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19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C277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111392" w:rsidRPr="00212EAC" w14:paraId="795473B7" w14:textId="77777777" w:rsidTr="00193D04">
        <w:trPr>
          <w:gridBefore w:val="1"/>
          <w:gridAfter w:val="4"/>
          <w:wBefore w:w="123" w:type="dxa"/>
          <w:wAfter w:w="1892" w:type="dxa"/>
        </w:trPr>
        <w:tc>
          <w:tcPr>
            <w:tcW w:w="4476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08D824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19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AF94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11392" w:rsidRPr="00212EAC" w14:paraId="4FAA9F43" w14:textId="77777777" w:rsidTr="00193D04">
        <w:trPr>
          <w:gridBefore w:val="1"/>
          <w:gridAfter w:val="4"/>
          <w:wBefore w:w="123" w:type="dxa"/>
          <w:wAfter w:w="1892" w:type="dxa"/>
        </w:trPr>
        <w:tc>
          <w:tcPr>
            <w:tcW w:w="4476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7E8211A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199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4AB264" w14:textId="77777777" w:rsidR="00111392" w:rsidRPr="00212EAC" w:rsidRDefault="00111392" w:rsidP="00111392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111392" w:rsidRPr="00212EAC" w14:paraId="7E8D9642" w14:textId="77777777" w:rsidTr="00193D04">
        <w:trPr>
          <w:gridBefore w:val="1"/>
          <w:gridAfter w:val="4"/>
          <w:wBefore w:w="123" w:type="dxa"/>
          <w:wAfter w:w="1892" w:type="dxa"/>
        </w:trPr>
        <w:tc>
          <w:tcPr>
            <w:tcW w:w="12675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ACAD9F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11392" w:rsidRPr="00212EAC" w14:paraId="2AAF993A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CA5897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B56103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786DC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DD666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1392" w:rsidRPr="00212EAC" w14:paraId="3CA0681A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04F0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2DDF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B72D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C41A3C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F1DF4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CEF49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948E99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2F5D93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2589A6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1E7674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B30F1E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F57B69B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0547CD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1392" w:rsidRPr="00212EAC" w14:paraId="4DC420E6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0C6851C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ED70F2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Јединство живог и неживог света и особине живих бића</w:t>
            </w:r>
          </w:p>
          <w:p w14:paraId="5212AB6F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147B205" w14:textId="77777777" w:rsidR="00111392" w:rsidRDefault="00111392" w:rsidP="0011139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14:paraId="2685247D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2.БИ.1.1.1;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2.БИ.1.1.2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5CD58B80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2.БИ.1.2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.1;</w:t>
            </w:r>
          </w:p>
          <w:p w14:paraId="0755A145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.1.1;</w:t>
            </w:r>
          </w:p>
          <w:p w14:paraId="7B187987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2.БИ.2.1.2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14:paraId="74FB2959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2.БИ.2.2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.1;</w:t>
            </w:r>
          </w:p>
          <w:p w14:paraId="626E3E88" w14:textId="77777777" w:rsidR="0011139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2.БИ.2.3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.1;</w:t>
            </w:r>
          </w:p>
          <w:p w14:paraId="3A61C358" w14:textId="77777777" w:rsidR="00111392" w:rsidRPr="00D57127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2.БИ.3</w:t>
            </w:r>
            <w:r w:rsidRPr="00D57127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.1.1;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DBF0" w14:textId="77777777" w:rsidR="00111392" w:rsidRPr="005B1642" w:rsidRDefault="00111392" w:rsidP="0011139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eastAsia="Times New Roman" w:hAnsi="Times New Roman" w:cs="Times New Roman"/>
                <w:lang w:val="sr-Cyrl-CS"/>
              </w:rPr>
              <w:t>Упознавање са хемијским саставом живог света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5F47" w14:textId="77777777" w:rsidR="00111392" w:rsidRPr="00E909C5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FF81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FA78" w14:textId="77777777" w:rsidR="00111392" w:rsidRPr="00E909C5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71C8" w14:textId="77777777" w:rsidR="00111392" w:rsidRPr="00E909C5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FB98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CC77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F4A755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111392" w:rsidRPr="00212EAC" w14:paraId="285870AD" w14:textId="77777777" w:rsidTr="00193D04">
        <w:trPr>
          <w:gridBefore w:val="1"/>
          <w:wBefore w:w="123" w:type="dxa"/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2EFA28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3FD23C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10B75" w14:textId="77777777" w:rsidR="00111392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  <w:p w14:paraId="0FD1622C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36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да: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FDD37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C67FC3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20548D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1392" w:rsidRPr="00212EAC" w14:paraId="3E2CBE0E" w14:textId="77777777" w:rsidTr="00193D04">
        <w:trPr>
          <w:gridBefore w:val="1"/>
          <w:wBefore w:w="123" w:type="dxa"/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E77350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3FB56E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0FFB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color w:val="000000"/>
              </w:rPr>
              <w:t>закључује о хемијском јединству живих и неживих система и о заједничком пореклу живих бића на основу њихових заједничких особина;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3EA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4C728C8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77745326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44A6D87C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FCBD44E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8435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6488D738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70B563BF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14:paraId="79C07F82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E8986F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111392" w:rsidRPr="00212EAC" w14:paraId="1917D4BD" w14:textId="77777777" w:rsidTr="00193D04">
        <w:trPr>
          <w:gridBefore w:val="1"/>
          <w:wBefore w:w="123" w:type="dxa"/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83EFDC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959D6B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C4EB30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F57B2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54178A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1392" w:rsidRPr="005B1642" w14:paraId="57EAE1E1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4914B3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AC0028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8EABF0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табла, флип-чарт</w:t>
            </w:r>
          </w:p>
          <w:p w14:paraId="0166F2E1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6580494C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рачунар и видео-бим </w:t>
            </w:r>
          </w:p>
          <w:p w14:paraId="0588E538" w14:textId="77777777" w:rsidR="00111392" w:rsidRPr="005B1642" w:rsidRDefault="00111392" w:rsidP="005B164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FCE56E7" w14:textId="77777777" w:rsidR="00111392" w:rsidRPr="005B1642" w:rsidRDefault="00111392" w:rsidP="001113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Са хемијом</w:t>
            </w:r>
          </w:p>
        </w:tc>
        <w:tc>
          <w:tcPr>
            <w:tcW w:w="475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E8D9A5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54F2875A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773F5D8F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54F53D4B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тестирање</w:t>
            </w:r>
          </w:p>
          <w:p w14:paraId="47D79848" w14:textId="77777777" w:rsidR="00111392" w:rsidRPr="005B1642" w:rsidRDefault="00111392" w:rsidP="005B164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израде презентација</w:t>
            </w:r>
          </w:p>
          <w:p w14:paraId="168048CC" w14:textId="77777777" w:rsidR="005B1642" w:rsidRDefault="005B1642" w:rsidP="005B164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4B4B2C1" w14:textId="77777777" w:rsidR="005B1642" w:rsidRDefault="005B1642" w:rsidP="005B164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8B0EBBC" w14:textId="77777777" w:rsidR="005B1642" w:rsidRDefault="005B1642" w:rsidP="005B164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8359634" w14:textId="77777777" w:rsidR="005B1642" w:rsidRDefault="005B1642" w:rsidP="005B1642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FBE7066" w14:textId="7C66A0D9" w:rsidR="005B1642" w:rsidRPr="005B1642" w:rsidRDefault="005B1642" w:rsidP="005B164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11392" w:rsidRPr="00212EAC" w14:paraId="412BA44C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E852F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C4EDC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E3EAA1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8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ACE074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1392" w:rsidRPr="00212EAC" w14:paraId="36BA9A06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CF80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3DD0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2602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E0593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38B324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3D44A4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7F3C3E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36E93E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9EDDB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ADA35C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60B207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9A7375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64C4332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1392" w:rsidRPr="00212EAC" w14:paraId="69BC479A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FB3AF3F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56E047" w14:textId="77777777" w:rsidR="00111392" w:rsidRPr="007812FB" w:rsidRDefault="00111392" w:rsidP="0011139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B2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Основни појмови екологије</w:t>
            </w:r>
          </w:p>
          <w:p w14:paraId="6EE6B5D8" w14:textId="77777777" w:rsidR="00111392" w:rsidRDefault="00111392" w:rsidP="0011139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14:paraId="23DB0633" w14:textId="77777777" w:rsidR="00111392" w:rsidRPr="00355C70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1.4.1.;</w:t>
            </w:r>
          </w:p>
          <w:p w14:paraId="24898734" w14:textId="77777777" w:rsidR="00111392" w:rsidRPr="00355C70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 БИ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1.4.2.;</w:t>
            </w:r>
          </w:p>
          <w:p w14:paraId="4B14A3F7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1.4.3.;</w:t>
            </w:r>
            <w:r w:rsidRPr="00355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2.4.2.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71E31EE8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2.4.3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3125A4DD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3.4.2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0C32926C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B27EE70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5F2F0D1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40D4942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CC03FD2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665D22C5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E0BC459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4784992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55AB4B91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77ED83D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83A587A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31CD1700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23F8288E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023882FE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4D05EE9D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779FDA8C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14:paraId="14045FD7" w14:textId="1A130AFF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8417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предмету истраживања и значају екологије</w:t>
            </w:r>
          </w:p>
          <w:p w14:paraId="3F70177C" w14:textId="7513D59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Схватање структуре екосистема/ биосфере и процеса који се у њима одвијају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B6B4" w14:textId="77777777" w:rsidR="00111392" w:rsidRPr="00147CF6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23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FC3E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C317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5120" w14:textId="77777777" w:rsidR="00111392" w:rsidRPr="00147CF6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1790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A82E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79E7B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111392" w:rsidRPr="00212EAC" w14:paraId="22E72356" w14:textId="77777777" w:rsidTr="00193D04"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13C824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F20E2E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16D359" w14:textId="77777777" w:rsidR="00111392" w:rsidRDefault="00111392" w:rsidP="00111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  <w:p w14:paraId="6FB6F8F6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36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9EA7B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2546ED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1ECE8E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11392" w:rsidRPr="005B1642" w14:paraId="47F8885E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35690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5C8E41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3970" w14:textId="77777777" w:rsidR="00111392" w:rsidRPr="005B1642" w:rsidRDefault="00111392" w:rsidP="004F16F9">
            <w:pPr>
              <w:pStyle w:val="tabela"/>
              <w:numPr>
                <w:ilvl w:val="0"/>
                <w:numId w:val="61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B1642">
              <w:rPr>
                <w:color w:val="000000"/>
                <w:sz w:val="22"/>
                <w:szCs w:val="22"/>
              </w:rPr>
              <w:t>повеже просторни и временски распоред кључних абиотичких еколошких фактора са распоредом биома на Земљи;</w:t>
            </w:r>
          </w:p>
          <w:p w14:paraId="180A7820" w14:textId="77777777" w:rsidR="00111392" w:rsidRPr="005B1642" w:rsidRDefault="00111392" w:rsidP="004F16F9">
            <w:pPr>
              <w:pStyle w:val="tabela"/>
              <w:numPr>
                <w:ilvl w:val="0"/>
                <w:numId w:val="61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B1642">
              <w:rPr>
                <w:rStyle w:val="bold"/>
                <w:b/>
                <w:bCs/>
                <w:color w:val="000000"/>
                <w:sz w:val="22"/>
                <w:szCs w:val="22"/>
              </w:rPr>
              <w:t> </w:t>
            </w:r>
            <w:r w:rsidRPr="005B1642">
              <w:rPr>
                <w:color w:val="000000"/>
                <w:sz w:val="22"/>
                <w:szCs w:val="22"/>
              </w:rPr>
              <w:t>на примерима анализира компоненте и кључне процесе екосистема;</w:t>
            </w:r>
          </w:p>
          <w:p w14:paraId="64AF0F9B" w14:textId="77777777" w:rsidR="00111392" w:rsidRPr="005B1642" w:rsidRDefault="00111392" w:rsidP="004F16F9">
            <w:pPr>
              <w:pStyle w:val="tabela"/>
              <w:numPr>
                <w:ilvl w:val="0"/>
                <w:numId w:val="61"/>
              </w:numPr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5B1642">
              <w:rPr>
                <w:rStyle w:val="bold"/>
                <w:b/>
                <w:bCs/>
                <w:color w:val="000000"/>
                <w:sz w:val="22"/>
                <w:szCs w:val="22"/>
              </w:rPr>
              <w:t> </w:t>
            </w:r>
            <w:r w:rsidRPr="005B1642">
              <w:rPr>
                <w:color w:val="000000"/>
                <w:sz w:val="22"/>
                <w:szCs w:val="22"/>
              </w:rPr>
              <w:t>идентификује кључне екосистемске услуге на примерима природних екосистема и вреднује њихов значај за људску заједницу и здравље;</w:t>
            </w:r>
          </w:p>
          <w:p w14:paraId="52408539" w14:textId="007D11B6" w:rsidR="00111392" w:rsidRPr="005B1642" w:rsidRDefault="00111392" w:rsidP="004F16F9">
            <w:pPr>
              <w:pStyle w:val="tabela"/>
              <w:numPr>
                <w:ilvl w:val="0"/>
                <w:numId w:val="61"/>
              </w:numPr>
              <w:spacing w:before="0" w:beforeAutospacing="0" w:after="0" w:afterAutospacing="0"/>
              <w:rPr>
                <w:sz w:val="22"/>
                <w:szCs w:val="22"/>
                <w:lang w:val="sr-Cyrl-CS"/>
              </w:rPr>
            </w:pPr>
            <w:r w:rsidRPr="005B1642">
              <w:rPr>
                <w:color w:val="000000"/>
                <w:sz w:val="22"/>
                <w:szCs w:val="22"/>
              </w:rPr>
              <w:t>анализира кључне облике антропогеног нарушавања биогеохемијских циклуса;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AAD6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EFD8007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2E254D6F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68185A56" w14:textId="77777777" w:rsidR="00111392" w:rsidRPr="005B1642" w:rsidRDefault="00111392" w:rsidP="0011139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94E8C3B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7FF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67162CD4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58C2ADE3" w14:textId="77777777" w:rsidR="00111392" w:rsidRPr="005B1642" w:rsidRDefault="00111392" w:rsidP="001113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14:paraId="3F95B462" w14:textId="77777777" w:rsidR="00111392" w:rsidRPr="005B1642" w:rsidRDefault="00111392" w:rsidP="001113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D35E20D" w14:textId="77777777" w:rsidR="00111392" w:rsidRPr="005B1642" w:rsidRDefault="00111392" w:rsidP="001113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eastAsia="Times New Roman" w:hAnsi="Times New Roman" w:cs="Times New Roman"/>
                <w:lang w:val="sr-Cyrl-CS"/>
              </w:rPr>
              <w:t>септембар, октобар, новембар, децембар,</w:t>
            </w:r>
          </w:p>
          <w:p w14:paraId="472DED61" w14:textId="77777777" w:rsidR="00111392" w:rsidRPr="005B1642" w:rsidRDefault="00111392" w:rsidP="0011139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11392" w:rsidRPr="00212EAC" w14:paraId="57967F87" w14:textId="77777777" w:rsidTr="00193D04"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9447BB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9092A5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56A93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79F8C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A0602D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11392" w:rsidRPr="005B1642" w14:paraId="6DD51629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A74E6F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78E3DA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C9C869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табла, флип-чарт</w:t>
            </w:r>
          </w:p>
          <w:p w14:paraId="541A300C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0BB21647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рачунар и видео-бим </w:t>
            </w:r>
          </w:p>
          <w:p w14:paraId="4A0D5412" w14:textId="77777777" w:rsidR="00111392" w:rsidRPr="005B1642" w:rsidRDefault="00111392" w:rsidP="0011139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5F0BCE" w14:textId="77777777" w:rsidR="00111392" w:rsidRPr="005B1642" w:rsidRDefault="00111392" w:rsidP="001113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Са знањима из биологије из основне школе </w:t>
            </w:r>
          </w:p>
          <w:p w14:paraId="6554D2CC" w14:textId="77777777" w:rsidR="00111392" w:rsidRPr="005B1642" w:rsidRDefault="00111392" w:rsidP="0011139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Са географијом</w:t>
            </w:r>
          </w:p>
        </w:tc>
        <w:tc>
          <w:tcPr>
            <w:tcW w:w="493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227CAC8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4B9B18FF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181ACD47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5741D0B8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тестирање</w:t>
            </w:r>
          </w:p>
          <w:p w14:paraId="12F0F7F7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израде презентација</w:t>
            </w:r>
          </w:p>
          <w:p w14:paraId="41657F65" w14:textId="77777777" w:rsidR="00111392" w:rsidRPr="005B1642" w:rsidRDefault="00111392" w:rsidP="0011139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учествовање у дебатама</w:t>
            </w:r>
          </w:p>
        </w:tc>
      </w:tr>
      <w:tr w:rsidR="00111392" w:rsidRPr="00212EAC" w14:paraId="2E9FAACF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C0263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880266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2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0CFC8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90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C0057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1392" w:rsidRPr="00212EAC" w14:paraId="05B174DA" w14:textId="77777777" w:rsidTr="00193D04">
        <w:trPr>
          <w:gridBefore w:val="1"/>
          <w:wBefore w:w="123" w:type="dxa"/>
        </w:trPr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A097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8F14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2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E461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7C4F94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05C1A7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E2D1E6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9B412B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1FD595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16922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3AF313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8C02CE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154900D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26F5D3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1392" w:rsidRPr="00212EAC" w14:paraId="1AAF252C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3DC7BF8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8C8DBB" w14:textId="77777777" w:rsidR="00111392" w:rsidRDefault="00111392" w:rsidP="0011139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Угрожавање и заштита природе и биодиверзитета</w:t>
            </w:r>
          </w:p>
          <w:p w14:paraId="77261CB4" w14:textId="77777777" w:rsidR="00111392" w:rsidRDefault="00111392" w:rsidP="0011139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C281EC7" w14:textId="77777777" w:rsidR="00111392" w:rsidRDefault="00111392" w:rsidP="001113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7189B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стандарди:</w:t>
            </w:r>
          </w:p>
          <w:p w14:paraId="7A3175A8" w14:textId="77777777" w:rsidR="00111392" w:rsidRPr="006D0416" w:rsidRDefault="00111392" w:rsidP="00111392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2.БИ1.4.4.;</w:t>
            </w:r>
          </w:p>
          <w:p w14:paraId="567BA52B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2.4.1.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607C3544" w14:textId="77777777" w:rsidR="00111392" w:rsidRPr="006D0416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2.4.3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181458F5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2.4.4.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5FA56E04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3.4.3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687A8670" w14:textId="77777777" w:rsidR="00111392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2.БИ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3.4.4</w:t>
            </w:r>
            <w:r w:rsidRPr="00355C7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;</w:t>
            </w:r>
          </w:p>
          <w:p w14:paraId="3F84619C" w14:textId="77777777" w:rsidR="00111392" w:rsidRPr="006D0416" w:rsidRDefault="00111392" w:rsidP="00111392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БИ 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2.5.2</w:t>
            </w:r>
            <w:r w:rsidRPr="006D04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.;</w:t>
            </w:r>
          </w:p>
          <w:p w14:paraId="54A17F3A" w14:textId="77777777" w:rsidR="00111392" w:rsidRPr="00DA4E3C" w:rsidRDefault="00111392" w:rsidP="0011139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C0F1" w14:textId="77777777" w:rsidR="00111392" w:rsidRPr="005B1642" w:rsidRDefault="00111392" w:rsidP="0011139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односу човека према животној средини</w:t>
            </w:r>
          </w:p>
          <w:p w14:paraId="15E8B478" w14:textId="77777777" w:rsidR="00111392" w:rsidRPr="005B1642" w:rsidRDefault="00111392" w:rsidP="0011139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Разумевање значаја биодиверзитета за опстанак живота на Земљи</w:t>
            </w:r>
          </w:p>
          <w:p w14:paraId="1B602E0C" w14:textId="77777777" w:rsidR="00111392" w:rsidRPr="005B1642" w:rsidRDefault="00111392" w:rsidP="0011139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Упознавање са изворима и врстама загађивања животне средине</w:t>
            </w:r>
          </w:p>
          <w:p w14:paraId="53D33CA7" w14:textId="77777777" w:rsidR="00111392" w:rsidRPr="005B1642" w:rsidRDefault="00111392" w:rsidP="0011139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Разумевање концепта одрживог развоја</w:t>
            </w:r>
          </w:p>
          <w:p w14:paraId="69CAB8A5" w14:textId="77777777" w:rsidR="00111392" w:rsidRPr="005B1642" w:rsidRDefault="00111392" w:rsidP="0011139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Разумевање значаја различитих облика заштите и унапређивања животне средине</w:t>
            </w:r>
          </w:p>
          <w:p w14:paraId="211A73F3" w14:textId="65BB855A" w:rsidR="00111392" w:rsidRPr="005B1642" w:rsidRDefault="00111392" w:rsidP="005B164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Постојање свести о последицама глобалних климатских промена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FB3C" w14:textId="77777777" w:rsidR="00111392" w:rsidRPr="00AA29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EAFD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BC9C" w14:textId="77777777" w:rsidR="00111392" w:rsidRPr="0092193E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7833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19F6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DF9D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0A5D6F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111392" w:rsidRPr="00212EAC" w14:paraId="1747682B" w14:textId="77777777" w:rsidTr="00193D04">
        <w:trPr>
          <w:gridBefore w:val="1"/>
          <w:wBefore w:w="123" w:type="dxa"/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31C527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653D8A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F69ED7" w14:textId="77777777" w:rsidR="00111392" w:rsidRDefault="00111392" w:rsidP="001113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  <w:p w14:paraId="0A38716E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36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Ученици ће бити у стању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да: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43BD7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586765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C8361B0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11392" w:rsidRPr="005B1642" w14:paraId="03F2FD12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73FB2F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781170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EDF2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color w:val="000000"/>
                <w:sz w:val="22"/>
                <w:szCs w:val="22"/>
                <w:lang w:val="en-GB" w:eastAsia="en-GB"/>
              </w:rPr>
              <w:t>образложи утицај климатских промена на губитак биодиверзитета;</w:t>
            </w:r>
          </w:p>
          <w:p w14:paraId="3A524B36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color w:val="000000"/>
                <w:sz w:val="22"/>
                <w:szCs w:val="22"/>
                <w:lang w:val="en-GB" w:eastAsia="en-GB"/>
              </w:rPr>
              <w:t>вреднује своје обрасце коришћења ресурса сходно свом еколошком отиску;</w:t>
            </w:r>
          </w:p>
          <w:p w14:paraId="021C187C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color w:val="000000"/>
                <w:sz w:val="22"/>
                <w:szCs w:val="22"/>
                <w:lang w:val="en-GB" w:eastAsia="en-GB"/>
              </w:rPr>
              <w:t>у истраживању користи</w:t>
            </w:r>
            <w:r w:rsidRPr="005B1642">
              <w:rPr>
                <w:i/>
                <w:iCs/>
                <w:color w:val="000000"/>
                <w:sz w:val="22"/>
                <w:szCs w:val="22"/>
                <w:lang w:val="en-GB" w:eastAsia="en-GB"/>
              </w:rPr>
              <w:t> </w:t>
            </w:r>
            <w:r w:rsidRPr="005B1642">
              <w:rPr>
                <w:color w:val="000000"/>
                <w:sz w:val="22"/>
                <w:szCs w:val="22"/>
                <w:lang w:val="en-GB" w:eastAsia="en-GB"/>
              </w:rPr>
              <w:t>једноставне процедуре, техникe, инструменте и литературу, односећи се одговорно према преузетим обавезама, сопственом здрављу, сарадницима, животној средини и културном наслеђу;</w:t>
            </w:r>
          </w:p>
          <w:p w14:paraId="0AE3F390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color w:val="000000"/>
                <w:sz w:val="22"/>
                <w:szCs w:val="22"/>
                <w:lang w:val="en-GB" w:eastAsia="en-GB"/>
              </w:rPr>
              <w:t xml:space="preserve">прикупи, одабере и обради </w:t>
            </w:r>
            <w:r w:rsidRPr="005B1642">
              <w:rPr>
                <w:color w:val="000000"/>
                <w:sz w:val="22"/>
                <w:szCs w:val="22"/>
                <w:lang w:val="en-GB" w:eastAsia="en-GB"/>
              </w:rPr>
              <w:lastRenderedPageBreak/>
              <w:t>информације релевантне за истраживање, користећи ИКТ и поуздане изворе информација, поштујући правила чувања приватности података;</w:t>
            </w:r>
          </w:p>
          <w:p w14:paraId="66039CBA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color w:val="000000"/>
                <w:sz w:val="22"/>
                <w:szCs w:val="22"/>
                <w:lang w:val="en-GB" w:eastAsia="en-GB"/>
              </w:rPr>
              <w:t>прикаже, наводећи изворе података, и образложи резултате истраживања, користећи језик и стил комуникације специфичан за екологију и конзервациону биологију;</w:t>
            </w:r>
          </w:p>
          <w:p w14:paraId="33A06BFF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  <w:r w:rsidRPr="005B1642">
              <w:rPr>
                <w:color w:val="000000"/>
                <w:sz w:val="22"/>
                <w:szCs w:val="22"/>
                <w:lang w:val="en-GB" w:eastAsia="en-GB"/>
              </w:rPr>
              <w:t>изнесе и вреднује аргументе на основу доказа;</w:t>
            </w:r>
          </w:p>
          <w:p w14:paraId="2C5BD76D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color w:val="000000"/>
                <w:sz w:val="22"/>
                <w:szCs w:val="22"/>
                <w:lang w:val="en-GB" w:eastAsia="en-GB"/>
              </w:rPr>
              <w:t>сарађује у тиму, поштујући разлике у мишљењу и интересима, дајући лични допринос постизању договора и афирмишући толеранцију и равноправност у дијалогу;</w:t>
            </w:r>
          </w:p>
          <w:p w14:paraId="5A643681" w14:textId="77777777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color w:val="000000"/>
                <w:sz w:val="22"/>
                <w:szCs w:val="22"/>
                <w:lang w:val="en-GB" w:eastAsia="en-GB"/>
              </w:rPr>
            </w:pPr>
            <w:r w:rsidRPr="005B1642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  <w:r w:rsidRPr="005B1642">
              <w:rPr>
                <w:color w:val="000000"/>
                <w:sz w:val="22"/>
                <w:szCs w:val="22"/>
                <w:lang w:val="en-GB" w:eastAsia="en-GB"/>
              </w:rPr>
              <w:t>сарађује у тиму, поштујући разлике у мишљењу и интересима, дајући лични допринос постизању договора и афирмишући толеранцију и равноправност у дијалогу;</w:t>
            </w:r>
          </w:p>
          <w:p w14:paraId="7DEDA7E4" w14:textId="177C3F18" w:rsidR="00111392" w:rsidRPr="005B1642" w:rsidRDefault="00111392" w:rsidP="004F16F9">
            <w:pPr>
              <w:pStyle w:val="ListParagraph"/>
              <w:numPr>
                <w:ilvl w:val="0"/>
                <w:numId w:val="62"/>
              </w:numPr>
              <w:spacing w:after="150"/>
              <w:rPr>
                <w:sz w:val="22"/>
                <w:szCs w:val="22"/>
                <w:lang w:val="sr-Cyrl-CS"/>
              </w:rPr>
            </w:pPr>
            <w:r w:rsidRPr="005B1642">
              <w:rPr>
                <w:b/>
                <w:bCs/>
                <w:color w:val="000000"/>
                <w:sz w:val="22"/>
                <w:szCs w:val="22"/>
                <w:lang w:val="en-GB" w:eastAsia="en-GB"/>
              </w:rPr>
              <w:t> </w:t>
            </w:r>
            <w:r w:rsidRPr="005B1642">
              <w:rPr>
                <w:color w:val="000000"/>
                <w:sz w:val="22"/>
                <w:szCs w:val="22"/>
                <w:lang w:val="en-GB" w:eastAsia="en-GB"/>
              </w:rPr>
              <w:t>критички и аргументовано процени сопствени рад и рад сарадника у групи, тако да унапреди рад групе.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9DB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9085C21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00C35953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614677E1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771CB74" w14:textId="77777777" w:rsidR="00111392" w:rsidRPr="005B1642" w:rsidRDefault="00111392" w:rsidP="0011139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презентације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8D8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монолошко -дијалошка</w:t>
            </w:r>
          </w:p>
          <w:p w14:paraId="243B08EF" w14:textId="77777777" w:rsidR="00111392" w:rsidRPr="005B1642" w:rsidRDefault="00111392" w:rsidP="00111392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вербално-текстуална </w:t>
            </w:r>
          </w:p>
          <w:p w14:paraId="07D270B9" w14:textId="77777777" w:rsidR="00111392" w:rsidRPr="005B1642" w:rsidRDefault="00111392" w:rsidP="001113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илустрационо –демонстрациона</w:t>
            </w:r>
          </w:p>
          <w:p w14:paraId="2F3B3004" w14:textId="77777777" w:rsidR="00111392" w:rsidRPr="005B1642" w:rsidRDefault="00111392" w:rsidP="001113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Гугл учионица</w:t>
            </w:r>
          </w:p>
        </w:tc>
        <w:tc>
          <w:tcPr>
            <w:tcW w:w="21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ADD5E2" w14:textId="77777777" w:rsidR="00111392" w:rsidRPr="005B1642" w:rsidRDefault="00111392" w:rsidP="0011139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eastAsia="Times New Roman" w:hAnsi="Times New Roman" w:cs="Times New Roman"/>
                <w:lang w:val="sr-Cyrl-CS"/>
              </w:rPr>
              <w:t>Јануар, фебруар, март, април, мај, јун</w:t>
            </w:r>
          </w:p>
        </w:tc>
      </w:tr>
      <w:tr w:rsidR="00111392" w:rsidRPr="00212EAC" w14:paraId="39E20E53" w14:textId="77777777" w:rsidTr="00193D04">
        <w:trPr>
          <w:gridBefore w:val="1"/>
          <w:wBefore w:w="123" w:type="dxa"/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E35756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9A2FC4" w14:textId="77777777" w:rsidR="00111392" w:rsidRPr="00212EAC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2774E0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BBAD30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EFCEEB" w14:textId="77777777" w:rsidR="00111392" w:rsidRPr="00212EAC" w:rsidRDefault="00111392" w:rsidP="00111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11392" w:rsidRPr="005B1642" w14:paraId="3620B820" w14:textId="77777777" w:rsidTr="00193D04">
        <w:trPr>
          <w:gridBefore w:val="1"/>
          <w:wBefore w:w="123" w:type="dxa"/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4C50DB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C6BF11" w14:textId="77777777" w:rsidR="00111392" w:rsidRPr="005B1642" w:rsidRDefault="00111392" w:rsidP="0011139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59CE364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табла, флип-чарт</w:t>
            </w:r>
          </w:p>
          <w:p w14:paraId="5ECC42AD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креде и фломастери у боји</w:t>
            </w:r>
          </w:p>
          <w:p w14:paraId="5D26CE66" w14:textId="77777777" w:rsidR="00111392" w:rsidRPr="005B1642" w:rsidRDefault="00111392" w:rsidP="0011139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рачунар и видео-бим </w:t>
            </w:r>
          </w:p>
          <w:p w14:paraId="34C8F9F2" w14:textId="77777777" w:rsidR="00111392" w:rsidRPr="005B1642" w:rsidRDefault="00111392" w:rsidP="005B164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D29790E" w14:textId="77777777" w:rsidR="00111392" w:rsidRPr="005B1642" w:rsidRDefault="00111392" w:rsidP="0011139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 xml:space="preserve"> Са знањима из биологије из основне школе </w:t>
            </w:r>
          </w:p>
          <w:p w14:paraId="5B15D424" w14:textId="77777777" w:rsidR="00111392" w:rsidRPr="005B1642" w:rsidRDefault="00111392" w:rsidP="0011139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Са географијом</w:t>
            </w:r>
          </w:p>
          <w:p w14:paraId="6F7862E9" w14:textId="77777777" w:rsidR="00111392" w:rsidRPr="005B1642" w:rsidRDefault="00111392" w:rsidP="0011139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Са хемијом</w:t>
            </w:r>
          </w:p>
          <w:p w14:paraId="78776BD1" w14:textId="77777777" w:rsidR="00111392" w:rsidRPr="005B1642" w:rsidRDefault="00111392" w:rsidP="0011139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Са информатиком</w:t>
            </w:r>
          </w:p>
        </w:tc>
        <w:tc>
          <w:tcPr>
            <w:tcW w:w="493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7035C7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3CBC8B8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BE001E0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писане провере знања</w:t>
            </w:r>
          </w:p>
          <w:p w14:paraId="3BB4CFB5" w14:textId="77777777" w:rsidR="00111392" w:rsidRPr="005B1642" w:rsidRDefault="00111392" w:rsidP="00111392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B1642">
              <w:rPr>
                <w:rFonts w:ascii="Times New Roman" w:hAnsi="Times New Roman" w:cs="Times New Roman"/>
                <w:lang w:val="sr-Cyrl-CS"/>
              </w:rPr>
              <w:t>израде презентација</w:t>
            </w:r>
          </w:p>
          <w:p w14:paraId="22912AB9" w14:textId="77777777" w:rsidR="00111392" w:rsidRPr="005B1642" w:rsidRDefault="00111392" w:rsidP="0011139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6B8F94E4" w14:textId="77777777" w:rsidR="005B1642" w:rsidRDefault="005B1642" w:rsidP="0006032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5B1642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060322" w:rsidRPr="00212EAC" w14:paraId="4F605444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511E6C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070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Пословно-правни техничар</w:t>
            </w:r>
          </w:p>
        </w:tc>
      </w:tr>
      <w:tr w:rsidR="00060322" w:rsidRPr="00212EAC" w14:paraId="0209A87F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8D86A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69BE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право</w:t>
            </w:r>
          </w:p>
        </w:tc>
      </w:tr>
      <w:tr w:rsidR="00060322" w:rsidRPr="00212EAC" w14:paraId="499FA584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91B706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570" w14:textId="2547A32C" w:rsidR="00060322" w:rsidRPr="00212EAC" w:rsidRDefault="00100FE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0603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060322" w:rsidRPr="00212EAC" w14:paraId="6E139F51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9D8BE7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D352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060322" w:rsidRPr="00212EAC" w14:paraId="0F43E38D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3DEEA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6D7B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60322" w:rsidRPr="00212EAC" w14:paraId="6BA0C520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A7D56D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7A306D" w14:textId="77777777" w:rsidR="00060322" w:rsidRPr="00212EAC" w:rsidRDefault="00060322" w:rsidP="0006032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Право-Јелена Ђурић, за други разред економске, правне и пословне школе</w:t>
            </w:r>
          </w:p>
        </w:tc>
      </w:tr>
      <w:tr w:rsidR="00060322" w:rsidRPr="00212EAC" w14:paraId="3D973AA2" w14:textId="77777777" w:rsidTr="009E778C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73C76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60322" w:rsidRPr="00212EAC" w14:paraId="0FF3C306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B1226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82BE0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C144A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7364E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0322" w:rsidRPr="00212EAC" w14:paraId="3548BE3C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7860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C16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A384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1FF3C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D786DC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D8BE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CCD8A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9FB62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1B3D2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05ABE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9F9EBF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99CE3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89031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60322" w:rsidRPr="00212EAC" w14:paraId="083C09F8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2B6C9B5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64EA49" w14:textId="77777777" w:rsidR="00060322" w:rsidRPr="00F875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Основни правни појмови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E1F0" w14:textId="77777777" w:rsidR="00060322" w:rsidRPr="00682C91" w:rsidRDefault="00060322" w:rsidP="00682C9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Развијање свести о односу државе и права</w:t>
            </w:r>
          </w:p>
          <w:p w14:paraId="64F491EC" w14:textId="77777777" w:rsidR="00060322" w:rsidRPr="00682C91" w:rsidRDefault="00060322" w:rsidP="00682C9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изворима права и њиховом међусобном хијерархијом</w:t>
            </w:r>
          </w:p>
          <w:p w14:paraId="158EED7E" w14:textId="77777777" w:rsidR="00060322" w:rsidRPr="00682C91" w:rsidRDefault="00060322" w:rsidP="00682C91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праву и правном поретку, елементима и врстама правних норми и правних аката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BDB0" w14:textId="798AA6D9" w:rsidR="00060322" w:rsidRPr="004A015F" w:rsidRDefault="004A015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C447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D29A" w14:textId="77777777" w:rsidR="00060322" w:rsidRPr="00E26A41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2CB1" w14:textId="77777777" w:rsidR="00060322" w:rsidRPr="00E26A41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7ED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870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4DBC41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60322" w:rsidRPr="00212EAC" w14:paraId="751CC2DF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57286B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B6429F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26BEFB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797F4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145CF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3F8D4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60322" w:rsidRPr="00682C91" w14:paraId="5954CBE1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6CE789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FB5CCB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B27D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*Дефинише појам правна наука</w:t>
            </w:r>
          </w:p>
          <w:p w14:paraId="4583179D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врсте правних наука</w:t>
            </w:r>
          </w:p>
          <w:p w14:paraId="512DB056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*Опише однос државе и права</w:t>
            </w:r>
          </w:p>
          <w:p w14:paraId="60D2A5F6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*Разликује врсте друштвених норми</w:t>
            </w:r>
          </w:p>
          <w:p w14:paraId="0C35BC97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*Дефинише појмове право и правни поредак</w:t>
            </w:r>
          </w:p>
          <w:p w14:paraId="0490A7C1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*Разликује врсте и елементе правних норми и правних аката</w:t>
            </w:r>
          </w:p>
          <w:p w14:paraId="3C8041BF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*Идентификујеелементе и врсте правних норми  на примерима правних норми из Устава, закона и других правних аката</w:t>
            </w:r>
          </w:p>
          <w:p w14:paraId="1F6723CA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 xml:space="preserve">*Разликује материјалну и формалну </w:t>
            </w: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законитост/незаконитост правног акта</w:t>
            </w:r>
          </w:p>
          <w:p w14:paraId="52D4C955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*Опише врсте и хијерархијски однос извора права</w:t>
            </w:r>
          </w:p>
          <w:p w14:paraId="483CB09F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врсте правних аката</w:t>
            </w:r>
          </w:p>
          <w:p w14:paraId="29D76EC4" w14:textId="4A40F9F6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*Поређа правне акте према правној снази с обзиром на њихове међусобне односе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FDE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656293F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2279284F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D0C310C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64BC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779F7628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3B84D218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17CBC68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Септембар,октобар, новембар,децембар</w:t>
            </w:r>
          </w:p>
        </w:tc>
      </w:tr>
      <w:tr w:rsidR="00060322" w:rsidRPr="00212EAC" w14:paraId="3FBC6C5E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1E585F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3101FE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619B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B5039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5721E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60322" w:rsidRPr="00682C91" w14:paraId="05B8A38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9616A2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EF1F71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295FCAE" w14:textId="4F0E08A9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F0B75C1" w14:textId="5315D6E8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35B13F16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CDFDE4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5891F7EE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14:paraId="72E15913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A231228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E7C63DF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5102599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177F3248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060322" w:rsidRPr="00212EAC" w14:paraId="488DBE20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65AAA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500515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FD69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3912A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0322" w:rsidRPr="00212EAC" w14:paraId="56D131CF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BE9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C4EC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826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0D7C2B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615F1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8A4E5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EC875F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1215A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D5DF8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EDA79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4352B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C9819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47E27F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60322" w:rsidRPr="00212EAC" w14:paraId="3AA22EE6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70B9A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8FF5C5" w14:textId="77777777" w:rsidR="00060322" w:rsidRPr="00C82660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Правни однос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4AD4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Стицање знања о елементима правног односа, настанку,мењању и престанку правног односа</w:t>
            </w:r>
          </w:p>
          <w:p w14:paraId="75476CB2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Стицање знања о објектима права и правним чињеницама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E605" w14:textId="476D3545" w:rsidR="00060322" w:rsidRPr="004A015F" w:rsidRDefault="004A015F" w:rsidP="008D04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8D040F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234F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7133" w14:textId="33910278" w:rsidR="00060322" w:rsidRPr="00212EAC" w:rsidRDefault="008D040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16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BA20" w14:textId="763E03F0" w:rsidR="00060322" w:rsidRPr="00E26A41" w:rsidRDefault="008D040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1633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B52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454CD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60322" w:rsidRPr="00212EAC" w14:paraId="728466A8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EDF00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1DA7B7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B7DE7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DD490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4853D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EC40F1B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60322" w:rsidRPr="00682C91" w14:paraId="25C0C8F8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6331F1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7FCE94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06A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Наведе елементе правног односа</w:t>
            </w:r>
          </w:p>
          <w:p w14:paraId="2227D486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Разликује физичко и правно лице</w:t>
            </w:r>
          </w:p>
          <w:p w14:paraId="6D10CD21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Опише субјективно право и надлежност као врсте правних овлашћења</w:t>
            </w:r>
          </w:p>
          <w:p w14:paraId="389A4A86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Опише врсте правних обавеза</w:t>
            </w:r>
          </w:p>
          <w:p w14:paraId="1229C0F0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Разликује објекте права и правне чињенице</w:t>
            </w:r>
          </w:p>
          <w:p w14:paraId="66DB6AE3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Опише елементе правног односа на примерима из реалног контекс</w:t>
            </w: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т</w:t>
            </w: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Pr="00682C91">
              <w:rPr>
                <w:rFonts w:ascii="Times New Roman" w:eastAsia="Times New Roman" w:hAnsi="Times New Roman" w:cs="Times New Roman"/>
                <w:lang w:val="sr-Latn-RS"/>
              </w:rPr>
              <w:t>(</w:t>
            </w: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 xml:space="preserve"> у ситуацијским задацима</w:t>
            </w:r>
            <w:r w:rsidRPr="00682C91">
              <w:rPr>
                <w:rFonts w:ascii="Times New Roman" w:eastAsia="Times New Roman" w:hAnsi="Times New Roman" w:cs="Times New Roman"/>
                <w:lang w:val="sr-Latn-RS"/>
              </w:rPr>
              <w:t>)</w:t>
            </w:r>
          </w:p>
          <w:p w14:paraId="0AA06D0C" w14:textId="77777777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Објасни настанак, мењање и престанак правног односа  на примерима правних односа из правних аката  и из реалног окружења</w:t>
            </w:r>
          </w:p>
          <w:p w14:paraId="2FCE1188" w14:textId="14F1FFE6" w:rsidR="00060322" w:rsidRPr="00682C91" w:rsidRDefault="0006032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Опише појам правна одговорност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4F99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3B91551B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517AD34F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70096A1E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ABC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08F7BF43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23713353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CAC3A7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Децембар,јануар, фебруар, март,април,мај</w:t>
            </w:r>
          </w:p>
        </w:tc>
      </w:tr>
      <w:tr w:rsidR="00060322" w:rsidRPr="00212EAC" w14:paraId="6BC9D813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A89C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B3FC79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E9608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29328C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85097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60322" w:rsidRPr="00682C91" w14:paraId="1D9D575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733EAC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382A5F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BE48D8" w14:textId="7B80CC76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6CFD4123" w14:textId="39122A40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4AB8BE2C" w14:textId="77777777" w:rsidR="00060322" w:rsidRPr="00682C91" w:rsidRDefault="00060322" w:rsidP="0006032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646B89" w14:textId="77777777" w:rsidR="00060322" w:rsidRPr="00682C91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237E4089" w14:textId="77777777" w:rsidR="00060322" w:rsidRPr="00682C91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14:paraId="3D7E9279" w14:textId="77777777" w:rsidR="00060322" w:rsidRPr="00682C91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C60978" w14:textId="77777777" w:rsidR="00060322" w:rsidRPr="00682C91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7660E72" w14:textId="77777777" w:rsidR="00060322" w:rsidRPr="00682C91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6144FAB0" w14:textId="77777777" w:rsidR="00060322" w:rsidRPr="00682C91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2E521285" w14:textId="77777777" w:rsidR="00060322" w:rsidRPr="00682C91" w:rsidRDefault="00060322" w:rsidP="0006032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060322" w:rsidRPr="00212EAC" w14:paraId="53166C94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2BF14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420B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F8B45F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2C85D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60322" w:rsidRPr="00212EAC" w14:paraId="01ACE5F4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58E3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E4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8986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F99F37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5DCA0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1C98E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23BE4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46645C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84DF5D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79A04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063FD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CC856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826C051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60322" w:rsidRPr="00212EAC" w14:paraId="41523D72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FE854D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4CB5A4" w14:textId="77777777" w:rsidR="00060322" w:rsidRPr="00F87591" w:rsidRDefault="00060322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Настанак и примена права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16D0" w14:textId="77777777" w:rsidR="00060322" w:rsidRPr="00682C91" w:rsidRDefault="0006032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процесом настанка и тумачења права</w:t>
            </w:r>
          </w:p>
          <w:p w14:paraId="42351948" w14:textId="77777777" w:rsidR="00060322" w:rsidRPr="00682C91" w:rsidRDefault="0006032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правној држави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B255" w14:textId="79767ED8" w:rsidR="00060322" w:rsidRPr="004A015F" w:rsidRDefault="004A015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0BD1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3FD1" w14:textId="77777777" w:rsidR="00060322" w:rsidRPr="00E26A41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2E88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101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1A4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FDE54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60322" w:rsidRPr="00212EAC" w14:paraId="0BAF3719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0C1808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02A7AC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E7573E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0A8C44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B3BCA9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59737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60322" w:rsidRPr="00682C91" w14:paraId="2EE3185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E15EE8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2E1E7" w14:textId="77777777" w:rsidR="00060322" w:rsidRPr="00682C91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4791" w14:textId="77777777" w:rsidR="00060322" w:rsidRPr="00682C91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Опише процес настанка права</w:t>
            </w:r>
          </w:p>
          <w:p w14:paraId="7B4347D6" w14:textId="77777777" w:rsidR="00060322" w:rsidRPr="00682C91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Наведе предмет, субјекте и врсте тумачења права</w:t>
            </w:r>
          </w:p>
          <w:p w14:paraId="5F27C57E" w14:textId="77777777" w:rsidR="00060322" w:rsidRPr="00682C91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Опише језичко тумачење права</w:t>
            </w:r>
          </w:p>
          <w:p w14:paraId="13D04A38" w14:textId="77777777" w:rsidR="00060322" w:rsidRPr="00682C91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Објасни појам владавине права</w:t>
            </w:r>
          </w:p>
          <w:p w14:paraId="38BBF8D9" w14:textId="77777777" w:rsidR="00060322" w:rsidRPr="00682C91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Разликује добровољну и принудну примену права</w:t>
            </w:r>
          </w:p>
          <w:p w14:paraId="1E4660A5" w14:textId="77777777" w:rsidR="00060322" w:rsidRPr="00682C91" w:rsidRDefault="00060322" w:rsidP="0006032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Разликује правоснажност и извршност правног акта</w:t>
            </w:r>
          </w:p>
          <w:p w14:paraId="37659A92" w14:textId="77777777" w:rsidR="00682C91" w:rsidRDefault="00060322" w:rsidP="00682C9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Опише правна средства и њихов значај</w:t>
            </w:r>
          </w:p>
          <w:p w14:paraId="437B245E" w14:textId="77777777" w:rsidR="00682C91" w:rsidRDefault="00682C91" w:rsidP="00682C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063D159" w14:textId="1282EAEC" w:rsidR="00682C91" w:rsidRPr="00682C91" w:rsidRDefault="00682C91" w:rsidP="00682C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0EA2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Фронтални</w:t>
            </w:r>
          </w:p>
          <w:p w14:paraId="53354BBF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Групни</w:t>
            </w:r>
          </w:p>
          <w:p w14:paraId="3EA7B1A2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14:paraId="4256661F" w14:textId="77777777" w:rsidR="00060322" w:rsidRPr="00682C91" w:rsidRDefault="0006032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9E0A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04F392E5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0F570395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311AF0" w14:textId="77777777" w:rsidR="00060322" w:rsidRPr="00682C91" w:rsidRDefault="00060322" w:rsidP="0006032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Мај,јун</w:t>
            </w:r>
          </w:p>
        </w:tc>
      </w:tr>
      <w:tr w:rsidR="00060322" w:rsidRPr="00212EAC" w14:paraId="40E96BE4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28BEEE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3192B2" w14:textId="77777777" w:rsidR="00060322" w:rsidRPr="00212EAC" w:rsidRDefault="0006032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D56F2A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65016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0B2DD0" w14:textId="77777777" w:rsidR="00060322" w:rsidRPr="00212EAC" w:rsidRDefault="0006032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47FF7" w:rsidRPr="00682C91" w14:paraId="496B0C1B" w14:textId="77777777" w:rsidTr="00682C9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CFCF" w14:textId="77777777" w:rsidR="00047FF7" w:rsidRPr="00682C91" w:rsidRDefault="00047FF7" w:rsidP="00047F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2B11" w14:textId="77777777" w:rsidR="00047FF7" w:rsidRPr="00682C91" w:rsidRDefault="00047FF7" w:rsidP="00047F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4B60" w14:textId="77777777" w:rsidR="00047FF7" w:rsidRPr="00682C91" w:rsidRDefault="00047FF7" w:rsidP="00047F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5607A84" w14:textId="77777777" w:rsidR="00047FF7" w:rsidRPr="00682C91" w:rsidRDefault="00047FF7" w:rsidP="00047F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6109F01C" w14:textId="5148EF39" w:rsidR="00047FF7" w:rsidRPr="00682C91" w:rsidRDefault="00047FF7" w:rsidP="00047FF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C4E" w14:textId="77777777" w:rsidR="00047FF7" w:rsidRPr="00682C91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18C69AEF" w14:textId="77777777" w:rsidR="00047FF7" w:rsidRPr="00682C91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14:paraId="554D4035" w14:textId="16327A33" w:rsidR="00047FF7" w:rsidRPr="00682C91" w:rsidRDefault="00047FF7" w:rsidP="00047FF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986B2EC" w14:textId="77777777" w:rsidR="00047FF7" w:rsidRPr="00682C91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2F8ACAA6" w14:textId="77777777" w:rsidR="00047FF7" w:rsidRPr="00682C91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A8CFDA5" w14:textId="77777777" w:rsidR="00047FF7" w:rsidRPr="00682C91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0FA50986" w14:textId="0DEB9DC1" w:rsidR="00047FF7" w:rsidRPr="00682C91" w:rsidRDefault="00047FF7" w:rsidP="00047FF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682C91" w:rsidRPr="00212EAC" w14:paraId="79DBF83C" w14:textId="77777777" w:rsidTr="00682C9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9CE306" w14:textId="77777777" w:rsidR="00682C91" w:rsidRDefault="00682C91" w:rsidP="009E778C">
            <w:pPr>
              <w:spacing w:after="0" w:line="240" w:lineRule="auto"/>
            </w:pPr>
            <w:r>
              <w:br w:type="page"/>
            </w:r>
            <w:r>
              <w:br w:type="page"/>
            </w:r>
          </w:p>
          <w:p w14:paraId="456005FA" w14:textId="77777777" w:rsidR="00682C91" w:rsidRDefault="00682C91" w:rsidP="009E778C">
            <w:pPr>
              <w:spacing w:after="0" w:line="240" w:lineRule="auto"/>
            </w:pPr>
          </w:p>
          <w:p w14:paraId="142D5CFB" w14:textId="77777777" w:rsidR="00682C91" w:rsidRDefault="00682C91" w:rsidP="009E778C">
            <w:pPr>
              <w:spacing w:after="0" w:line="240" w:lineRule="auto"/>
            </w:pPr>
          </w:p>
          <w:p w14:paraId="302E77AC" w14:textId="77777777" w:rsidR="00682C91" w:rsidRDefault="00682C91" w:rsidP="009E778C">
            <w:pPr>
              <w:spacing w:after="0" w:line="240" w:lineRule="auto"/>
            </w:pPr>
          </w:p>
          <w:p w14:paraId="1043102A" w14:textId="058A92CD" w:rsidR="00682C91" w:rsidRPr="00212EAC" w:rsidRDefault="00682C91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8202" w:type="dxa"/>
            <w:gridSpan w:val="25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CFCC42" w14:textId="77777777" w:rsidR="00682C91" w:rsidRDefault="00682C91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C05746" w:rsidRPr="00212EAC" w14:paraId="115223FB" w14:textId="77777777" w:rsidTr="00682C91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CA12B3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ED3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C05746" w:rsidRPr="00212EAC" w14:paraId="0673282E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3B09FC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CC0F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Организација државе</w:t>
            </w:r>
          </w:p>
        </w:tc>
      </w:tr>
      <w:tr w:rsidR="00C05746" w:rsidRPr="00212EAC" w14:paraId="1AE24290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D9203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A31C" w14:textId="15206BCC" w:rsidR="00C05746" w:rsidRPr="00212EAC" w:rsidRDefault="00100FE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C05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C05746" w:rsidRPr="00212EAC" w14:paraId="6CA20184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205C89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E5E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C05746" w:rsidRPr="00212EAC" w14:paraId="66061C93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10CE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EB2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C05746" w:rsidRPr="00212EAC" w14:paraId="41C3DA6B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3831DB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1838BF" w14:textId="77777777" w:rsidR="00C05746" w:rsidRDefault="00C05746" w:rsidP="009E778C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Право-Јелена Ђурић,за први разред економске, правне и пословне школе</w:t>
            </w:r>
          </w:p>
          <w:p w14:paraId="4445B880" w14:textId="77777777" w:rsidR="00C05746" w:rsidRPr="00212EAC" w:rsidRDefault="00C05746" w:rsidP="009E778C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Устав Републике Србије</w:t>
            </w:r>
          </w:p>
        </w:tc>
      </w:tr>
      <w:tr w:rsidR="00C05746" w:rsidRPr="00212EAC" w14:paraId="216E3ED2" w14:textId="77777777" w:rsidTr="009E778C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9F257F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C05746" w:rsidRPr="00212EAC" w14:paraId="21E8F07D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CD54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F009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05E3F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06549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0442655D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C30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BDC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4369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FBE2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5EC20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47251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65EDC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605ED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2211C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710CC5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7B352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3B2674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30769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6CB45523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37407C" w14:textId="77777777" w:rsidR="00C05746" w:rsidRPr="00F14CD4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B18228" w14:textId="77777777" w:rsidR="00C05746" w:rsidRPr="00DC5895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14C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Државна организација савремених држава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F958" w14:textId="77777777" w:rsidR="00C05746" w:rsidRPr="00682C91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Стицање знања о три основна елемента државе</w:t>
            </w:r>
          </w:p>
          <w:p w14:paraId="4B9C9A62" w14:textId="77777777" w:rsidR="00C05746" w:rsidRPr="00682C91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Развијање основне идеје о улози државе у друштву и односу државе и права</w:t>
            </w:r>
          </w:p>
          <w:p w14:paraId="51DB6D47" w14:textId="585DA1D9" w:rsidR="00C05746" w:rsidRPr="00682C91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Стицање основних знања о државној организацији</w:t>
            </w:r>
          </w:p>
          <w:p w14:paraId="1B16EC4F" w14:textId="1DED2634" w:rsidR="00682C91" w:rsidRDefault="00682C91" w:rsidP="00682C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  <w:p w14:paraId="2DDF5822" w14:textId="77777777" w:rsidR="00682C91" w:rsidRPr="00682C91" w:rsidRDefault="00682C91" w:rsidP="00682C9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9FC282A" w14:textId="77777777" w:rsidR="00C05746" w:rsidRPr="00682C91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B844" w14:textId="2D03607B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B67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8C37" w14:textId="77777777" w:rsidR="00C05746" w:rsidRPr="00F14CD4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D34D" w14:textId="77777777" w:rsidR="00C05746" w:rsidRPr="00F14CD4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201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FA9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61F30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2191B76F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330F9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9A85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EACF1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1790E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DD45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66F35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C05746" w:rsidRPr="00682C91" w14:paraId="676A4589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36CF99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C71C37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38BB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</w:t>
            </w:r>
            <w:r w:rsidRPr="00682C91">
              <w:rPr>
                <w:rFonts w:ascii="Times New Roman" w:eastAsia="Times New Roman" w:hAnsi="Times New Roman" w:cs="Times New Roman"/>
              </w:rPr>
              <w:t>O</w:t>
            </w: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пише улогу државе као специфичне друштвене организације</w:t>
            </w:r>
          </w:p>
          <w:p w14:paraId="5097341A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*Опише битне елементе и функције државе</w:t>
            </w:r>
          </w:p>
          <w:p w14:paraId="53B69EF0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*Уочи везу између савремене државе и нације</w:t>
            </w:r>
          </w:p>
          <w:p w14:paraId="1FFC40B2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*Дефинише појам државна организација</w:t>
            </w:r>
          </w:p>
          <w:p w14:paraId="2B4AA889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*Разликује појамове државни органи и службено лице</w:t>
            </w:r>
          </w:p>
          <w:p w14:paraId="6A304843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*Дефинише врсте надлежности државних органа</w:t>
            </w:r>
          </w:p>
          <w:p w14:paraId="595130E4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*Опише начела државне организације</w:t>
            </w:r>
          </w:p>
          <w:p w14:paraId="5B8DC16A" w14:textId="7CE4B73A" w:rsidR="00C05746" w:rsidRPr="00682C91" w:rsidRDefault="00C05746" w:rsidP="00C0574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*Разликује врсте државних органа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BDA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401FD0F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B5613C0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040646C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B80" w14:textId="77777777" w:rsidR="00C05746" w:rsidRPr="00682C91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6C18164A" w14:textId="77777777" w:rsidR="00C05746" w:rsidRPr="00682C91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731BF816" w14:textId="77777777" w:rsidR="00C05746" w:rsidRPr="00682C91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30950B7" w14:textId="77777777" w:rsidR="00C05746" w:rsidRPr="00682C91" w:rsidRDefault="00C05746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C05746" w:rsidRPr="00212EAC" w14:paraId="2D1643DC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FA766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9E35C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80CDD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6632D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B9F5C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C05746" w:rsidRPr="00682C91" w14:paraId="2E3907CE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3618BA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5F6E31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130061" w14:textId="0C7D969C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14025405" w14:textId="5872D1A9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385E01EF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7CF78F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1A31D23D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045B24DD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  <w:p w14:paraId="37A1D654" w14:textId="77777777" w:rsidR="00C05746" w:rsidRPr="00682C91" w:rsidRDefault="00C05746" w:rsidP="00682C9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6A81627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0966B482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42786A4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3B6509E2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C05746" w:rsidRPr="00212EAC" w14:paraId="2099018E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ED487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020D3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C2E1B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59C2F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1580C2F7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622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3E06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58A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ABF4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49369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F8FB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F832C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2058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5A7C6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E6296D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427F4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192B8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9A762A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48679EE9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7C441D8" w14:textId="77777777" w:rsidR="00C05746" w:rsidRPr="00F14CD4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1EB338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државе и њихова класификација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2437" w14:textId="77777777" w:rsidR="00C05746" w:rsidRPr="00682C91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*Стицање и унапређивање знања о облицима владавине,политичког система,државног уређења и државна власти</w:t>
            </w:r>
          </w:p>
          <w:p w14:paraId="2A5026A7" w14:textId="77777777" w:rsidR="00C05746" w:rsidRPr="00682C91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R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*Развијање става о неопходности поштовања демократских институција</w:t>
            </w:r>
            <w:r w:rsidRPr="00682C91">
              <w:rPr>
                <w:rFonts w:ascii="Times New Roman" w:eastAsia="Times New Roman" w:hAnsi="Times New Roman" w:cs="Times New Roman"/>
              </w:rPr>
              <w:t xml:space="preserve"> </w:t>
            </w: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и афирмисање демократских компетенција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91E2" w14:textId="28BB1FDA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744D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88B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86AF" w14:textId="77777777" w:rsidR="00C05746" w:rsidRPr="00912A60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B5E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251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FCFF7F0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44930B9A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4819A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0BE5D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7C62D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E8726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7997E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C58BD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C05746" w:rsidRPr="00682C91" w14:paraId="4003E1D5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30F1E1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BC23E5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FC42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  Разликује монархију и републику</w:t>
            </w:r>
          </w:p>
          <w:p w14:paraId="3E0F3151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основна демократска начела</w:t>
            </w:r>
          </w:p>
          <w:p w14:paraId="67E3B2E3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*Објасни облике и карактеристике непосредне и представничке демократије</w:t>
            </w:r>
          </w:p>
          <w:p w14:paraId="25528CBA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*Разликује облике државног уређења</w:t>
            </w:r>
          </w:p>
          <w:p w14:paraId="6AED8260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RS"/>
              </w:rPr>
              <w:t>*</w:t>
            </w: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Објасни појам конфедерације</w:t>
            </w:r>
          </w:p>
          <w:p w14:paraId="4E275116" w14:textId="5E7DCF89" w:rsidR="00C05746" w:rsidRPr="00682C91" w:rsidRDefault="00C05746" w:rsidP="00C0574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 xml:space="preserve">*Упореди председнички,парламентарни иполупредседнички систем </w:t>
            </w:r>
            <w:r w:rsidRPr="00682C91">
              <w:rPr>
                <w:rFonts w:ascii="Times New Roman" w:eastAsia="Times New Roman" w:hAnsi="Times New Roman" w:cs="Times New Roman"/>
                <w:lang w:val="sr-Latn-RS"/>
              </w:rPr>
              <w:t>(</w:t>
            </w: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подела</w:t>
            </w:r>
            <w:r w:rsidRPr="00682C91">
              <w:rPr>
                <w:rFonts w:ascii="Times New Roman" w:eastAsia="Times New Roman" w:hAnsi="Times New Roman" w:cs="Times New Roman"/>
                <w:lang w:val="sr-Latn-RS"/>
              </w:rPr>
              <w:t>)</w:t>
            </w: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 xml:space="preserve"> власти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9B26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2972D8B3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35F000FA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53624844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82C91"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438C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1FDB52D0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3C04C044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50CE37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Септембар-октобар,новембар</w:t>
            </w:r>
          </w:p>
        </w:tc>
      </w:tr>
      <w:tr w:rsidR="00C05746" w:rsidRPr="00212EAC" w14:paraId="19DE193F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FB77A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2A224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70D05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F539F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BDF14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05746" w:rsidRPr="00682C91" w14:paraId="3A3E4D90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7B414D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8528C0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79184E" w14:textId="4C316361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76A637E8" w14:textId="6D81711C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61BBBBBC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1E1042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6E62A291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7A08C6C2" w14:textId="2B5DAAC3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BDF0B8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AC8A094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DC53086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50E34797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C05746" w:rsidRPr="00212EAC" w14:paraId="4A911C44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3261C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DD1E2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DA8D5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6E3FC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5C3FD8AA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4348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EE2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506C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D726D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FAA7C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35FA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7A364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81381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52367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FFE76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5CCCB5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260C6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8B5A9C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0F0219B6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67DEA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D49D67" w14:textId="77777777" w:rsidR="00C05746" w:rsidRPr="008972B3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Уређење власти у Републици Србији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D3B" w14:textId="77777777" w:rsidR="00C05746" w:rsidRPr="00682C91" w:rsidRDefault="00C05746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Стицање знања о уређењу власти у држави</w:t>
            </w:r>
          </w:p>
          <w:p w14:paraId="28165118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C57B" w14:textId="65B73EDD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EFA0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B55A" w14:textId="77777777" w:rsidR="00C05746" w:rsidRPr="00912A60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0A9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6AD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9D5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AD863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7B8FA143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A1240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EFC9E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2186F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2DE8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60FC5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BCD6F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05746" w:rsidRPr="00682C91" w14:paraId="350EF12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2A77E2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45EC5A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E49A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органе власти у РС</w:t>
            </w:r>
          </w:p>
          <w:p w14:paraId="07B6D2B9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*Опише сатав, надлежност, начин одлучивања и мандат посланика Народне скупштине</w:t>
            </w:r>
          </w:p>
          <w:p w14:paraId="0BBEB08B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*Појасни начин избора и надлежност председника Републике</w:t>
            </w:r>
          </w:p>
          <w:p w14:paraId="2D8773DA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*Опише састав и надлежност Владе</w:t>
            </w:r>
          </w:p>
          <w:p w14:paraId="4074443E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*Опише организацију државне управе</w:t>
            </w:r>
          </w:p>
          <w:p w14:paraId="476AD464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врсте судова и карактеристике судијске функције</w:t>
            </w:r>
          </w:p>
          <w:p w14:paraId="6862E04F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*Опише улогу Високог савета судства</w:t>
            </w:r>
          </w:p>
          <w:p w14:paraId="34442AB0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надлежност Јавног тужилаштва</w:t>
            </w:r>
          </w:p>
          <w:p w14:paraId="7E6FC710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улогу Високог савета тужилаштва</w:t>
            </w:r>
          </w:p>
          <w:p w14:paraId="2134B510" w14:textId="77777777" w:rsidR="00C05746" w:rsidRPr="00682C91" w:rsidRDefault="00C05746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*Наведе најзначајније надлежности Уставног суда</w:t>
            </w:r>
          </w:p>
          <w:p w14:paraId="5D2B2584" w14:textId="75974D83" w:rsidR="00C05746" w:rsidRPr="00682C91" w:rsidRDefault="00C05746" w:rsidP="00C0574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*Објасни улогу Заштитника грађана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2D17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Фронтални</w:t>
            </w:r>
          </w:p>
          <w:p w14:paraId="6E0DBA06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Групни</w:t>
            </w:r>
          </w:p>
          <w:p w14:paraId="1FA65CE3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14:paraId="4C4628BC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Рад у паровима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9DF2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18D92B1A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5E574448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4E37511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Новембар-децембар,јануар</w:t>
            </w:r>
          </w:p>
        </w:tc>
      </w:tr>
      <w:tr w:rsidR="00C05746" w:rsidRPr="00212EAC" w14:paraId="13002C7E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4564A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33BA42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D2A0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C317C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740C1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05746" w:rsidRPr="00682C91" w14:paraId="3A7B68AF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B78D5B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B69CA7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A455CF" w14:textId="177077F9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777CC74E" w14:textId="1529864E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Уџбеник</w:t>
            </w:r>
          </w:p>
          <w:p w14:paraId="08F6E4C4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литература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B2D633" w14:textId="77777777" w:rsidR="00C05746" w:rsidRPr="00682C91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1D00F56" w14:textId="77777777" w:rsidR="00C05746" w:rsidRPr="00682C91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1BB8D765" w14:textId="4B59D068" w:rsidR="00C05746" w:rsidRPr="00682C91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2C07DF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D36C91C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9CDFB81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6E3676E0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  <w:tr w:rsidR="00C05746" w:rsidRPr="00212EAC" w14:paraId="140BBD00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6BDE69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403E0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97A0B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FDDCC8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C05746" w:rsidRPr="00212EAC" w14:paraId="0BA215A4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266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9BC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E807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5F1A0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755A74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1BCF8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67C5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DC65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EC72D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AC05C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677E6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6A56EA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095531B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C05746" w:rsidRPr="00212EAC" w14:paraId="171CEE2A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424FE7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A42AC16" w14:textId="77777777" w:rsidR="00C05746" w:rsidRPr="008972B3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Територијална децентрализација у Републици Србији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C32C" w14:textId="77777777" w:rsidR="00C05746" w:rsidRPr="00682C91" w:rsidRDefault="00C05746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•</w:t>
            </w: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ab/>
              <w:t>Развијање осећаја националне припадности и поштовања других нација и националних мањина</w:t>
            </w:r>
          </w:p>
          <w:p w14:paraId="65DC6080" w14:textId="6E05C798" w:rsidR="00C05746" w:rsidRPr="00682C91" w:rsidRDefault="00C05746" w:rsidP="00682C9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*Обогаћивање и унапређивање знања о организацији локалне самоуправе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EF88" w14:textId="6F526F68" w:rsidR="00C05746" w:rsidRPr="00C05746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6DE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E9A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D0C3" w14:textId="77777777" w:rsidR="00C05746" w:rsidRPr="00912A60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C226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089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697793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C05746" w:rsidRPr="00212EAC" w14:paraId="756234C8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E977B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A31CCB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948C1C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CFEB6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85E6F2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F98B4E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C05746" w:rsidRPr="00682C91" w14:paraId="083FB29A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8FC9D3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3E9684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3140" w14:textId="77777777" w:rsidR="00C05746" w:rsidRPr="00682C91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82C91">
              <w:rPr>
                <w:rFonts w:ascii="Times New Roman" w:hAnsi="Times New Roman"/>
                <w:sz w:val="22"/>
                <w:szCs w:val="22"/>
                <w:lang w:val="sr-Cyrl-CS"/>
              </w:rPr>
              <w:t>*Разликујелокалну самоуправу и покрајинску аутономију</w:t>
            </w:r>
          </w:p>
          <w:p w14:paraId="5E6B4249" w14:textId="77777777" w:rsidR="00C05746" w:rsidRPr="00682C91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82C91">
              <w:rPr>
                <w:rFonts w:ascii="Times New Roman" w:hAnsi="Times New Roman"/>
                <w:sz w:val="22"/>
                <w:szCs w:val="22"/>
                <w:lang w:val="sr-Cyrl-CS"/>
              </w:rPr>
              <w:t>*Наведе надлежност и органе јединица локалне самоуправе</w:t>
            </w:r>
          </w:p>
          <w:p w14:paraId="53DAC2C9" w14:textId="77777777" w:rsidR="00C05746" w:rsidRPr="00682C91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82C9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*Наведе правне акте јединица локалне </w:t>
            </w:r>
            <w:r w:rsidRPr="00682C91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самоуправе</w:t>
            </w:r>
          </w:p>
          <w:p w14:paraId="0A6F71D0" w14:textId="77777777" w:rsidR="00C05746" w:rsidRPr="00682C91" w:rsidRDefault="00C05746" w:rsidP="00C05746">
            <w:pPr>
              <w:pStyle w:val="BodyText30"/>
              <w:spacing w:after="0" w:line="240" w:lineRule="auto"/>
              <w:ind w:left="142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682C91">
              <w:rPr>
                <w:rFonts w:ascii="Times New Roman" w:hAnsi="Times New Roman"/>
                <w:sz w:val="22"/>
                <w:szCs w:val="22"/>
                <w:lang w:val="sr-Cyrl-CS"/>
              </w:rPr>
              <w:t>*Опише карактеристике покрајинске аутономије у Републици Србији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567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Фронтални</w:t>
            </w:r>
          </w:p>
          <w:p w14:paraId="456C5D24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Групни</w:t>
            </w:r>
          </w:p>
          <w:p w14:paraId="693DF722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Индивидуални</w:t>
            </w:r>
          </w:p>
          <w:p w14:paraId="093EB104" w14:textId="77777777" w:rsidR="00C05746" w:rsidRPr="00682C91" w:rsidRDefault="00C05746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BA"/>
              </w:rPr>
              <w:t>Рад у паровима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BE1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027DCDC6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2F4BDFE6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D95287" w14:textId="77777777" w:rsidR="00C05746" w:rsidRPr="00682C91" w:rsidRDefault="00C05746" w:rsidP="00C05746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Јануар-април</w:t>
            </w:r>
          </w:p>
        </w:tc>
      </w:tr>
      <w:tr w:rsidR="00C05746" w:rsidRPr="00212EAC" w14:paraId="1DA9D109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B38235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96F0F1" w14:textId="77777777" w:rsidR="00C05746" w:rsidRPr="00212EAC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A5FE2F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150021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3B2CE87" w14:textId="77777777" w:rsidR="00C05746" w:rsidRPr="00212EAC" w:rsidRDefault="00C05746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C05746" w:rsidRPr="00682C91" w14:paraId="57575AA0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C4FE65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601E0B" w14:textId="77777777" w:rsidR="00C05746" w:rsidRPr="00682C91" w:rsidRDefault="00C05746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86D4C0F" w14:textId="77777777" w:rsidR="00C05746" w:rsidRPr="00682C91" w:rsidRDefault="00C05746" w:rsidP="00C05746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0BC0E7" w14:textId="77777777" w:rsidR="00C05746" w:rsidRPr="00682C91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11F43583" w14:textId="77777777" w:rsidR="00C05746" w:rsidRPr="00682C91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333C257A" w14:textId="1AD5658C" w:rsidR="00C05746" w:rsidRPr="00682C91" w:rsidRDefault="00C05746" w:rsidP="00C05746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Увод у јавну администрацију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5767C4F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4D8BA503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0146346B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Домаћи задатак</w:t>
            </w:r>
          </w:p>
          <w:p w14:paraId="7D55958E" w14:textId="77777777" w:rsidR="00C05746" w:rsidRPr="00682C91" w:rsidRDefault="00C05746" w:rsidP="00C0574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82C91">
              <w:rPr>
                <w:rFonts w:ascii="Times New Roman" w:eastAsia="Times New Roman" w:hAnsi="Times New Roman" w:cs="Times New Roman"/>
                <w:lang w:val="sr-Cyrl-CS"/>
              </w:rPr>
              <w:t>Писане провере знања</w:t>
            </w:r>
          </w:p>
        </w:tc>
      </w:tr>
    </w:tbl>
    <w:p w14:paraId="64750699" w14:textId="498B0A02" w:rsidR="00EE79C0" w:rsidRDefault="00EE79C0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60BC5DD" w14:textId="77EEB8F2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1C3A1E84" w14:textId="78949FBB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78C0C28A" w14:textId="626A0C2E" w:rsidR="001B598A" w:rsidRDefault="001B598A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1B598A" w:rsidRPr="00212EAC" w14:paraId="2DC99A57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52961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E6CB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1B598A" w:rsidRPr="00212EAC" w14:paraId="7F7619C8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32D5F9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759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Увод у јавну управу</w:t>
            </w:r>
          </w:p>
        </w:tc>
      </w:tr>
      <w:tr w:rsidR="001B598A" w:rsidRPr="00212EAC" w14:paraId="3C1782AF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C8134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795B" w14:textId="44D0AF05" w:rsidR="001B598A" w:rsidRPr="00212EAC" w:rsidRDefault="00100FE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1B59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1B598A" w:rsidRPr="00212EAC" w14:paraId="5EF65296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D394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6FF8" w14:textId="48A4CE1A" w:rsidR="001B598A" w:rsidRPr="005B5D2B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36 часова теорије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часова вежби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часова наставе у блоку (138)</w:t>
            </w:r>
          </w:p>
        </w:tc>
      </w:tr>
      <w:tr w:rsidR="001B598A" w:rsidRPr="00212EAC" w14:paraId="409A7A82" w14:textId="77777777" w:rsidTr="00033485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CB280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43DE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1+2</w:t>
            </w:r>
          </w:p>
        </w:tc>
      </w:tr>
      <w:tr w:rsidR="001B598A" w:rsidRPr="00212EAC" w14:paraId="0D88CBB2" w14:textId="77777777" w:rsidTr="00033485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5AA56C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B598A" w:rsidRPr="00212EAC" w14:paraId="3C9687B0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FB2CA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EBEDF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15449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F46A1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1BB5FC15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3FAE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E0C3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57B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0F7D7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4C24D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EA01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BFF3C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F83BA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5B3D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4A0F2B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8CCF8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02D8A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E3E00E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5B982FDB" w14:textId="77777777" w:rsidTr="000334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F947AC3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BC13CB" w14:textId="77777777" w:rsidR="001B598A" w:rsidRPr="00757969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Јавна управа у правном систему Републике Србије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1090" w14:textId="77777777" w:rsidR="001B598A" w:rsidRPr="00482A16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положајем ,пословима и организацијом   државне управе у Србији</w:t>
            </w:r>
          </w:p>
          <w:p w14:paraId="6F505D53" w14:textId="77777777" w:rsidR="001B598A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Стицање знања о појму канцеларијског пословања</w:t>
            </w:r>
          </w:p>
          <w:p w14:paraId="72AB8E31" w14:textId="77777777" w:rsid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0F10748" w14:textId="77777777" w:rsid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8553601" w14:textId="77777777" w:rsid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8983888" w14:textId="48D82D78" w:rsidR="00482A16" w:rsidRP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998A" w14:textId="77777777" w:rsidR="001B598A" w:rsidRPr="00757969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1EB2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6B27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A4DD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892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E7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83A68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36CDDB18" w14:textId="77777777" w:rsidTr="00033485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70C1D7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C95AC8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AC5FE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90CEC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A17D1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48E6DE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B598A" w:rsidRPr="00482A16" w14:paraId="4AFA4939" w14:textId="77777777" w:rsidTr="00033485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5AF8B8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046BE2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8A0E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објасни појам и улогу јавне администрације-јавне управе у вршењу државне власти</w:t>
            </w:r>
          </w:p>
          <w:p w14:paraId="42DC0378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наведе послове јавне управе</w:t>
            </w:r>
          </w:p>
          <w:p w14:paraId="0D7DD7E8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улогу  јавне управе у Р.Србији </w:t>
            </w:r>
          </w:p>
          <w:p w14:paraId="2FD0936F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наведе субјекте који врше јавну управу у Р.Србији</w:t>
            </w:r>
          </w:p>
          <w:p w14:paraId="6FB4CCFB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разликује послове државне управе и локалне самоуправе</w:t>
            </w:r>
          </w:p>
          <w:p w14:paraId="0628BA37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објасни канцеларијско пословање</w:t>
            </w:r>
          </w:p>
          <w:p w14:paraId="637C7B5D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наведе врсте аката које доносе органи државне управе и локалне самоуправе</w:t>
            </w:r>
          </w:p>
          <w:p w14:paraId="39957F25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објасни појам,значај и начин рада електронске управе –е-управа</w:t>
            </w:r>
          </w:p>
          <w:p w14:paraId="373B788C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самостално формирање налог на интернет страници е-управе</w:t>
            </w:r>
          </w:p>
          <w:p w14:paraId="7F8C5EFC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изврши преглед стања преко интернет странице е-управе</w:t>
            </w:r>
          </w:p>
          <w:p w14:paraId="4724D85E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самостално попуни формулар странице е-управе</w:t>
            </w:r>
          </w:p>
          <w:p w14:paraId="6B8D5A7F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објасни значај службене обавезе органа управе да размењују податке о којима се води службена евиденција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DDD" w14:textId="77777777" w:rsidR="001B598A" w:rsidRPr="00482A1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AE1875A" w14:textId="77777777" w:rsidR="001B598A" w:rsidRPr="00482A1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91246C9" w14:textId="77777777" w:rsidR="001B598A" w:rsidRPr="00482A1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фронтално-индивидуални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649C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монолошки</w:t>
            </w:r>
          </w:p>
          <w:p w14:paraId="514A9B79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363B52E4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монолошко-дијалошки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CE7B7D1" w14:textId="77777777" w:rsidR="001B598A" w:rsidRPr="00482A16" w:rsidRDefault="001B598A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0838F3E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521AE77C" w14:textId="77777777" w:rsidR="001B598A" w:rsidRPr="00482A16" w:rsidRDefault="001B598A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6D2F4F18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B598A" w:rsidRPr="00212EAC" w14:paraId="5DA9CFC9" w14:textId="77777777" w:rsidTr="00033485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D7F322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9760FA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7039F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6C050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09D12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B598A" w:rsidRPr="00482A16" w14:paraId="67C3B734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52D35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F42644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6CDAA4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  <w:p w14:paraId="430C9A8C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5591C5F3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63D3FE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14C89383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6DCFD311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14:paraId="58E12225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14:paraId="4FE7BFBB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B33E0E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14:paraId="5F605FBF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14:paraId="0F46193A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14:paraId="0F427CB2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комбиновањем различитих метода и </w:t>
            </w: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техника оцењивања</w:t>
            </w:r>
          </w:p>
          <w:p w14:paraId="04B67C1A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методе оцењивања прилагођене су одељењу,ученику и образовном проф.</w:t>
            </w:r>
          </w:p>
        </w:tc>
      </w:tr>
      <w:tr w:rsidR="001B598A" w:rsidRPr="00212EAC" w14:paraId="2078CFAA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5823D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4337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1845A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362D6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523CB548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8147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5670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D1C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17263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21056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D95E4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03324C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AD594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4730E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42B7FD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D3E28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A607D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87C92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180C715B" w14:textId="77777777" w:rsidTr="000334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E037C5F" w14:textId="77777777" w:rsidR="001B598A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  <w:p w14:paraId="66C733F5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212A21" w14:textId="77777777" w:rsidR="001B598A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2A59EB96" w14:textId="77777777" w:rsidR="001B598A" w:rsidRPr="00A4705F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Рад са поштом и актима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AACA" w14:textId="77777777" w:rsidR="001B598A" w:rsidRPr="00482A16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начинима и фазама рада са поштом и актима</w:t>
            </w:r>
          </w:p>
          <w:p w14:paraId="2C37FB4C" w14:textId="77777777" w:rsidR="001B598A" w:rsidRPr="00482A16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врстама и начином вођења евиденција</w:t>
            </w:r>
          </w:p>
          <w:p w14:paraId="5D3A6994" w14:textId="6E304CE9" w:rsidR="001B598A" w:rsidRPr="00482A16" w:rsidRDefault="001B598A" w:rsidP="00482A1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Стицање знања о начинима обраде и архивирања аката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305A" w14:textId="77777777" w:rsidR="001B598A" w:rsidRPr="00A4705F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C183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01B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DCC5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6B2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5D2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32DB1A" w14:textId="5BC9477B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28580090" w14:textId="77777777" w:rsidTr="000334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655BBE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7D5DE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87D3C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D5A03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6F322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E4889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B598A" w:rsidRPr="00482A16" w14:paraId="093DA82F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1A5EA4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AD9A9C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3520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објасни послове писарнице – пријемне канцеларије</w:t>
            </w:r>
          </w:p>
          <w:p w14:paraId="0F300064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поступак подношења и предаје поднеска органу управе</w:t>
            </w:r>
          </w:p>
          <w:p w14:paraId="3F8BC828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разликује непосредан пријем поднеска и пријем преко поште</w:t>
            </w:r>
          </w:p>
          <w:p w14:paraId="708A7979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рад електронске писарнице</w:t>
            </w:r>
          </w:p>
          <w:p w14:paraId="0B631A16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наведе делове и начин доставе електронског поднеска</w:t>
            </w:r>
          </w:p>
          <w:p w14:paraId="73EC6CAB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изврши пријем поште и акта и изда потврду о пријему</w:t>
            </w:r>
          </w:p>
          <w:p w14:paraId="5011E28B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изврши пријем оштећене пошиљке</w:t>
            </w:r>
          </w:p>
          <w:p w14:paraId="592CC33D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наведе књиге евиденције</w:t>
            </w:r>
          </w:p>
          <w:p w14:paraId="254AE5B6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изврши евидентирање поште и акта у књиге евиденције и базу података</w:t>
            </w:r>
          </w:p>
          <w:p w14:paraId="455B35D5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појам и начин вођења деловодника</w:t>
            </w:r>
          </w:p>
          <w:p w14:paraId="572D077E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сврху и начин формирања </w:t>
            </w: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деловодног броја</w:t>
            </w:r>
          </w:p>
          <w:p w14:paraId="758541D0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изврши упис предмета у деловодник</w:t>
            </w:r>
          </w:p>
          <w:p w14:paraId="143ACEFD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распореди пошту и класификује предмете по материји</w:t>
            </w:r>
          </w:p>
          <w:p w14:paraId="2F236E4B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разврста пошту по организационим јединицама и</w:t>
            </w:r>
          </w:p>
          <w:p w14:paraId="7D4AF76D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одвоји пошту за експедицију</w:t>
            </w:r>
          </w:p>
          <w:p w14:paraId="40031C0A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формира омот списа</w:t>
            </w:r>
          </w:p>
          <w:p w14:paraId="525786D2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изврши експедицију поште (писање експедиције, франкирање, отпремање)</w:t>
            </w:r>
          </w:p>
          <w:p w14:paraId="02DC024E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разликује начине чувања и одлагања поште, поднесака, аката</w:t>
            </w:r>
          </w:p>
          <w:p w14:paraId="4D511FE9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електронску доставу, чување и одлагање електронских докумената</w:t>
            </w:r>
          </w:p>
          <w:p w14:paraId="3C42029E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обраду аката и поступак архивирања</w:t>
            </w:r>
          </w:p>
          <w:p w14:paraId="4B6B3121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самостално спроведе поступак архивирања предмета по класификацијама, органима и досијеима</w:t>
            </w:r>
          </w:p>
          <w:p w14:paraId="6A488EA3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симулира задате радње у поступку рада са поштом и актима</w:t>
            </w:r>
          </w:p>
          <w:p w14:paraId="7C94E046" w14:textId="77777777" w:rsidR="001B598A" w:rsidRPr="00482A16" w:rsidRDefault="001B598A" w:rsidP="001B598A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 анализира пример правилника о канцеларијском и архивском пословању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CE32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•</w:t>
            </w: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ab/>
              <w:t>фронтално-индивидуална</w:t>
            </w:r>
          </w:p>
          <w:p w14:paraId="472F3C3D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>•</w:t>
            </w: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ab/>
              <w:t>вежба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589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14:paraId="3EDADFC2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6DC6DA09" w14:textId="77777777" w:rsidR="001B598A" w:rsidRPr="00482A16" w:rsidRDefault="001B598A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26F657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76C53950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0734A229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1B598A" w:rsidRPr="00212EAC" w14:paraId="301E6E64" w14:textId="77777777" w:rsidTr="000334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69C9C6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6E7B5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7E53E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64BD1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B64FC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B598A" w:rsidRPr="00482A16" w14:paraId="62D38B77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7DAC8D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5155DE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5580BC6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примена персоналних рачунара</w:t>
            </w:r>
          </w:p>
          <w:p w14:paraId="7DC89ADE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  <w:p w14:paraId="13EA4517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користити оригиналне коверте</w:t>
            </w:r>
          </w:p>
          <w:p w14:paraId="1D69425F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омоте списа</w:t>
            </w:r>
          </w:p>
          <w:p w14:paraId="6A240722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328E47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4588F4FC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322B546C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14:paraId="43527ACB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14:paraId="4E3D8321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8DC6A79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14:paraId="2AED637F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14:paraId="700EDA2C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14:paraId="04D4BE6D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комбиновањем различитих метода и техника оцењивања</w:t>
            </w:r>
          </w:p>
          <w:p w14:paraId="709A1990" w14:textId="7E7508A9" w:rsidR="001B598A" w:rsidRPr="00482A16" w:rsidRDefault="001B598A" w:rsidP="00482A16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методе оцењивања прилагођене су одељењу,ученику и образовном профилу</w:t>
            </w:r>
          </w:p>
        </w:tc>
      </w:tr>
      <w:tr w:rsidR="001B598A" w:rsidRPr="00212EAC" w14:paraId="2C97B577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9A52A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0FB1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8DDDA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7D14E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10484E3E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5E16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534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8F3F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854B4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A622D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93343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4654CE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0393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0507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4EBE2B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86629B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5B9FD5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0F915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481A6254" w14:textId="77777777" w:rsidTr="00033485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0EE4F8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6CDD6F" w14:textId="77777777" w:rsidR="001B598A" w:rsidRPr="0053695E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Овера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AF70" w14:textId="77777777" w:rsidR="001B598A" w:rsidRPr="00482A16" w:rsidRDefault="001B598A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појмом,сврхом и врстама печата и жигова</w:t>
            </w:r>
          </w:p>
          <w:p w14:paraId="7900688E" w14:textId="1307AAE9" w:rsidR="001B598A" w:rsidRPr="00482A16" w:rsidRDefault="001B598A" w:rsidP="001B598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 и значајем штамбиља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0A9F" w14:textId="77777777" w:rsidR="001B598A" w:rsidRPr="0053695E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3320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49C3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907D" w14:textId="77777777" w:rsidR="001B598A" w:rsidRPr="006B0BF6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CC4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64F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600E88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73A14B0A" w14:textId="77777777" w:rsidTr="000334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3B1213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312968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0E781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0CC4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9070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9E4A9E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1B598A" w:rsidRPr="00482A16" w14:paraId="541AE7AB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8AEF4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EC84E7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8FF3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појам, сврху и значај печата</w:t>
            </w:r>
          </w:p>
          <w:p w14:paraId="75A624AE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упореди жиг и штамбиљ</w:t>
            </w:r>
          </w:p>
          <w:p w14:paraId="29BF3854" w14:textId="111F1162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објасни поступак и значај овере потписа и рукописа</w:t>
            </w:r>
          </w:p>
          <w:p w14:paraId="27E0AD4F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значај и врсте електронског потписа</w:t>
            </w:r>
          </w:p>
          <w:p w14:paraId="7165826B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симулира поступак овере потписа и рукописа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3117" w14:textId="77777777" w:rsidR="001B598A" w:rsidRPr="00482A1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>фронтално-индивидуална</w:t>
            </w:r>
          </w:p>
          <w:p w14:paraId="38ED20B0" w14:textId="77777777" w:rsidR="001B598A" w:rsidRPr="00482A1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>вежба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7E6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14:paraId="6D669C32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831DEE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фебрур</w:t>
            </w:r>
          </w:p>
          <w:p w14:paraId="051FFF5E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37946CB3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1B598A" w:rsidRPr="00212EAC" w14:paraId="71B22374" w14:textId="77777777" w:rsidTr="000334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366064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1CAAE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D634B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0480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C8640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B598A" w:rsidRPr="00482A16" w14:paraId="16A3DF58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06FAD9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D22B46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D31179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примена персоналних рачунара</w:t>
            </w:r>
          </w:p>
          <w:p w14:paraId="6951F7CA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9C005D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63C6AC8D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57D682F9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14:paraId="5B6B7DEC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14:paraId="45CA9D0D" w14:textId="77777777" w:rsidR="001B598A" w:rsidRPr="00482A16" w:rsidRDefault="001B598A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F7DF28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14:paraId="2838B66F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14:paraId="22BB7CF1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14:paraId="0DB5015F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комбиновањем различитих метода и техника оцењивања</w:t>
            </w:r>
          </w:p>
          <w:p w14:paraId="7402487D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методе оцењивања прилагођене су одељењу,ученику и образовном профилу</w:t>
            </w:r>
          </w:p>
        </w:tc>
      </w:tr>
      <w:tr w:rsidR="001B598A" w:rsidRPr="00212EAC" w14:paraId="2E72A24C" w14:textId="77777777" w:rsidTr="00033485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BBF73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08581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294DE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9DF95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B598A" w:rsidRPr="00212EAC" w14:paraId="746C57E8" w14:textId="77777777" w:rsidTr="00033485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F979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9C2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690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FDF78D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0EE8A3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F9E56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A437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AA766F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8E4A2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BEAA9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A3D54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38C307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69EC805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B598A" w:rsidRPr="00212EAC" w14:paraId="0516314E" w14:textId="77777777" w:rsidTr="00033485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B75554A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F55FB61" w14:textId="77777777" w:rsidR="001B598A" w:rsidRPr="00EC733A" w:rsidRDefault="001B598A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Јавна предузећа и недржавни субјекти са јавним овлашћењима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B00E" w14:textId="77777777" w:rsidR="001B598A" w:rsidRPr="00482A16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вршењем јавних овлашћења од стране недржавних органа</w:t>
            </w:r>
          </w:p>
          <w:p w14:paraId="2303A736" w14:textId="77777777" w:rsidR="001B598A" w:rsidRPr="00482A16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врстама предузећа са повереним јавним овлашћењима</w:t>
            </w:r>
          </w:p>
          <w:p w14:paraId="5E3276D8" w14:textId="77777777" w:rsidR="001B598A" w:rsidRPr="00482A16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Стицања знања о врстама и значају аката које јавна предузећа у оквиру својих надлежности доносе </w:t>
            </w:r>
          </w:p>
          <w:p w14:paraId="51061299" w14:textId="77777777" w:rsidR="001B598A" w:rsidRPr="00482A16" w:rsidRDefault="001B598A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Стицање знања о појму,функцији,улози,пословима,активностима и актима јавног бележника и јавног извршитеља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5CBC" w14:textId="77777777" w:rsidR="001B598A" w:rsidRPr="006200B3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7A61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AC3D" w14:textId="77777777" w:rsidR="001B598A" w:rsidRPr="00212EAC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6134" w14:textId="77777777" w:rsidR="001B598A" w:rsidRPr="00AD7B07" w:rsidRDefault="001B598A" w:rsidP="001B5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AE7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6D11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60EAA3" w14:textId="4714C936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B598A" w:rsidRPr="00212EAC" w14:paraId="3657705E" w14:textId="77777777" w:rsidTr="00033485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6E38C1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841F88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A4899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FE52A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71CA0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6211F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B598A" w:rsidRPr="00482A16" w14:paraId="21A924F6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7E9EF0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A44065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290D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 јавних овлашћења</w:t>
            </w:r>
          </w:p>
          <w:p w14:paraId="6FFEA0B3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разлику између државних органа и предузећа са јавним овлашћењима</w:t>
            </w:r>
          </w:p>
          <w:p w14:paraId="1667F016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јавна предузећа и установе</w:t>
            </w:r>
          </w:p>
          <w:p w14:paraId="2C72359D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Наброји врсте и значај аката које у оквирима својих надлежности доноси предузећа са повереним јавним овлашћењима</w:t>
            </w:r>
          </w:p>
          <w:p w14:paraId="347F95A9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Изради једноставније акте из надлежности предузећа са јавним овлашћењима</w:t>
            </w:r>
          </w:p>
          <w:p w14:paraId="1D9D5521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 и значај јавног бележништва</w:t>
            </w:r>
          </w:p>
          <w:p w14:paraId="37D79992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Наведе делокруг и структуру послова које </w:t>
            </w: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обављају јавни бележници</w:t>
            </w:r>
          </w:p>
          <w:p w14:paraId="652B53EC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Наведе врсте аката које у оквиру своје надлежности доносе јавни бележници</w:t>
            </w:r>
          </w:p>
          <w:p w14:paraId="4A3F756D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Симулира предузимање радњи у канцеларији јавног бележника на различитим административним пословима</w:t>
            </w:r>
          </w:p>
          <w:p w14:paraId="7F88B7A0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Изради једноставнија акта (исправе о правним пословима) из надлежности јавног бележника</w:t>
            </w:r>
          </w:p>
          <w:p w14:paraId="3AF97DF2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појам и значај јавних извршитеља</w:t>
            </w:r>
          </w:p>
          <w:p w14:paraId="10617A78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Наведе делокруг послова и врсте аката које у оквиру своје надлежности доносе јавни извршитељи</w:t>
            </w:r>
          </w:p>
          <w:p w14:paraId="06A40100" w14:textId="77777777" w:rsidR="001B598A" w:rsidRPr="00482A16" w:rsidRDefault="001B598A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Симулира предузимање радњи канцеларије јавног извршитеља(нпр.на пословима извршења судских одлука и намирења потраживања насталих пружањем комуналних услуга идр.) 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157" w14:textId="77777777" w:rsidR="001B598A" w:rsidRPr="00482A1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фронтално-индивидуална</w:t>
            </w:r>
          </w:p>
          <w:p w14:paraId="598B441D" w14:textId="77777777" w:rsidR="001B598A" w:rsidRPr="00482A16" w:rsidRDefault="001B598A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>вежба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00C0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14:paraId="5D469506" w14:textId="77777777" w:rsidR="001B598A" w:rsidRPr="00482A16" w:rsidRDefault="001B598A" w:rsidP="001B598A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CFE7C2" w14:textId="77777777" w:rsidR="001B598A" w:rsidRPr="00482A16" w:rsidRDefault="001B598A" w:rsidP="001B59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7DFB02D8" w14:textId="77777777" w:rsidR="001B598A" w:rsidRPr="00482A16" w:rsidRDefault="001B598A" w:rsidP="001B598A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1B598A" w:rsidRPr="00212EAC" w14:paraId="63082DC2" w14:textId="77777777" w:rsidTr="00033485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FBBB05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429DDD" w14:textId="77777777" w:rsidR="001B598A" w:rsidRPr="00212EAC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EE242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2AAF94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9EA40B" w14:textId="77777777" w:rsidR="001B598A" w:rsidRPr="00212EAC" w:rsidRDefault="001B598A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B598A" w:rsidRPr="00482A16" w14:paraId="0A60DC80" w14:textId="77777777" w:rsidTr="00033485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D05DAB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A63C12" w14:textId="77777777" w:rsidR="001B598A" w:rsidRPr="00482A16" w:rsidRDefault="001B598A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5B34EF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кабинет</w:t>
            </w:r>
          </w:p>
          <w:p w14:paraId="250AB015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примена персоналних рачунара</w:t>
            </w:r>
          </w:p>
          <w:p w14:paraId="2611E7D4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анализа сајтова великих јавних предузећа</w:t>
            </w:r>
          </w:p>
          <w:p w14:paraId="17F76D76" w14:textId="77777777" w:rsidR="001B598A" w:rsidRPr="00482A16" w:rsidRDefault="001B598A" w:rsidP="001B598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фактуре и издати рачуни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2EF940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471CB443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333C4808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14:paraId="2AA41EA5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14:paraId="75385B35" w14:textId="77777777" w:rsidR="001B598A" w:rsidRPr="00482A16" w:rsidRDefault="001B598A" w:rsidP="001B598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E0FF419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праћење напредовања ученика одвија се на сваком часу </w:t>
            </w:r>
          </w:p>
          <w:p w14:paraId="15140FAB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свака активност ученика је добра прилика за процену напредовања и давање повратне информације</w:t>
            </w:r>
          </w:p>
          <w:p w14:paraId="3DA9C985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оцењивање ученика врши се у складу са Правилником о оцењивању</w:t>
            </w:r>
          </w:p>
          <w:p w14:paraId="35A4C836" w14:textId="77777777" w:rsidR="001B598A" w:rsidRPr="00482A16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комбиновањем различитих метода и техника оцењивања</w:t>
            </w:r>
          </w:p>
          <w:p w14:paraId="762100F4" w14:textId="77777777" w:rsidR="001B598A" w:rsidRDefault="001B598A" w:rsidP="001B598A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методе оцењивања прилагођене су одељењу,ученику и образовном профилу</w:t>
            </w:r>
          </w:p>
          <w:p w14:paraId="07659D60" w14:textId="77777777" w:rsid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7CC062E8" w14:textId="77777777" w:rsid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2199244" w14:textId="77777777" w:rsid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DA191BE" w14:textId="247D9DC0" w:rsidR="00482A16" w:rsidRPr="00482A16" w:rsidRDefault="00482A16" w:rsidP="00482A1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15FBE" w14:paraId="4FAF7F94" w14:textId="77777777" w:rsidTr="00682C91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5733F7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716970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7E6DE4D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EB3079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15FBE" w14:paraId="6742BE56" w14:textId="77777777" w:rsidTr="00682C91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20B7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DF0E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ED602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94CDDD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AA6789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52BADA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D70CFE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1A5746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92DA98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D8BB9A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9A2009A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FDDEF4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5EE34D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15FBE" w14:paraId="4172B157" w14:textId="77777777" w:rsidTr="00682C91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68CE062" w14:textId="3AE0ECC5" w:rsidR="00415FBE" w:rsidRDefault="00415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88BBBB" w14:textId="6E126694" w:rsidR="00415FBE" w:rsidRDefault="00415FBE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2BDD" w14:textId="7C039C2A" w:rsidR="00F15AAE" w:rsidRPr="00482A16" w:rsidRDefault="00415FBE" w:rsidP="00482A1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ученика са радом државне управе и локалне самоуправе, радом е-управе, </w:t>
            </w:r>
            <w:r w:rsidRPr="00482A16">
              <w:rPr>
                <w:rFonts w:ascii="Times New Roman" w:hAnsi="Times New Roman" w:cs="Times New Roman"/>
                <w:lang w:val="sr-Cyrl-CS"/>
              </w:rPr>
              <w:t>процедуром пријема странака, радом писарнице и учествовање у њеном раду кроз различите активности (пријем, евиденција, завођење, одлагање, распоређивање поште) уз надзор задуженог запосленог у функцији ментора, радом нотарске канцеларије, радом јавнобележничке канцеларије, постпком доношења и овере различитих аката и докумената, другим правним и административним пословима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DA1B0" w14:textId="6033AAE8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C60F" w14:textId="5C982D1B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2795" w14:textId="35ECE84A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5BD1" w14:textId="4F70D01E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2ED9" w14:textId="6B62FC2A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376F" w14:textId="28B2B8A9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9EA026" w14:textId="34273836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415FBE" w14:paraId="23778319" w14:textId="77777777" w:rsidTr="00682C91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0A20C8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98921D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2A4D3B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E1C372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13E5A6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E5DE718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415FBE" w:rsidRPr="00482A16" w14:paraId="685466FE" w14:textId="77777777" w:rsidTr="00682C9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AED27D4" w14:textId="77777777" w:rsidR="00415FBE" w:rsidRPr="00482A16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1DD060" w14:textId="77777777" w:rsidR="00415FBE" w:rsidRPr="00482A16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BCFC" w14:textId="23076522" w:rsidR="00415FBE" w:rsidRPr="00482A16" w:rsidRDefault="00415FBE" w:rsidP="004F16F9">
            <w:pPr>
              <w:pStyle w:val="BodyText3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државне управе и локалне самоуправе</w:t>
            </w:r>
          </w:p>
          <w:p w14:paraId="7591B54F" w14:textId="356770D3" w:rsidR="00415FBE" w:rsidRPr="00482A16" w:rsidRDefault="00415FBE" w:rsidP="004F16F9">
            <w:pPr>
              <w:pStyle w:val="BodyText3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е-управе</w:t>
            </w:r>
          </w:p>
          <w:p w14:paraId="5C6023FF" w14:textId="5751D98F" w:rsidR="00415FBE" w:rsidRPr="00482A16" w:rsidRDefault="00415FBE" w:rsidP="004F16F9">
            <w:pPr>
              <w:pStyle w:val="BodyText3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процедуру пријема странке</w:t>
            </w:r>
          </w:p>
          <w:p w14:paraId="7A14324A" w14:textId="2D419B2E" w:rsidR="00415FBE" w:rsidRPr="00482A16" w:rsidRDefault="00415FBE" w:rsidP="004F16F9">
            <w:pPr>
              <w:pStyle w:val="BodyText3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писарнице</w:t>
            </w:r>
          </w:p>
          <w:p w14:paraId="48EB0BE7" w14:textId="1B11515A" w:rsidR="00415FBE" w:rsidRPr="00482A16" w:rsidRDefault="00415FBE" w:rsidP="004F16F9">
            <w:pPr>
              <w:pStyle w:val="BodyText3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нотарске канцеларије</w:t>
            </w:r>
          </w:p>
          <w:p w14:paraId="026AA7AA" w14:textId="32C3FE02" w:rsidR="00415FBE" w:rsidRPr="00482A16" w:rsidRDefault="00415FBE" w:rsidP="004F16F9">
            <w:pPr>
              <w:pStyle w:val="BodyText3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начин рада јавнобележничке канцеларије</w:t>
            </w:r>
          </w:p>
          <w:p w14:paraId="511164EB" w14:textId="77777777" w:rsidR="00415FBE" w:rsidRDefault="00415FBE" w:rsidP="004F16F9">
            <w:pPr>
              <w:pStyle w:val="BodyText30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2A16">
              <w:rPr>
                <w:rFonts w:ascii="Times New Roman" w:hAnsi="Times New Roman"/>
                <w:sz w:val="22"/>
                <w:szCs w:val="22"/>
                <w:lang w:val="sr-Cyrl-CS"/>
              </w:rPr>
              <w:t>Објасни постпуак доношења и овере аката и докумената</w:t>
            </w:r>
          </w:p>
          <w:p w14:paraId="0AD6E66F" w14:textId="30EEB7E4" w:rsidR="00482A16" w:rsidRPr="00482A16" w:rsidRDefault="00482A16" w:rsidP="00482A16">
            <w:pPr>
              <w:pStyle w:val="BodyText30"/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F09C" w14:textId="77777777" w:rsidR="00415FBE" w:rsidRPr="00482A16" w:rsidRDefault="00415FBE" w:rsidP="004F16F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>фронтално-индивидуална</w:t>
            </w:r>
          </w:p>
          <w:p w14:paraId="15E58B08" w14:textId="77777777" w:rsidR="00415FBE" w:rsidRPr="00482A16" w:rsidRDefault="00415FBE" w:rsidP="004F16F9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BA"/>
              </w:rPr>
              <w:t>вежба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7D36" w14:textId="77777777" w:rsidR="00415FBE" w:rsidRPr="00482A16" w:rsidRDefault="00415FBE" w:rsidP="004F16F9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индивидуална</w:t>
            </w:r>
          </w:p>
          <w:p w14:paraId="60B74925" w14:textId="77777777" w:rsidR="00415FBE" w:rsidRPr="00482A16" w:rsidRDefault="00415FBE" w:rsidP="004F16F9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7E0A0C" w14:textId="77777777" w:rsidR="00415FBE" w:rsidRPr="00482A16" w:rsidRDefault="00415FBE" w:rsidP="004F16F9">
            <w:pPr>
              <w:numPr>
                <w:ilvl w:val="0"/>
                <w:numId w:val="4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15FBE" w14:paraId="28538A86" w14:textId="77777777" w:rsidTr="00682C91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9000933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6DA4B8" w14:textId="77777777" w:rsidR="00415FBE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5513B7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E22A66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7815982" w14:textId="77777777" w:rsidR="00415FBE" w:rsidRDefault="00415F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15FBE" w:rsidRPr="00482A16" w14:paraId="5DBAC9D9" w14:textId="77777777" w:rsidTr="00682C9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F5F64C" w14:textId="77777777" w:rsidR="00415FBE" w:rsidRPr="00482A16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1F67D41" w14:textId="77777777" w:rsidR="00415FBE" w:rsidRPr="00482A16" w:rsidRDefault="00415FBE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22CCF3B" w14:textId="4D5BD47A" w:rsidR="00415FBE" w:rsidRPr="00482A16" w:rsidRDefault="00415FBE" w:rsidP="004F16F9">
            <w:pPr>
              <w:numPr>
                <w:ilvl w:val="0"/>
                <w:numId w:val="4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 xml:space="preserve">Сва документа и акти које користе </w:t>
            </w:r>
            <w:r w:rsidR="00170EC0" w:rsidRPr="00482A16">
              <w:rPr>
                <w:rFonts w:ascii="Times New Roman" w:eastAsia="Times New Roman" w:hAnsi="Times New Roman" w:cs="Times New Roman"/>
                <w:lang w:val="sr-Cyrl-CS"/>
              </w:rPr>
              <w:t>органи државне управе и локалне самоуправе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16DB21" w14:textId="77777777" w:rsidR="00415FBE" w:rsidRPr="00482A16" w:rsidRDefault="00415FBE" w:rsidP="004F16F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Организација државе</w:t>
            </w:r>
          </w:p>
          <w:p w14:paraId="13E172E2" w14:textId="77777777" w:rsidR="00415FBE" w:rsidRPr="00482A16" w:rsidRDefault="00415FBE" w:rsidP="004F16F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Увод у право</w:t>
            </w:r>
          </w:p>
          <w:p w14:paraId="4B00FF2C" w14:textId="77777777" w:rsidR="00415FBE" w:rsidRPr="00482A16" w:rsidRDefault="00415FBE" w:rsidP="004F16F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Правни поступци</w:t>
            </w:r>
          </w:p>
          <w:p w14:paraId="004A283C" w14:textId="77777777" w:rsidR="00415FBE" w:rsidRPr="00482A16" w:rsidRDefault="00415FBE" w:rsidP="004F16F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Радно право</w:t>
            </w:r>
          </w:p>
          <w:p w14:paraId="37F632D4" w14:textId="77777777" w:rsidR="00415FBE" w:rsidRPr="00482A16" w:rsidRDefault="00415FBE" w:rsidP="004F16F9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Коресподенција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71A79AD" w14:textId="2F9083FF" w:rsidR="00415FBE" w:rsidRPr="00482A16" w:rsidRDefault="00170EC0" w:rsidP="004F16F9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2A16">
              <w:rPr>
                <w:rFonts w:ascii="Times New Roman" w:eastAsia="Times New Roman" w:hAnsi="Times New Roman" w:cs="Times New Roman"/>
                <w:lang w:val="sr-Cyrl-CS"/>
              </w:rPr>
              <w:t>Извештаји ученика</w:t>
            </w:r>
          </w:p>
        </w:tc>
      </w:tr>
    </w:tbl>
    <w:p w14:paraId="5C07D891" w14:textId="0BEED4F7" w:rsidR="00415FBE" w:rsidRDefault="00415FBE" w:rsidP="002B398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6F96C78A" w14:textId="2126B250" w:rsidR="00415FBE" w:rsidRDefault="00415FBE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4937151" w14:textId="32A227F7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1E3FE15" w14:textId="35CC153B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3110B8" w:rsidRPr="00212EAC" w14:paraId="301CFBCF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D62ACA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C68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3110B8" w:rsidRPr="00212EAC" w14:paraId="75A9E219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F50FD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433" w14:textId="77777777" w:rsidR="003110B8" w:rsidRPr="003110B8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0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Вештине комуникације</w:t>
            </w:r>
          </w:p>
        </w:tc>
      </w:tr>
      <w:tr w:rsidR="003110B8" w:rsidRPr="00212EAC" w14:paraId="3D34DBC7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53D6BD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DBAA" w14:textId="77777777" w:rsidR="003110B8" w:rsidRPr="003110B8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110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први               </w:t>
            </w:r>
          </w:p>
        </w:tc>
      </w:tr>
      <w:tr w:rsidR="003110B8" w:rsidRPr="00212EAC" w14:paraId="1D37AE24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E0450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C7F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72</w:t>
            </w:r>
          </w:p>
        </w:tc>
      </w:tr>
      <w:tr w:rsidR="003110B8" w:rsidRPr="00212EAC" w14:paraId="03362B36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204E0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02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110B8" w:rsidRPr="00212EAC" w14:paraId="6A3FF337" w14:textId="77777777" w:rsidTr="009E778C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502462E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F2F8D0" w14:textId="77777777" w:rsidR="003110B8" w:rsidRPr="00212EAC" w:rsidRDefault="003110B8" w:rsidP="009E778C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Наташа Мартић и Зорица Костић, 2016, Вештине комуникације за 3. разред економских и правно-пословних школа, образовни профил Пословни администратор, Завод за уџбенике, Београд</w:t>
            </w:r>
          </w:p>
        </w:tc>
      </w:tr>
      <w:tr w:rsidR="003110B8" w:rsidRPr="00212EAC" w14:paraId="05DECD4E" w14:textId="77777777" w:rsidTr="009E778C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6272E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110B8" w:rsidRPr="00212EAC" w14:paraId="794C1425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76E47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271C0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6BAD0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DA005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7C3A57A5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CA0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285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60B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71927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0D889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3F12F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C7EB2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4BA9D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C8008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C8758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50E6D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B4FEE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3A2EBB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1DA05D6B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4158AA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F35830" w14:textId="77777777" w:rsidR="003110B8" w:rsidRPr="00EE131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као социјална интеракција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A915" w14:textId="77777777" w:rsidR="003110B8" w:rsidRDefault="003110B8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Разумевање комуникације као социјалне интеракције и њене улоге у различитим сферама живота и рада</w:t>
            </w:r>
          </w:p>
          <w:p w14:paraId="108AE888" w14:textId="113D2380" w:rsidR="00841961" w:rsidRP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5AA2" w14:textId="77777777" w:rsidR="003110B8" w:rsidRPr="000B3230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FA8" w14:textId="54249A7B" w:rsidR="003110B8" w:rsidRPr="00323550" w:rsidRDefault="0043288F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EB9A" w14:textId="77777777" w:rsidR="003110B8" w:rsidRPr="000B3230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35F0" w14:textId="77777777" w:rsidR="003110B8" w:rsidRPr="000B3230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DFA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4F2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36B3E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47F8DA8A" w14:textId="77777777" w:rsidTr="009E778C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2C83B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C53BD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95DB2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0579E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21793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35047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110B8" w:rsidRPr="00841961" w14:paraId="35F4E298" w14:textId="77777777" w:rsidTr="009E778C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E4B879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85D9B7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E2091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Објашњава значај, улогу и циљеве комуникације у личном, друштвеном и професионалном животу</w:t>
            </w:r>
          </w:p>
          <w:p w14:paraId="2E342169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Разликује основне врсте комуникације</w:t>
            </w:r>
          </w:p>
          <w:p w14:paraId="20F27E9B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Уочава повезаност вербалног и невербалног изражавања и важаност њихове усклађености у социјалној интеракцији</w:t>
            </w:r>
          </w:p>
          <w:p w14:paraId="11EFC266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Анализира комуникацијски процес кодирањ и декодирања различитих врста порука</w:t>
            </w:r>
          </w:p>
          <w:p w14:paraId="36017E79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Објашњава разлике које постоје између важећих теорија и модела комуникације</w:t>
            </w:r>
          </w:p>
          <w:p w14:paraId="725DC35E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Дискутује о сличностима и разликама комуникације некад и сад</w:t>
            </w:r>
          </w:p>
          <w:p w14:paraId="121CDE12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Аргументовано разматра предности и недостатке комуникације која се одвија уз помоћ савремене технологије</w:t>
            </w:r>
          </w:p>
          <w:p w14:paraId="788001D2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Образлаже значај, улогу и циљеве пословне комуникације</w:t>
            </w:r>
          </w:p>
          <w:p w14:paraId="61D2D8B6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Повезује знања из ове тематске области са сопственим искуством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F08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0D7BBD9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F4E23B6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D994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6EF3E226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1D37AE6A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7C2ACD7B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1119D1A3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268C07B3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101B51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10B8" w:rsidRPr="00212EAC" w14:paraId="6C2DE8E9" w14:textId="77777777" w:rsidTr="009E778C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A5B7D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8A65B0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6BB55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9222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40E21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110B8" w:rsidRPr="00841961" w14:paraId="573D6CD0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4D3625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22FAE4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FFC150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ИКТ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3A7F4A6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6D61754B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14:paraId="4EDDBB27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18045921" w14:textId="77777777" w:rsidR="003110B8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  <w:p w14:paraId="140EF973" w14:textId="77777777" w:rsid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5552EC3" w14:textId="77777777" w:rsid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D509399" w14:textId="77777777" w:rsid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3CBF48D" w14:textId="77777777" w:rsid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B619937" w14:textId="39F980B8" w:rsidR="00841961" w:rsidRP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A3FA8D9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5E49804F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845B8D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B910F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CC4D9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C9518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2A70AF0D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2FA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715B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948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403BD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455CE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0B19E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ECE3D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EA3A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08F5A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C4625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FE058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26653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7065ED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067FA8D5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FF85CDD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F6DA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Принципи конструктивне комуникације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00E0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принципима конструктивне комуникације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521D" w14:textId="77777777" w:rsidR="003110B8" w:rsidRPr="004E6381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F9FB" w14:textId="31B77E44" w:rsidR="003110B8" w:rsidRPr="00323550" w:rsidRDefault="0043288F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C4AF" w14:textId="3215AB7E" w:rsidR="003110B8" w:rsidRPr="00212EAC" w:rsidRDefault="0043288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57BF" w14:textId="77777777" w:rsidR="003110B8" w:rsidRPr="004E6381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2F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0D4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9BCE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6AB293AF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7CA37B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98970D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E7A0B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0E7CC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D4C8E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2B7EF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110B8" w:rsidRPr="00841961" w14:paraId="0B5E1BAE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D88520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7813B0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1277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Наведе факторе који олакшавају и отежавају процес комуникације</w:t>
            </w:r>
          </w:p>
          <w:p w14:paraId="0A093CAB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Разликује насилну од ненасилне комуникације и образлаже њихове ефекте</w:t>
            </w:r>
          </w:p>
          <w:p w14:paraId="1F693301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Разликује комуникацију засновану на хијерархијском моделу моћи од оне која се заснива на кооперативном моделу</w:t>
            </w:r>
          </w:p>
          <w:p w14:paraId="21D680C3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Објашњава повезаност конструктивне комуникације са тимским радом и сарадњом</w:t>
            </w:r>
          </w:p>
          <w:p w14:paraId="3D1672AF" w14:textId="77777777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Наводи примере у којима се препознају принципи конструктивне комуникације у различитим сферама живота</w:t>
            </w:r>
          </w:p>
          <w:p w14:paraId="5D378E2D" w14:textId="50691683" w:rsidR="003110B8" w:rsidRPr="00841961" w:rsidRDefault="003110B8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Препознаје принципе комуникације у правној струци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426B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33ED632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CABEF0B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94A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55E89084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55FD007A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66083111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634F56D4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75C2F44E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2346C0" w14:textId="77777777" w:rsidR="003110B8" w:rsidRPr="00841961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10B8" w:rsidRPr="00212EAC" w14:paraId="79BD2907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58933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1476E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215DA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3515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24903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841961" w14:paraId="49455FD2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DBE155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607A61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43C8C8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97A8FED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0DF046D3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14:paraId="55D9CA51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6AA3E6F5" w14:textId="77777777" w:rsidR="003110B8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  <w:p w14:paraId="12A326AD" w14:textId="77777777" w:rsid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F337213" w14:textId="47A7FD09" w:rsidR="00841961" w:rsidRPr="00841961" w:rsidRDefault="00841961" w:rsidP="0084196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AC04EB" w14:textId="77777777" w:rsidR="003110B8" w:rsidRPr="00841961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61EB85AE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79DAD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CC9AD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5CB07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EAFCA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359A76ED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5D72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B43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2E4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ADEC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92B1E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C074F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54E7F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54220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AA804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08B2F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C6488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DA4A7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867EA7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5D999088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D13592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00E2DA" w14:textId="77777777" w:rsidR="003110B8" w:rsidRPr="007331F5" w:rsidRDefault="003110B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Вештине конструктивне комуникације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A39C" w14:textId="77777777" w:rsidR="003110B8" w:rsidRPr="00841961" w:rsidRDefault="003110B8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примену техника конструктивне комуникације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5D0E" w14:textId="77777777" w:rsidR="003110B8" w:rsidRPr="007331F5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C392" w14:textId="77777777" w:rsidR="003110B8" w:rsidRPr="00323550" w:rsidRDefault="003110B8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7795" w14:textId="77777777" w:rsidR="003110B8" w:rsidRPr="007331F5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43CD" w14:textId="36103102" w:rsidR="003110B8" w:rsidRPr="00212EAC" w:rsidRDefault="0043288F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03E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E5D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16A3D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23BACB39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4A883F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59C6B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29D8B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6BA3B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74AF5F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78AE1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110B8" w:rsidRPr="00841961" w14:paraId="4535B64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305A6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CC9723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76C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 xml:space="preserve">Разликује конструктивну од некоструктивне комуникације  </w:t>
            </w:r>
          </w:p>
          <w:p w14:paraId="12C54C6F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Објашњава појмове децентрација, емпатија, асертивност, сарадња и проактивност</w:t>
            </w:r>
          </w:p>
          <w:p w14:paraId="3611FBC4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Разликује активно слушање од неслушања</w:t>
            </w:r>
          </w:p>
          <w:p w14:paraId="6AF465F1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Сагледава позицију друге особе и уважава њене потребе, осећања, ставове, искуство</w:t>
            </w:r>
          </w:p>
          <w:p w14:paraId="3CF7C34A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Исказује своје потребе и захтеве на начин који не угрожава друге</w:t>
            </w:r>
          </w:p>
          <w:p w14:paraId="080BC7BA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Исказује иницијативу и прихвата одговорност за процес комуникације</w:t>
            </w:r>
          </w:p>
          <w:p w14:paraId="46F9D5E1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Примењује комуникацијске вештине у симулацији решавања различитих проблемских ситуација</w:t>
            </w:r>
          </w:p>
          <w:p w14:paraId="798EF220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Наводи комуникацијске технике које су посебно значајне за послове у правној струци</w:t>
            </w:r>
          </w:p>
          <w:p w14:paraId="7BEBAA36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Наводи примере успешне и неуспешне комуникације у правној струци</w:t>
            </w:r>
          </w:p>
          <w:p w14:paraId="1AEDCBBC" w14:textId="77777777" w:rsidR="003110B8" w:rsidRPr="00841961" w:rsidRDefault="003110B8" w:rsidP="003110B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Описује могућност примене техника успешне комуникације у личном животу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B75A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65FB92F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150107A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7F9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31C88961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754B139E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5C3C9C3E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1C42DC81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4C11FC81" w14:textId="77777777" w:rsidR="003110B8" w:rsidRPr="00841961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910D12E" w14:textId="77777777" w:rsidR="003110B8" w:rsidRPr="00841961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10B8" w:rsidRPr="00212EAC" w14:paraId="46516ED8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9E1F6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277DF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178A5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23659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FCB25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841961" w14:paraId="4CB7CEC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162EC2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0C9D99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06B73E" w14:textId="77777777" w:rsidR="003110B8" w:rsidRPr="00841961" w:rsidRDefault="003110B8" w:rsidP="004F16F9">
            <w:pPr>
              <w:pStyle w:val="ListParagraph"/>
              <w:numPr>
                <w:ilvl w:val="0"/>
                <w:numId w:val="63"/>
              </w:numPr>
              <w:rPr>
                <w:sz w:val="22"/>
                <w:szCs w:val="22"/>
                <w:lang w:val="sr-Cyrl-CS"/>
              </w:rPr>
            </w:pPr>
            <w:r w:rsidRPr="00841961">
              <w:rPr>
                <w:sz w:val="22"/>
                <w:szCs w:val="22"/>
                <w:lang w:val="sr-Cyrl-CS"/>
              </w:rPr>
              <w:t>ИКТ, штампани материјал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B0BC5C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6D36F268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14:paraId="6FFE6994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0E253EE4" w14:textId="07E0A864" w:rsidR="0043288F" w:rsidRPr="00841961" w:rsidRDefault="003110B8" w:rsidP="0084196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5EA6880" w14:textId="77777777" w:rsidR="003110B8" w:rsidRPr="00841961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22463CAA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840DF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19AC7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FAB10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66BBF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3A6F9236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D3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C1F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F9DE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CC7FC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4EF61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43D9D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093FA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C0A7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8A496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2FBE6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A84D2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A4EC4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D08ECC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0432947E" w14:textId="77777777" w:rsidTr="009E778C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549033F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0E7BBA" w14:textId="77777777" w:rsidR="003110B8" w:rsidRPr="00DD2A84" w:rsidRDefault="003110B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и решавање конфликтних ситуација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615D" w14:textId="77777777" w:rsidR="003110B8" w:rsidRPr="00841961" w:rsidRDefault="003110B8" w:rsidP="009E778C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RS"/>
              </w:rPr>
              <w:t>Осн</w:t>
            </w: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аживање ученика за конструктивно реаговање у конфликтним ситуацијама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21F9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2A99" w14:textId="77777777" w:rsidR="003110B8" w:rsidRPr="00323550" w:rsidRDefault="003110B8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DA9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B6BD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479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C83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35EF8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33852188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774AB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7A170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D1A15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27328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C9B65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65E16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3110B8" w:rsidRPr="00212EAC" w14:paraId="3B7D310A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43494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41C0E5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F4B2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Дефинише сукоб и наведе врсте конфликтних ситуација</w:t>
            </w:r>
          </w:p>
          <w:p w14:paraId="3B6532E5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 фазе конфликта и могуће исходе</w:t>
            </w:r>
          </w:p>
          <w:p w14:paraId="345E5A0D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Описује конструктивни и деструктивни потенцијал конфликтне ситуације</w:t>
            </w:r>
          </w:p>
          <w:p w14:paraId="22B17CEA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Разликује могуће начине решавања сукоба и уме да објасни њихове основне карактеристике</w:t>
            </w:r>
          </w:p>
          <w:p w14:paraId="0E11EED5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Наводи кораке у решавању конфликтних ситуација</w:t>
            </w:r>
          </w:p>
          <w:p w14:paraId="61042257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Примењује технике конструктивне комуникације у процесу решавања сукоба</w:t>
            </w:r>
          </w:p>
          <w:p w14:paraId="76A64FF3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Препознаје факторе који утичу на решавање сукоба у интеркултуралном окружењу</w:t>
            </w:r>
          </w:p>
          <w:p w14:paraId="65561024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Наводи конструктивне и </w:t>
            </w: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неконструктивне примере решавања сукоба у интеркултуралном окружењу</w:t>
            </w:r>
          </w:p>
          <w:p w14:paraId="31B62074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Аргументовано дискутује о могућим начинима решавања конфликтних ситуација у правној струции техникама успешне комуникације које би требало користити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C0C8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B7B8CCD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DD56DA3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E5E6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120F80AC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77C81156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514DFBB0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37BD7B0F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7B26CC68" w14:textId="77777777" w:rsidR="003110B8" w:rsidRPr="00841961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7CA972" w14:textId="77777777" w:rsidR="003110B8" w:rsidRPr="00841961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10B8" w:rsidRPr="00212EAC" w14:paraId="693149FF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CF1011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A8484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EA699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0D75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B1DB2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841961" w14:paraId="17621BB4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F0ABE2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FEB454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58A8F9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ИКТ и штампани материјал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F57239C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0CFDF8A2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14:paraId="063813FB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30632F58" w14:textId="77777777" w:rsidR="003110B8" w:rsidRPr="00841961" w:rsidRDefault="003110B8" w:rsidP="003110B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1C0E6B" w14:textId="77777777" w:rsidR="003110B8" w:rsidRPr="00841961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  <w:tr w:rsidR="003110B8" w:rsidRPr="00212EAC" w14:paraId="49F4EACE" w14:textId="77777777" w:rsidTr="009E778C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CD936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9C5CB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9D95D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B8A769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110B8" w:rsidRPr="00212EAC" w14:paraId="1575B83A" w14:textId="77777777" w:rsidTr="009E778C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A26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316C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F279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E8D7B5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A82D18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D6D2C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5FF23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DBA8A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E200F0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64AAAD1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87CD2C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D6E22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AE015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110B8" w:rsidRPr="00212EAC" w14:paraId="3A1D7F09" w14:textId="77777777" w:rsidTr="009E778C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29523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435328" w14:textId="77777777" w:rsidR="003110B8" w:rsidRPr="00DD2A84" w:rsidRDefault="003110B8" w:rsidP="009E778C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Комуникација у оргнизацији, јавна и масовна комуникација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FD33" w14:textId="77777777" w:rsidR="003110B8" w:rsidRPr="00841961" w:rsidRDefault="003110B8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Упознавање са основним карактеристикама јавне и масовне комуникације и комуникације у организацији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54F0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32A3" w14:textId="77777777" w:rsidR="003110B8" w:rsidRPr="00BB7ACC" w:rsidRDefault="003110B8" w:rsidP="00432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AC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5A9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9E8F" w14:textId="77777777" w:rsidR="003110B8" w:rsidRPr="00490E7B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8FAA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640B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59DA6E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110B8" w:rsidRPr="00212EAC" w14:paraId="289A8C39" w14:textId="77777777" w:rsidTr="009E778C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9F4447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0B20A0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EF62E2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B139E4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6A5BD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110933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110B8" w:rsidRPr="00841961" w14:paraId="0D055009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021E01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45F5CB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0FA9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Наводи основне карактеристике комуникације у организацији, јавне и мсовне комуникације</w:t>
            </w:r>
          </w:p>
          <w:p w14:paraId="4DACB8F6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Демонстрира на који начин комуницира задужена за односе са јавношћу</w:t>
            </w:r>
          </w:p>
          <w:p w14:paraId="764084DD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Објасшњава стереотипе, предрасуде, дискриминацију у јавним и масовним комуникацијама</w:t>
            </w:r>
          </w:p>
          <w:p w14:paraId="243607C6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Препознаје примере злоупотребе и употребе јавних и масовних комуникација</w:t>
            </w:r>
          </w:p>
          <w:p w14:paraId="47D50993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lastRenderedPageBreak/>
              <w:t>Анализира ток комуникације на изабраној социјалној мрежи по питању неке актуелне теме/догађаја</w:t>
            </w:r>
          </w:p>
          <w:p w14:paraId="52DD33A7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Исказује критички однос премаинформацијама које се пласирају путем масовних комуникација</w:t>
            </w:r>
          </w:p>
          <w:p w14:paraId="0B13730D" w14:textId="77777777" w:rsidR="003110B8" w:rsidRPr="00841961" w:rsidRDefault="003110B8" w:rsidP="00CC5C41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41961">
              <w:rPr>
                <w:rFonts w:ascii="Times New Roman" w:hAnsi="Times New Roman"/>
                <w:sz w:val="22"/>
                <w:szCs w:val="22"/>
                <w:lang w:val="sr-Cyrl-CS"/>
              </w:rPr>
              <w:t>Комуницира на матерњем и једном страном језику у професионалном и ванпрофесионалном контексту, укључујући коришћење терминологије из области економије и права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3FC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5D57F1A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A7A105E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у паровима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ACCE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483C3FB0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4A642F82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Активна настава</w:t>
            </w:r>
          </w:p>
          <w:p w14:paraId="007F6FA3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Рад на тексту</w:t>
            </w:r>
          </w:p>
          <w:p w14:paraId="33EA78C9" w14:textId="77777777" w:rsidR="003110B8" w:rsidRPr="00841961" w:rsidRDefault="003110B8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Истраживачка</w:t>
            </w:r>
          </w:p>
          <w:p w14:paraId="4528962E" w14:textId="77777777" w:rsidR="003110B8" w:rsidRPr="00841961" w:rsidRDefault="003110B8" w:rsidP="003110B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Решавање проблема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1163BEA" w14:textId="77777777" w:rsidR="003110B8" w:rsidRPr="00841961" w:rsidRDefault="003110B8" w:rsidP="003110B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110B8" w:rsidRPr="00212EAC" w14:paraId="6877CA33" w14:textId="77777777" w:rsidTr="009E778C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DC1C7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3C1D93" w14:textId="77777777" w:rsidR="003110B8" w:rsidRPr="00212EAC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477A4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2AC286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754227" w14:textId="77777777" w:rsidR="003110B8" w:rsidRPr="00212EAC" w:rsidRDefault="003110B8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3110B8" w:rsidRPr="00841961" w14:paraId="3A0130D7" w14:textId="77777777" w:rsidTr="009E778C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5066E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248620" w14:textId="77777777" w:rsidR="003110B8" w:rsidRPr="00841961" w:rsidRDefault="003110B8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3A3D23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ИКТ и штампани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483471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6810ACE3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Страни језик</w:t>
            </w:r>
          </w:p>
          <w:p w14:paraId="62C57880" w14:textId="77777777" w:rsidR="003110B8" w:rsidRPr="00841961" w:rsidRDefault="003110B8" w:rsidP="003110B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4CAC9FE4" w14:textId="77777777" w:rsidR="003110B8" w:rsidRPr="00841961" w:rsidRDefault="003110B8" w:rsidP="003110B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Кореспонденција и правни послови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57EBC0E" w14:textId="77777777" w:rsidR="003110B8" w:rsidRPr="00841961" w:rsidRDefault="003110B8" w:rsidP="003110B8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41961">
              <w:rPr>
                <w:rFonts w:ascii="Times New Roman" w:eastAsia="Times New Roman" w:hAnsi="Times New Roman" w:cs="Times New Roman"/>
                <w:lang w:val="sr-Cyrl-CS"/>
              </w:rPr>
              <w:t>Педагошка евиденција, ес-дневник</w:t>
            </w:r>
          </w:p>
        </w:tc>
      </w:tr>
    </w:tbl>
    <w:p w14:paraId="6065F09D" w14:textId="61C80141" w:rsidR="003110B8" w:rsidRDefault="003110B8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50E50310" w14:textId="0184AFCC" w:rsidR="00841961" w:rsidRDefault="00841961" w:rsidP="00415FBE">
      <w:pPr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W w:w="14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28"/>
        <w:gridCol w:w="2264"/>
        <w:gridCol w:w="86"/>
        <w:gridCol w:w="92"/>
        <w:gridCol w:w="1180"/>
        <w:gridCol w:w="1728"/>
        <w:gridCol w:w="16"/>
        <w:gridCol w:w="48"/>
        <w:gridCol w:w="241"/>
        <w:gridCol w:w="74"/>
        <w:gridCol w:w="26"/>
        <w:gridCol w:w="246"/>
        <w:gridCol w:w="415"/>
        <w:gridCol w:w="74"/>
        <w:gridCol w:w="239"/>
        <w:gridCol w:w="80"/>
        <w:gridCol w:w="274"/>
        <w:gridCol w:w="433"/>
        <w:gridCol w:w="189"/>
        <w:gridCol w:w="297"/>
        <w:gridCol w:w="497"/>
        <w:gridCol w:w="329"/>
        <w:gridCol w:w="409"/>
        <w:gridCol w:w="85"/>
        <w:gridCol w:w="90"/>
        <w:gridCol w:w="121"/>
        <w:gridCol w:w="101"/>
        <w:gridCol w:w="613"/>
        <w:gridCol w:w="128"/>
        <w:gridCol w:w="241"/>
        <w:gridCol w:w="773"/>
        <w:gridCol w:w="44"/>
        <w:gridCol w:w="229"/>
        <w:gridCol w:w="25"/>
        <w:gridCol w:w="73"/>
        <w:gridCol w:w="826"/>
        <w:gridCol w:w="128"/>
        <w:gridCol w:w="924"/>
        <w:gridCol w:w="99"/>
        <w:gridCol w:w="478"/>
      </w:tblGrid>
      <w:tr w:rsidR="0097373C" w:rsidRPr="004316FE" w14:paraId="759A9E1A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FF189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065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F5DB4" w14:textId="416AC627" w:rsidR="0097373C" w:rsidRPr="004316FE" w:rsidRDefault="00325F1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Правно – пословни техничар</w:t>
            </w:r>
          </w:p>
        </w:tc>
      </w:tr>
      <w:tr w:rsidR="0097373C" w:rsidRPr="004316FE" w14:paraId="475815B1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B031D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761D8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језичког изражавања</w:t>
            </w:r>
          </w:p>
        </w:tc>
      </w:tr>
      <w:tr w:rsidR="0097373C" w:rsidRPr="004316FE" w14:paraId="012AD53E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4509F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89CC47E" w14:textId="1ED02F95" w:rsidR="0097373C" w:rsidRPr="00150094" w:rsidRDefault="00100FEA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</w:t>
            </w:r>
            <w:r w:rsidR="00973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рећи</w:t>
            </w:r>
          </w:p>
        </w:tc>
      </w:tr>
      <w:tr w:rsidR="0097373C" w:rsidRPr="004316FE" w14:paraId="38AF55C2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343593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C2FEA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72</w:t>
            </w:r>
          </w:p>
        </w:tc>
      </w:tr>
      <w:tr w:rsidR="0097373C" w:rsidRPr="004316FE" w14:paraId="0058B73C" w14:textId="77777777" w:rsidTr="002B398D">
        <w:trPr>
          <w:gridAfter w:val="6"/>
          <w:wAfter w:w="2528" w:type="dxa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79C33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F425F8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97373C" w:rsidRPr="004316FE" w14:paraId="68581E62" w14:textId="77777777" w:rsidTr="002B398D">
        <w:trPr>
          <w:gridAfter w:val="6"/>
          <w:wAfter w:w="2528" w:type="dxa"/>
          <w:trHeight w:val="1853"/>
        </w:trPr>
        <w:tc>
          <w:tcPr>
            <w:tcW w:w="4259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67A3AC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065" w:type="dxa"/>
            <w:gridSpan w:val="2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2EF20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Ж.Станојчић и Љ.Поповић:Граматика српског језика</w:t>
            </w:r>
          </w:p>
          <w:p w14:paraId="76074B0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Правопис српског језика, Митар Пешикан, Јован Јерковић, Мато Пижурица</w:t>
            </w:r>
          </w:p>
          <w:p w14:paraId="10D5778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Мр Љиљана Николић и Божидар Павловић Језик и култура изражавања, практикум 1,2,3,4</w:t>
            </w:r>
          </w:p>
        </w:tc>
      </w:tr>
      <w:tr w:rsidR="0097373C" w:rsidRPr="004316FE" w14:paraId="071FC9D8" w14:textId="77777777" w:rsidTr="00325F1C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37"/>
        </w:trPr>
        <w:tc>
          <w:tcPr>
            <w:tcW w:w="14852" w:type="dxa"/>
            <w:gridSpan w:val="41"/>
          </w:tcPr>
          <w:p w14:paraId="6A0619F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</w:p>
        </w:tc>
      </w:tr>
      <w:tr w:rsidR="0097373C" w:rsidRPr="004316FE" w14:paraId="24069C60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8F092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5F2B6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87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101EF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82190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53CF5888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D44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97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87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736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C137D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87417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E650D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B7F1F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B656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FF03C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41BD5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08B13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82FD7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443B04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6CA802E2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843C1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01FA4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54"/>
            </w:tblGrid>
            <w:tr w:rsidR="0097373C" w:rsidRPr="004316FE" w14:paraId="7AE56BD4" w14:textId="77777777" w:rsidTr="002B398D">
              <w:trPr>
                <w:trHeight w:val="320"/>
              </w:trPr>
              <w:tc>
                <w:tcPr>
                  <w:tcW w:w="2258" w:type="dxa"/>
                </w:tcPr>
                <w:p w14:paraId="16EC1B71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Latn-CS" w:eastAsia="sr-Latn-CS"/>
                    </w:rPr>
                    <w:t xml:space="preserve"> Примена основних правописних правила </w:t>
                  </w:r>
                </w:p>
              </w:tc>
            </w:tr>
          </w:tbl>
          <w:p w14:paraId="4E66A38B" w14:textId="77777777" w:rsidR="0097373C" w:rsidRPr="004316FE" w:rsidRDefault="0097373C" w:rsidP="002B398D">
            <w:pPr>
              <w:spacing w:after="0" w:line="240" w:lineRule="auto"/>
              <w:rPr>
                <w:rFonts w:ascii="Calibri" w:eastAsia="Times New Roman" w:hAnsi="Calibri" w:cs="Times New Roman"/>
                <w:sz w:val="36"/>
                <w:szCs w:val="36"/>
                <w:lang w:val="ru-RU"/>
              </w:rPr>
            </w:pPr>
          </w:p>
        </w:tc>
        <w:tc>
          <w:tcPr>
            <w:tcW w:w="3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1"/>
            </w:tblGrid>
            <w:tr w:rsidR="0097373C" w:rsidRPr="004316FE" w14:paraId="2AB4716E" w14:textId="77777777" w:rsidTr="00972B02">
              <w:trPr>
                <w:trHeight w:val="434"/>
              </w:trPr>
              <w:tc>
                <w:tcPr>
                  <w:tcW w:w="3071" w:type="dxa"/>
                </w:tcPr>
                <w:p w14:paraId="68FCDB91" w14:textId="26A3CBF3" w:rsidR="0097373C" w:rsidRPr="008366A6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sr-Latn-CS" w:eastAsia="sr-Latn-CS"/>
                    </w:rPr>
                  </w:pPr>
                </w:p>
                <w:p w14:paraId="478032A6" w14:textId="77777777" w:rsidR="0097373C" w:rsidRPr="008366A6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  <w:r w:rsidRPr="008366A6"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  <w:t xml:space="preserve">Отклањање типичних правописних грешака </w:t>
                  </w:r>
                </w:p>
                <w:p w14:paraId="1C23F681" w14:textId="77777777" w:rsidR="0097373C" w:rsidRPr="008366A6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</w:p>
              </w:tc>
            </w:tr>
          </w:tbl>
          <w:p w14:paraId="6770562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5A0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914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5F5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45C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AD7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CE0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18B36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2B34FF50" w14:textId="77777777" w:rsidTr="002B398D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83915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6B662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3C000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D9D60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56B7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289DA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8366A6" w14:paraId="0FE365A3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336C44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CD3C20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58"/>
            </w:tblGrid>
            <w:tr w:rsidR="0097373C" w:rsidRPr="008366A6" w14:paraId="58EF3A67" w14:textId="77777777" w:rsidTr="002B398D">
              <w:trPr>
                <w:trHeight w:val="1843"/>
              </w:trPr>
              <w:tc>
                <w:tcPr>
                  <w:tcW w:w="3769" w:type="dxa"/>
                </w:tcPr>
                <w:p w14:paraId="5A8F1048" w14:textId="77777777" w:rsidR="0097373C" w:rsidRPr="008366A6" w:rsidRDefault="0097373C" w:rsidP="004F16F9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 w:rsidRPr="008366A6"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правилно употреби велико и мало слово на почетку реченице, при писању властитих имена, као и да примени правила куртоазне употребе великог слова </w:t>
                  </w:r>
                </w:p>
                <w:p w14:paraId="3D708800" w14:textId="77777777" w:rsidR="0097373C" w:rsidRPr="008366A6" w:rsidRDefault="0097373C" w:rsidP="004F16F9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 w:rsidRPr="008366A6"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примени знања о гласовним алтернацијама у писању и говору у складу са језичком нормом </w:t>
                  </w:r>
                </w:p>
                <w:p w14:paraId="211E4CC8" w14:textId="77777777" w:rsidR="0097373C" w:rsidRPr="008366A6" w:rsidRDefault="0097373C" w:rsidP="004F16F9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 w:rsidRPr="008366A6"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примени правила одвојеног и спојеног писања речи код именица, придева, глагола, заменица, бројева и изведеница од њих </w:t>
                  </w:r>
                </w:p>
                <w:p w14:paraId="227453E6" w14:textId="77777777" w:rsidR="0097373C" w:rsidRPr="008366A6" w:rsidRDefault="0097373C" w:rsidP="004F16F9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</w:pPr>
                  <w:r w:rsidRPr="008366A6">
                    <w:rPr>
                      <w:rFonts w:ascii="Times New Roman" w:eastAsia="Times New Roman" w:hAnsi="Times New Roman" w:cs="Times New Roman"/>
                      <w:color w:val="000000"/>
                      <w:lang w:val="ru-RU" w:eastAsia="sr-Latn-CS"/>
                    </w:rPr>
                    <w:t xml:space="preserve">употреби скраћенице у складу са основним правописним правилима </w:t>
                  </w:r>
                </w:p>
                <w:p w14:paraId="7C59A74A" w14:textId="77777777" w:rsidR="0097373C" w:rsidRDefault="0097373C" w:rsidP="004F16F9">
                  <w:pPr>
                    <w:numPr>
                      <w:ilvl w:val="0"/>
                      <w:numId w:val="35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  <w:r w:rsidRPr="008366A6"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  <w:t>правилно употреби знакове интерпункције</w:t>
                  </w:r>
                </w:p>
                <w:p w14:paraId="17BA901C" w14:textId="77777777" w:rsidR="008366A6" w:rsidRDefault="008366A6" w:rsidP="008366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</w:p>
                <w:p w14:paraId="63C35DB8" w14:textId="44309B17" w:rsidR="008366A6" w:rsidRPr="008366A6" w:rsidRDefault="008366A6" w:rsidP="008366A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sr-Latn-CS" w:eastAsia="sr-Latn-CS"/>
                    </w:rPr>
                  </w:pPr>
                </w:p>
              </w:tc>
            </w:tr>
          </w:tbl>
          <w:p w14:paraId="6CA06419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F563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7CEBCCB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112D8BD2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B59A320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011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14:paraId="4E7C23EB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0B7ABCC0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Лекторска и коректорска вежбања </w:t>
            </w:r>
          </w:p>
          <w:p w14:paraId="7EA7C513" w14:textId="77777777" w:rsidR="0097373C" w:rsidRPr="008366A6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405401" w14:textId="77777777" w:rsidR="0097373C" w:rsidRPr="008366A6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Током целе године</w:t>
            </w:r>
          </w:p>
        </w:tc>
      </w:tr>
      <w:tr w:rsidR="0097373C" w:rsidRPr="004316FE" w14:paraId="0A66F24F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BEC55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A4FA50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239DE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CEA9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70E75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8366A6" w14:paraId="310D08EC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6A790C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B28B9D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0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A2E019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14:paraId="087C05AA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18F1F16C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14:paraId="14C78B96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14:paraId="4642BAAE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правопис</w:t>
            </w:r>
          </w:p>
        </w:tc>
        <w:tc>
          <w:tcPr>
            <w:tcW w:w="3149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00801A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14:paraId="733F2595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14:paraId="5891B18D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14:paraId="685541C4" w14:textId="77777777" w:rsidR="0097373C" w:rsidRPr="008366A6" w:rsidRDefault="0097373C" w:rsidP="0059014F">
            <w:pPr>
              <w:pStyle w:val="ListParagraph"/>
              <w:numPr>
                <w:ilvl w:val="0"/>
                <w:numId w:val="17"/>
              </w:numPr>
              <w:tabs>
                <w:tab w:val="clear" w:pos="36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sr-Cyrl-CS" w:eastAsia="sr-Latn-CS"/>
              </w:rPr>
            </w:pPr>
            <w:r w:rsidRPr="008366A6"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9C8EA59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1BD332A0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049D2E2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B2BE8C3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5E8D77AD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14:paraId="743504FB" w14:textId="4931C2B1" w:rsidR="00972B02" w:rsidRPr="008366A6" w:rsidRDefault="0097373C" w:rsidP="008366A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7373C" w:rsidRPr="004316FE" w14:paraId="6BA1E7F7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1C036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BB4CB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72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7A576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3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77E53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4B5795AB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DF4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53A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72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E61F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94F7A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EE551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43BB8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7F333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DBBB4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ABD8B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6A613D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52EDE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47D7A8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CD17A8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503FB14A" w14:textId="77777777" w:rsidTr="008366A6">
        <w:trPr>
          <w:gridAfter w:val="1"/>
          <w:wAfter w:w="478" w:type="dxa"/>
          <w:trHeight w:val="1453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A15932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21D18B" w14:textId="51A3BC41" w:rsidR="0097373C" w:rsidRPr="004316FE" w:rsidRDefault="0097373C" w:rsidP="00836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Примена типографских правила при обради текстова на рачунару </w:t>
            </w:r>
          </w:p>
        </w:tc>
        <w:tc>
          <w:tcPr>
            <w:tcW w:w="2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745" w14:textId="6DE2330D" w:rsidR="0097373C" w:rsidRPr="008366A6" w:rsidRDefault="0097373C" w:rsidP="00325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успешно примењују типографска правила у текстовима пословне и службене кореспонденције 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DE9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14C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7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ECC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799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99F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2E7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79585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0ED89830" w14:textId="77777777" w:rsidTr="002B398D">
        <w:trPr>
          <w:gridAfter w:val="1"/>
          <w:wAfter w:w="478" w:type="dxa"/>
          <w:trHeight w:val="50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8144F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0875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94B78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515BE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EBC9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D62F1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8366A6" w14:paraId="3F599163" w14:textId="77777777" w:rsidTr="008366A6">
        <w:trPr>
          <w:gridAfter w:val="1"/>
          <w:wAfter w:w="478" w:type="dxa"/>
          <w:trHeight w:val="2352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532A54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8B9787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B078" w14:textId="77777777" w:rsidR="0097373C" w:rsidRPr="008366A6" w:rsidRDefault="0097373C" w:rsidP="004F16F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курент и верзал у заглављима текстова пословне и службене кореспонденције </w:t>
            </w:r>
          </w:p>
          <w:p w14:paraId="7F87A6C9" w14:textId="77777777" w:rsidR="0097373C" w:rsidRPr="008366A6" w:rsidRDefault="0097373C" w:rsidP="004F16F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примени различите начине истицања текста </w:t>
            </w:r>
          </w:p>
          <w:p w14:paraId="121659E5" w14:textId="77777777" w:rsidR="0097373C" w:rsidRPr="008366A6" w:rsidRDefault="0097373C" w:rsidP="004F16F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размак пре и после интерпункцијских знакова 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56D1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FA68BB6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34A7B4B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B68AC3C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5848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14:paraId="10DBB4E0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15FF9ECB" w14:textId="29EA1C0A" w:rsidR="0097373C" w:rsidRPr="008366A6" w:rsidRDefault="0097373C" w:rsidP="008366A6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Лекторска и коректорска вежбања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A7B82E7" w14:textId="77777777" w:rsidR="0097373C" w:rsidRPr="008366A6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септембар,октобар</w:t>
            </w:r>
          </w:p>
        </w:tc>
      </w:tr>
      <w:tr w:rsidR="0097373C" w:rsidRPr="004316FE" w14:paraId="235307D4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1D76C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62430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23DC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809A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96414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8366A6" w14:paraId="49B823DC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600AFC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923D83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4EADDF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14:paraId="3C711157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58B2FB77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lastRenderedPageBreak/>
              <w:t>презентације</w:t>
            </w:r>
          </w:p>
          <w:p w14:paraId="6565DB4C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14:paraId="0F9ACF00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03E50D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lastRenderedPageBreak/>
              <w:t xml:space="preserve">Српски језик и књижевност </w:t>
            </w:r>
          </w:p>
          <w:p w14:paraId="4D770A73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Кореспонденција и правни </w:t>
            </w: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lastRenderedPageBreak/>
              <w:t>послови</w:t>
            </w:r>
          </w:p>
          <w:p w14:paraId="4EDFE545" w14:textId="77777777" w:rsidR="008366A6" w:rsidRDefault="0097373C" w:rsidP="008366A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Вештине комуникације</w:t>
            </w:r>
          </w:p>
          <w:p w14:paraId="17341822" w14:textId="696A6ED0" w:rsidR="00325F1C" w:rsidRPr="008366A6" w:rsidRDefault="008366A6" w:rsidP="008366A6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П</w:t>
            </w:r>
            <w:r w:rsidR="0097373C"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8E925D" w14:textId="77777777" w:rsidR="0097373C" w:rsidRPr="008366A6" w:rsidRDefault="0097373C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активност на часу</w:t>
            </w:r>
          </w:p>
          <w:p w14:paraId="2C91D49A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195D11D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</w:t>
            </w:r>
          </w:p>
          <w:p w14:paraId="1B843614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14:paraId="3A1B7083" w14:textId="77777777" w:rsidR="0097373C" w:rsidRPr="008366A6" w:rsidRDefault="0097373C" w:rsidP="0059014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7373C" w:rsidRPr="004316FE" w14:paraId="3F2C8C4A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4499B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470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C9154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287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42604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8" w:type="dxa"/>
            <w:gridSpan w:val="2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0740D3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4170CBA5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D66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470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763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87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3B0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72D8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7A272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3CC2D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0C348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48319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A3C5D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5EAEF8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F4D1A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1C074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D50023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77D9E580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F415B7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24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5F0554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sr-Latn-CS"/>
              </w:rPr>
              <w:t xml:space="preserve">Примена граматичких правила у писању и говору </w:t>
            </w:r>
          </w:p>
          <w:p w14:paraId="3D5C2F3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94F" w14:textId="23E51D42" w:rsidR="0097373C" w:rsidRPr="008366A6" w:rsidRDefault="0097373C" w:rsidP="00325F1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теоријска знања из граматике примењују у усменом и писаном изражавању у складу са језичком нормом </w:t>
            </w:r>
          </w:p>
        </w:tc>
        <w:tc>
          <w:tcPr>
            <w:tcW w:w="1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FD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CAA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88B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87A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051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999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DD823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02BB2B59" w14:textId="77777777" w:rsidTr="002B398D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46580E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AD1B5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FE444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8F0F3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46C71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513DC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8366A6" w14:paraId="49F80749" w14:textId="77777777" w:rsidTr="002B398D">
        <w:trPr>
          <w:gridAfter w:val="1"/>
          <w:wAfter w:w="478" w:type="dxa"/>
          <w:trHeight w:val="2740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7AB026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C49233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8AB1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падежне облике именица, придева и заменица </w:t>
            </w:r>
          </w:p>
          <w:p w14:paraId="2EBA6BD0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облике компаратива придева </w:t>
            </w:r>
          </w:p>
          <w:p w14:paraId="40C6D74A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изабере одговарајућу врсту броја уз различите именице </w:t>
            </w:r>
          </w:p>
          <w:p w14:paraId="273E0BB9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глаголске облике </w:t>
            </w:r>
          </w:p>
          <w:p w14:paraId="125489E2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изабере предлог </w:t>
            </w:r>
            <w:r w:rsidRPr="008366A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 w:eastAsia="sr-Latn-CS"/>
              </w:rPr>
              <w:t xml:space="preserve">због </w:t>
            </w: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или </w:t>
            </w:r>
            <w:r w:rsidRPr="008366A6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 w:eastAsia="sr-Latn-CS"/>
              </w:rPr>
              <w:t xml:space="preserve">ради </w:t>
            </w: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 зависности од контекста </w:t>
            </w:r>
          </w:p>
          <w:p w14:paraId="503A5621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 склопу реченице правилно употреби конструкције код којих се често греши у говору и писању 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FE36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C534FBC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326AB46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D857D4F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3A95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14:paraId="70453BC5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2B12E602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Лекторска и коректорска вежбања </w:t>
            </w:r>
          </w:p>
          <w:p w14:paraId="0F0EB4DE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23D6FD5" w14:textId="77777777" w:rsidR="0097373C" w:rsidRPr="008366A6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Током године</w:t>
            </w:r>
          </w:p>
        </w:tc>
      </w:tr>
      <w:tr w:rsidR="0097373C" w:rsidRPr="004316FE" w14:paraId="2B8D8854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F6615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00E49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4DCE6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4B1B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539BD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8366A6" w14:paraId="1390017C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3CB77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2F9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5A7647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14:paraId="65786A3E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5790AE74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14:paraId="6481817D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lastRenderedPageBreak/>
              <w:t xml:space="preserve">наставни листови </w:t>
            </w:r>
          </w:p>
          <w:p w14:paraId="57518115" w14:textId="77777777" w:rsidR="0097373C" w:rsidRPr="008366A6" w:rsidRDefault="0097373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граматика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CD1F950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lastRenderedPageBreak/>
              <w:t xml:space="preserve">Српски језик и књижевност </w:t>
            </w:r>
          </w:p>
          <w:p w14:paraId="4E566779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Кореспонденција и правни </w:t>
            </w: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lastRenderedPageBreak/>
              <w:t>послови</w:t>
            </w:r>
          </w:p>
          <w:p w14:paraId="63CC7F12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14:paraId="70341F47" w14:textId="3A8C192D" w:rsidR="0097373C" w:rsidRPr="008366A6" w:rsidRDefault="0097373C" w:rsidP="00CC5C41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366A6"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A0E2CD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излагање</w:t>
            </w:r>
          </w:p>
          <w:p w14:paraId="29299DA1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C90E415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1D8AD51E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</w:t>
            </w:r>
          </w:p>
          <w:p w14:paraId="721EB16B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14:paraId="1E8947B1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7373C" w:rsidRPr="004316FE" w14:paraId="11E1056E" w14:textId="77777777" w:rsidTr="002B398D">
        <w:trPr>
          <w:gridAfter w:val="1"/>
          <w:wAfter w:w="478" w:type="dxa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959DA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29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CE04E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150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A0029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323" w:type="dxa"/>
            <w:gridSpan w:val="3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8F41E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2E2A3339" w14:textId="77777777" w:rsidTr="002B398D">
        <w:trPr>
          <w:gridAfter w:val="1"/>
          <w:wAfter w:w="478" w:type="dxa"/>
          <w:trHeight w:val="645"/>
        </w:trPr>
        <w:tc>
          <w:tcPr>
            <w:tcW w:w="60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8C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292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AC0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150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7EA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ED8FC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2584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18D7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CCB06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980C4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1CB83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D50D4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B6BF04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EEB60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CB092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4DB693E4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3FBCB5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0"/>
              <w:gridCol w:w="236"/>
            </w:tblGrid>
            <w:tr w:rsidR="0097373C" w:rsidRPr="004316FE" w14:paraId="04537E26" w14:textId="77777777" w:rsidTr="002B398D">
              <w:trPr>
                <w:trHeight w:val="320"/>
              </w:trPr>
              <w:tc>
                <w:tcPr>
                  <w:tcW w:w="1842" w:type="dxa"/>
                </w:tcPr>
                <w:p w14:paraId="0DB42325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</w:pPr>
                  <w:r w:rsidRPr="004316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ru-RU" w:eastAsia="sr-Latn-CS"/>
                    </w:rPr>
                    <w:t xml:space="preserve">Употреба речи и израза страног порекла </w:t>
                  </w:r>
                </w:p>
              </w:tc>
              <w:tc>
                <w:tcPr>
                  <w:tcW w:w="236" w:type="dxa"/>
                </w:tcPr>
                <w:p w14:paraId="52B4FCCF" w14:textId="77777777" w:rsidR="0097373C" w:rsidRPr="004316FE" w:rsidRDefault="0097373C" w:rsidP="002B398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</w:p>
              </w:tc>
            </w:tr>
          </w:tbl>
          <w:p w14:paraId="121B2F5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EF5" w14:textId="0123DF95" w:rsidR="0097373C" w:rsidRPr="008366A6" w:rsidRDefault="0097373C" w:rsidP="00325F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правилно употребљавају фреквентне речи и изразе страног порекла 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0A6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039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7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A9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6C2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35C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588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7229B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6A279DA2" w14:textId="77777777" w:rsidTr="002B398D">
        <w:trPr>
          <w:gridAfter w:val="1"/>
          <w:wAfter w:w="478" w:type="dxa"/>
          <w:trHeight w:val="32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545FD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ED253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B9FA6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C86DF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FF5F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FB34D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8366A6" w14:paraId="2D8E8A30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D73528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F0930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5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3F1E" w14:textId="77777777" w:rsidR="0097373C" w:rsidRPr="008366A6" w:rsidRDefault="0097373C" w:rsidP="004F16F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речи страног порекла у писању и говору </w:t>
            </w:r>
          </w:p>
          <w:p w14:paraId="50724314" w14:textId="77777777" w:rsidR="0097373C" w:rsidRPr="008366A6" w:rsidRDefault="0097373C" w:rsidP="004F16F9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правилно употреби фреквентне изразе страног порекла у писању и говору </w:t>
            </w:r>
          </w:p>
          <w:p w14:paraId="4A8446A8" w14:textId="77777777" w:rsidR="0097373C" w:rsidRPr="008366A6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</w:p>
        </w:tc>
        <w:tc>
          <w:tcPr>
            <w:tcW w:w="2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868D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0311C22B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B529129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997ABD1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>у пару</w:t>
            </w:r>
          </w:p>
        </w:tc>
        <w:tc>
          <w:tcPr>
            <w:tcW w:w="28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3D8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14:paraId="16B111AC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6BE52CCC" w14:textId="28F9A27D" w:rsidR="0097373C" w:rsidRPr="008366A6" w:rsidRDefault="0097373C" w:rsidP="008366A6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Лекторска и коректорска вежбања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1F48B3D" w14:textId="77777777" w:rsidR="0097373C" w:rsidRPr="008366A6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Новембар, децембар</w:t>
            </w:r>
          </w:p>
        </w:tc>
      </w:tr>
      <w:tr w:rsidR="0097373C" w:rsidRPr="004316FE" w14:paraId="7391586D" w14:textId="77777777" w:rsidTr="002B398D">
        <w:trPr>
          <w:gridAfter w:val="1"/>
          <w:wAfter w:w="478" w:type="dxa"/>
          <w:trHeight w:val="386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5823E9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667EA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14D04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876CA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5FAD8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8366A6" w14:paraId="6C1D9012" w14:textId="77777777" w:rsidTr="002B398D">
        <w:trPr>
          <w:gridAfter w:val="1"/>
          <w:wAfter w:w="478" w:type="dxa"/>
          <w:trHeight w:val="784"/>
        </w:trPr>
        <w:tc>
          <w:tcPr>
            <w:tcW w:w="60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FA50E0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D5DD9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05F159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14:paraId="7808C0EB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02DDE332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14:paraId="1561B754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14:paraId="60C2D3E7" w14:textId="77777777" w:rsidR="0097373C" w:rsidRPr="008366A6" w:rsidRDefault="0097373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правопис</w:t>
            </w:r>
          </w:p>
        </w:tc>
        <w:tc>
          <w:tcPr>
            <w:tcW w:w="3133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483337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14:paraId="45E186D8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14:paraId="77FED958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14:paraId="7A3121C4" w14:textId="77777777" w:rsidR="0097373C" w:rsidRPr="008366A6" w:rsidRDefault="0097373C" w:rsidP="008366A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366A6"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  <w:p w14:paraId="48C6A7FD" w14:textId="77777777" w:rsidR="008366A6" w:rsidRDefault="008366A6" w:rsidP="008366A6">
            <w:pPr>
              <w:rPr>
                <w:lang w:val="sr-Cyrl-CS"/>
              </w:rPr>
            </w:pPr>
          </w:p>
          <w:p w14:paraId="25A8D5C5" w14:textId="77777777" w:rsidR="008366A6" w:rsidRDefault="008366A6" w:rsidP="008366A6">
            <w:pPr>
              <w:rPr>
                <w:lang w:val="sr-Cyrl-CS"/>
              </w:rPr>
            </w:pPr>
          </w:p>
          <w:p w14:paraId="175B24E5" w14:textId="06AC93A5" w:rsidR="008366A6" w:rsidRPr="008366A6" w:rsidRDefault="008366A6" w:rsidP="008366A6">
            <w:pPr>
              <w:rPr>
                <w:lang w:val="sr-Cyrl-CS"/>
              </w:rPr>
            </w:pPr>
          </w:p>
        </w:tc>
        <w:tc>
          <w:tcPr>
            <w:tcW w:w="5238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A31FF0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30CFD3F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45C4987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737DB2C1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383F99D7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14:paraId="7AFD8D2A" w14:textId="77777777" w:rsidR="0097373C" w:rsidRPr="008366A6" w:rsidRDefault="0097373C" w:rsidP="0059014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</w:tc>
      </w:tr>
      <w:tr w:rsidR="0097373C" w:rsidRPr="004316FE" w14:paraId="06A2BFB1" w14:textId="77777777" w:rsidTr="002B398D">
        <w:trPr>
          <w:gridAfter w:val="2"/>
          <w:wAfter w:w="577" w:type="dxa"/>
        </w:trPr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2D00A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E886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51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344F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BA5D8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51C4B728" w14:textId="77777777" w:rsidTr="002B398D">
        <w:trPr>
          <w:gridAfter w:val="2"/>
          <w:wAfter w:w="577" w:type="dxa"/>
          <w:trHeight w:val="645"/>
        </w:trPr>
        <w:tc>
          <w:tcPr>
            <w:tcW w:w="63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8CE5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EB6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51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DF4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9E588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B603E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C1D51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17F26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B0B3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AB41B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D04A41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177F9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87768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DDB512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3A81E1BA" w14:textId="77777777" w:rsidTr="002B398D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B354A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C312F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Специфичности бирократског језика </w:t>
            </w:r>
          </w:p>
          <w:p w14:paraId="3ABC2D9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55CC" w14:textId="2858A1F4" w:rsidR="0097373C" w:rsidRPr="008366A6" w:rsidRDefault="0097373C" w:rsidP="00325F1C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препознају негативна обележја бирократског језика </w:t>
            </w: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4D8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D6E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5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ADC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15F8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A10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BD3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5FFD3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2171B98D" w14:textId="77777777" w:rsidTr="002B398D">
        <w:trPr>
          <w:gridAfter w:val="2"/>
          <w:wAfter w:w="577" w:type="dxa"/>
          <w:trHeight w:val="32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BD5FA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0A9322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BB4B8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4E560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46794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A63CA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8366A6" w14:paraId="5FCEBEC0" w14:textId="77777777" w:rsidTr="008366A6">
        <w:trPr>
          <w:gridAfter w:val="2"/>
          <w:wAfter w:w="577" w:type="dxa"/>
          <w:trHeight w:val="1832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E80967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BD6A38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34A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препозна сувишне „бирократизме“ у административном стилу </w:t>
            </w:r>
          </w:p>
          <w:p w14:paraId="3907E15C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замени стереотипне бирократске изразе и фразе поштујући принципе правилности, јасноће, језгровитости и сврсисходности </w:t>
            </w:r>
          </w:p>
        </w:tc>
        <w:tc>
          <w:tcPr>
            <w:tcW w:w="20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817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E096A1B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2A388279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4F22EAD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9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9111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14:paraId="0CCB1A70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Диктати, самодиктати, допуњавање исказа, преобликовање текста </w:t>
            </w:r>
          </w:p>
          <w:p w14:paraId="66C1E552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Лекторска и коректорска вежбања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7876231" w14:textId="77777777" w:rsidR="0097373C" w:rsidRPr="008366A6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Април, мај</w:t>
            </w:r>
          </w:p>
        </w:tc>
      </w:tr>
      <w:tr w:rsidR="0097373C" w:rsidRPr="004316FE" w14:paraId="00019BF6" w14:textId="77777777" w:rsidTr="002B398D">
        <w:trPr>
          <w:gridAfter w:val="2"/>
          <w:wAfter w:w="577" w:type="dxa"/>
          <w:trHeight w:val="38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84D156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5FC1F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A1B03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1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F14B3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1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6DFBA79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8366A6" w14:paraId="36B04124" w14:textId="77777777" w:rsidTr="002B398D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C8E456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ECAB62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0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77A4C4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практикум</w:t>
            </w:r>
          </w:p>
          <w:p w14:paraId="67F8EF0F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53F7F607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14:paraId="6AA653BD" w14:textId="77777777" w:rsidR="0097373C" w:rsidRPr="008366A6" w:rsidRDefault="0097373C" w:rsidP="0059014F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 xml:space="preserve">наставни листови </w:t>
            </w:r>
          </w:p>
          <w:p w14:paraId="09E77AC4" w14:textId="77777777" w:rsidR="0097373C" w:rsidRPr="008366A6" w:rsidRDefault="0097373C" w:rsidP="00CC5C41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одабрани текстови</w:t>
            </w:r>
          </w:p>
        </w:tc>
        <w:tc>
          <w:tcPr>
            <w:tcW w:w="3173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5D6369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14:paraId="69BB5B14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14:paraId="53A20759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14:paraId="0A00CF8E" w14:textId="77777777" w:rsidR="0097373C" w:rsidRPr="008366A6" w:rsidRDefault="0097373C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Правни поступци</w:t>
            </w:r>
          </w:p>
        </w:tc>
        <w:tc>
          <w:tcPr>
            <w:tcW w:w="4810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C27357A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673B80AE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0C47A9C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CA0A5FD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тест</w:t>
            </w:r>
          </w:p>
          <w:p w14:paraId="7A0CA35D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диктат</w:t>
            </w:r>
          </w:p>
          <w:p w14:paraId="3CAC01A4" w14:textId="77777777" w:rsidR="00325F1C" w:rsidRDefault="0097373C" w:rsidP="008366A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вежбе</w:t>
            </w:r>
          </w:p>
          <w:p w14:paraId="4B3B687F" w14:textId="77777777" w:rsid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D78684C" w14:textId="77777777" w:rsid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40FFC8E" w14:textId="77777777" w:rsid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D728147" w14:textId="77777777" w:rsid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E59EEA9" w14:textId="77777777" w:rsid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31400E6" w14:textId="77777777" w:rsid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F0438C3" w14:textId="77777777" w:rsid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1E4196D" w14:textId="1E2CFD75" w:rsidR="008366A6" w:rsidRPr="008366A6" w:rsidRDefault="008366A6" w:rsidP="00836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7373C" w:rsidRPr="004316FE" w14:paraId="735A10CE" w14:textId="77777777" w:rsidTr="002B398D">
        <w:trPr>
          <w:gridAfter w:val="2"/>
          <w:wAfter w:w="577" w:type="dxa"/>
        </w:trPr>
        <w:tc>
          <w:tcPr>
            <w:tcW w:w="63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FD40D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5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36C5A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51" w:type="dxa"/>
            <w:gridSpan w:val="9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4848DE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2039E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4316FE" w14:paraId="71F837FE" w14:textId="77777777" w:rsidTr="002B398D">
        <w:trPr>
          <w:gridAfter w:val="2"/>
          <w:wAfter w:w="577" w:type="dxa"/>
          <w:trHeight w:val="1228"/>
        </w:trPr>
        <w:tc>
          <w:tcPr>
            <w:tcW w:w="637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B063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5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A20C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51" w:type="dxa"/>
            <w:gridSpan w:val="9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AFA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218457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DEB0B6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2DE4F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B505E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B0880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5E1F0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819E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671AD1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7CCAF2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982976F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4316FE" w14:paraId="7B2801EF" w14:textId="77777777" w:rsidTr="008366A6">
        <w:trPr>
          <w:gridAfter w:val="2"/>
          <w:wAfter w:w="577" w:type="dxa"/>
          <w:trHeight w:val="700"/>
        </w:trPr>
        <w:tc>
          <w:tcPr>
            <w:tcW w:w="63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A88EDB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2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14EC7C" w14:textId="77777777" w:rsidR="0097373C" w:rsidRPr="004316FE" w:rsidRDefault="0097373C" w:rsidP="002B3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</w:pPr>
            <w:r w:rsidRPr="00431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Latn-CS" w:eastAsia="sr-Latn-CS"/>
              </w:rPr>
              <w:t xml:space="preserve">Основе говорне културе </w:t>
            </w:r>
          </w:p>
          <w:p w14:paraId="07C12AD1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6638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Оспособљавање ученика да поштују својства доброг говора </w:t>
            </w:r>
          </w:p>
        </w:tc>
        <w:tc>
          <w:tcPr>
            <w:tcW w:w="10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19D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CFA7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1A4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E843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121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5F64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0C410B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97373C" w:rsidRPr="004316FE" w14:paraId="0B8B587A" w14:textId="77777777" w:rsidTr="002B398D">
        <w:trPr>
          <w:gridAfter w:val="2"/>
          <w:wAfter w:w="577" w:type="dxa"/>
          <w:trHeight w:val="326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DF1DD8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88B03A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D62DC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2657D5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044BEA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9E11910" w14:textId="77777777" w:rsidR="0097373C" w:rsidRPr="004316FE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31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8366A6" w14:paraId="56F4F5F4" w14:textId="77777777" w:rsidTr="002B398D">
        <w:trPr>
          <w:gridAfter w:val="2"/>
          <w:wAfter w:w="577" w:type="dxa"/>
          <w:trHeight w:val="784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CDF5BE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59676C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5534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употреби одговарајући поздрав у складу са околностима и приликама </w:t>
            </w:r>
          </w:p>
          <w:p w14:paraId="7E8E83DA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изабере одговарајућа језичка средства при обраћању и ословљавању </w:t>
            </w:r>
          </w:p>
          <w:p w14:paraId="3C654BD7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у складу са пословним бонтоном успостави везу, адекватно поздрави саговорника, представи се, води и заврши службени телефонски разговор </w:t>
            </w:r>
          </w:p>
          <w:p w14:paraId="151B4482" w14:textId="77777777" w:rsidR="0097373C" w:rsidRPr="008366A6" w:rsidRDefault="0097373C" w:rsidP="0059014F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избегне употребу поштапалица у сопственом говору </w:t>
            </w:r>
          </w:p>
        </w:tc>
        <w:tc>
          <w:tcPr>
            <w:tcW w:w="22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FB0E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FEF1B08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02ECDEAC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4271B04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у пару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3A93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sr-Latn-CS" w:eastAsia="sr-Latn-CS"/>
              </w:rPr>
              <w:t xml:space="preserve">Вежбе на одабраним текстовима </w:t>
            </w:r>
          </w:p>
          <w:p w14:paraId="03880D3F" w14:textId="77777777" w:rsidR="0097373C" w:rsidRPr="008366A6" w:rsidRDefault="0097373C" w:rsidP="0059014F">
            <w:pPr>
              <w:numPr>
                <w:ilvl w:val="0"/>
                <w:numId w:val="8"/>
              </w:numPr>
              <w:tabs>
                <w:tab w:val="clear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Говорне вежбе, допуњавање исказа, преобликовање текста </w:t>
            </w:r>
          </w:p>
          <w:p w14:paraId="1570D679" w14:textId="77777777" w:rsidR="0097373C" w:rsidRPr="008366A6" w:rsidRDefault="0097373C" w:rsidP="0059014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ru-RU"/>
              </w:rPr>
              <w:t>Реторичке вежбе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4E0965B" w14:textId="77777777" w:rsidR="0097373C" w:rsidRPr="008366A6" w:rsidRDefault="0097373C" w:rsidP="0097373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септембар,</w:t>
            </w: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8366A6">
              <w:rPr>
                <w:rFonts w:ascii="Times New Roman" w:eastAsia="Times New Roman" w:hAnsi="Times New Roman" w:cs="Times New Roman"/>
              </w:rPr>
              <w:t>јун</w:t>
            </w:r>
          </w:p>
        </w:tc>
      </w:tr>
      <w:tr w:rsidR="0097373C" w:rsidRPr="004316FE" w14:paraId="1BBEDE84" w14:textId="77777777" w:rsidTr="002B398D">
        <w:trPr>
          <w:gridAfter w:val="2"/>
          <w:wAfter w:w="577" w:type="dxa"/>
          <w:trHeight w:val="50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8C63C4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DC0CAD" w14:textId="77777777" w:rsidR="0097373C" w:rsidRPr="004316FE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DF24B6" w14:textId="77777777" w:rsidR="0097373C" w:rsidRPr="00C55886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5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6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90281E" w14:textId="77777777" w:rsidR="0097373C" w:rsidRPr="00C55886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5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3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5FE41D" w14:textId="77777777" w:rsidR="0097373C" w:rsidRPr="00C55886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C558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8366A6" w14:paraId="52C5D20C" w14:textId="77777777" w:rsidTr="002B398D">
        <w:trPr>
          <w:gridAfter w:val="2"/>
          <w:wAfter w:w="577" w:type="dxa"/>
          <w:trHeight w:val="1698"/>
        </w:trPr>
        <w:tc>
          <w:tcPr>
            <w:tcW w:w="637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6B275A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D1606B" w14:textId="77777777" w:rsidR="0097373C" w:rsidRPr="008366A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6CAF9B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видео – бим</w:t>
            </w:r>
          </w:p>
          <w:p w14:paraId="589992C4" w14:textId="77777777" w:rsidR="0097373C" w:rsidRPr="008366A6" w:rsidRDefault="0097373C" w:rsidP="0059014F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</w:rPr>
              <w:t>презентације</w:t>
            </w:r>
          </w:p>
          <w:p w14:paraId="16A051A8" w14:textId="77777777" w:rsidR="0097373C" w:rsidRPr="008366A6" w:rsidRDefault="0097373C" w:rsidP="002B398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67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695574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Српски језик и књижевност </w:t>
            </w:r>
          </w:p>
          <w:p w14:paraId="26FFF831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>Кореспонденција и правни послови</w:t>
            </w:r>
          </w:p>
          <w:p w14:paraId="44E13A5B" w14:textId="77777777" w:rsidR="0097373C" w:rsidRPr="008366A6" w:rsidRDefault="0097373C" w:rsidP="00CC5C4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</w:pPr>
            <w:r w:rsidRPr="008366A6">
              <w:rPr>
                <w:rFonts w:ascii="Times New Roman" w:eastAsia="Times New Roman" w:hAnsi="Times New Roman" w:cs="Times New Roman"/>
                <w:color w:val="000000"/>
                <w:lang w:val="ru-RU" w:eastAsia="sr-Latn-CS"/>
              </w:rPr>
              <w:t xml:space="preserve">Вештине комуникације </w:t>
            </w:r>
          </w:p>
          <w:p w14:paraId="0F8884A3" w14:textId="77777777" w:rsidR="0097373C" w:rsidRPr="008366A6" w:rsidRDefault="0097373C" w:rsidP="00CC5C41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8366A6">
              <w:rPr>
                <w:color w:val="000000"/>
                <w:sz w:val="22"/>
                <w:szCs w:val="22"/>
                <w:lang w:val="ru-RU" w:eastAsia="sr-Latn-CS"/>
              </w:rPr>
              <w:t>Правни поступци</w:t>
            </w:r>
          </w:p>
        </w:tc>
        <w:tc>
          <w:tcPr>
            <w:tcW w:w="4316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5510F3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7177E270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F36CA51" w14:textId="77777777" w:rsidR="0097373C" w:rsidRPr="008366A6" w:rsidRDefault="0097373C" w:rsidP="0059014F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13FC57ED" w14:textId="77777777" w:rsidR="0097373C" w:rsidRPr="008366A6" w:rsidRDefault="0097373C" w:rsidP="0059014F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6A6">
              <w:rPr>
                <w:rFonts w:ascii="Times New Roman" w:eastAsia="Times New Roman" w:hAnsi="Times New Roman" w:cs="Times New Roman"/>
                <w:lang w:val="sr-Cyrl-CS"/>
              </w:rPr>
              <w:t>беседништво</w:t>
            </w:r>
          </w:p>
        </w:tc>
      </w:tr>
    </w:tbl>
    <w:p w14:paraId="4D5F0B51" w14:textId="77777777" w:rsidR="00C55886" w:rsidRDefault="00C55886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sr-Cyrl-CS"/>
        </w:rPr>
        <w:sectPr w:rsidR="00C55886" w:rsidSect="0095553C">
          <w:pgSz w:w="16838" w:h="11906" w:orient="landscape" w:code="9"/>
          <w:pgMar w:top="1418" w:right="1418" w:bottom="851" w:left="1418" w:header="709" w:footer="709" w:gutter="0"/>
          <w:cols w:space="708"/>
          <w:docGrid w:linePitch="360"/>
        </w:sectPr>
      </w:pPr>
    </w:p>
    <w:tbl>
      <w:tblPr>
        <w:tblW w:w="14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629"/>
        <w:gridCol w:w="2336"/>
        <w:gridCol w:w="1389"/>
        <w:gridCol w:w="1985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82"/>
        <w:gridCol w:w="842"/>
        <w:gridCol w:w="1169"/>
      </w:tblGrid>
      <w:tr w:rsidR="0097373C" w:rsidRPr="00212EAC" w14:paraId="22D7C002" w14:textId="77777777" w:rsidTr="00616504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E1829F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DEAF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DE4D72" w:rsidRPr="00212EAC" w14:paraId="79D83C83" w14:textId="77777777" w:rsidTr="00616504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9EDDDCC" w14:textId="77777777" w:rsidR="00DE4D72" w:rsidRPr="00212EAC" w:rsidRDefault="00DE4D72" w:rsidP="00D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C97B" w14:textId="0159775C" w:rsidR="00DE4D72" w:rsidRPr="00212EAC" w:rsidRDefault="00DE4D72" w:rsidP="00D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Савремена пословна коресподенција</w:t>
            </w:r>
          </w:p>
        </w:tc>
      </w:tr>
      <w:tr w:rsidR="0097373C" w:rsidRPr="00212EAC" w14:paraId="74C13122" w14:textId="77777777" w:rsidTr="00616504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65CB5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73FA" w14:textId="235F4C52" w:rsidR="0097373C" w:rsidRPr="00212EAC" w:rsidRDefault="00100FEA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9737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97373C" w:rsidRPr="00212EAC" w14:paraId="4619FE95" w14:textId="77777777" w:rsidTr="00616504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86D419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88A" w14:textId="7D88A45E" w:rsidR="0097373C" w:rsidRPr="00212EAC" w:rsidRDefault="0097373C" w:rsidP="00567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108 </w:t>
            </w:r>
          </w:p>
        </w:tc>
      </w:tr>
      <w:tr w:rsidR="0097373C" w:rsidRPr="00212EAC" w14:paraId="4E125EEF" w14:textId="77777777" w:rsidTr="00616504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487C0F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4CC" w14:textId="356AF453" w:rsidR="0097373C" w:rsidRPr="00212EAC" w:rsidRDefault="0056724B" w:rsidP="00567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3 </w:t>
            </w:r>
          </w:p>
        </w:tc>
      </w:tr>
      <w:tr w:rsidR="00DE4D72" w:rsidRPr="00212EAC" w14:paraId="762CB5CA" w14:textId="77777777" w:rsidTr="00616504">
        <w:trPr>
          <w:gridAfter w:val="2"/>
          <w:wAfter w:w="2011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31D0D529" w14:textId="77777777" w:rsidR="00DE4D72" w:rsidRPr="00212EAC" w:rsidRDefault="00DE4D72" w:rsidP="00DE4D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8E53AC" w14:textId="4B1F77DD" w:rsidR="00DE4D72" w:rsidRPr="00212EAC" w:rsidRDefault="00DE4D72" w:rsidP="00DE4D7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Канцеларијско пословање, Слободан Рајковић, Бранка Суботић,Завод за уџбенике, Београд.2021</w:t>
            </w:r>
          </w:p>
        </w:tc>
      </w:tr>
      <w:tr w:rsidR="0097373C" w:rsidRPr="00212EAC" w14:paraId="37B589A1" w14:textId="77777777" w:rsidTr="00616504">
        <w:trPr>
          <w:gridAfter w:val="2"/>
          <w:wAfter w:w="2011" w:type="dxa"/>
        </w:trPr>
        <w:tc>
          <w:tcPr>
            <w:tcW w:w="12679" w:type="dxa"/>
            <w:gridSpan w:val="19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46EB17" w14:textId="77777777" w:rsidR="0097373C" w:rsidRPr="00212EAC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E4D72" w:rsidRPr="00212EAC" w14:paraId="04031237" w14:textId="77777777" w:rsidTr="00616504">
        <w:trPr>
          <w:gridBefore w:val="1"/>
          <w:wBefore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83EC0E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0398B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07B20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466E5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E4D72" w:rsidRPr="00212EAC" w14:paraId="074C7914" w14:textId="77777777" w:rsidTr="00616504">
        <w:trPr>
          <w:gridBefore w:val="1"/>
          <w:wBefore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73F8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961B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7FAC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98B89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EF0B5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9209AE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8A173A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9DCB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845D3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F93544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7D3836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DE2468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CB8C43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E4D72" w:rsidRPr="00212EAC" w14:paraId="518DEFCD" w14:textId="77777777" w:rsidTr="00616504">
        <w:trPr>
          <w:gridBefore w:val="1"/>
          <w:wBefore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CDBAED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88D497" w14:textId="77777777" w:rsidR="00DE4D72" w:rsidRPr="00B23666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Организација канцеларије и технике слепог куцања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6B11" w14:textId="77777777" w:rsidR="00DE4D72" w:rsidRPr="00616504" w:rsidRDefault="00DE4D7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појмом, улогом и значајем пословне коресподенције</w:t>
            </w:r>
          </w:p>
          <w:p w14:paraId="02282639" w14:textId="77777777" w:rsidR="00DE4D72" w:rsidRPr="00616504" w:rsidRDefault="00DE4D7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условима рада у савременој канцеларији и коришћење опреме, алата, прибора и материјала</w:t>
            </w:r>
          </w:p>
          <w:p w14:paraId="594F1147" w14:textId="77777777" w:rsidR="00DE4D72" w:rsidRPr="00616504" w:rsidRDefault="00DE4D72" w:rsidP="009E778C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примену технике слепог ку цања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AFF4" w14:textId="73590D63" w:rsidR="00DE4D72" w:rsidRPr="00B23666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0859" w14:textId="51E0DAD5" w:rsidR="00DE4D72" w:rsidRPr="00212EAC" w:rsidRDefault="00DE4D72" w:rsidP="00D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F69A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5B98" w14:textId="58FEAE5D" w:rsidR="00DE4D72" w:rsidRPr="00DE4D72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48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95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07AD3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E4D72" w:rsidRPr="00212EAC" w14:paraId="5D3065F4" w14:textId="77777777" w:rsidTr="00616504">
        <w:trPr>
          <w:gridBefore w:val="1"/>
          <w:wBefore w:w="123" w:type="dxa"/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3561DD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F845B0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621B7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984CD6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C8820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317A5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E4D72" w:rsidRPr="00616504" w14:paraId="4DF4AE16" w14:textId="77777777" w:rsidTr="00616504">
        <w:trPr>
          <w:gridBefore w:val="1"/>
          <w:wBefore w:w="123" w:type="dxa"/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C41A82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39B10A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8EDE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објасни појам и врсте коресподенције</w:t>
            </w:r>
          </w:p>
          <w:p w14:paraId="02FACA5F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разликује лица у пословној коресподенцији</w:t>
            </w:r>
          </w:p>
          <w:p w14:paraId="6A324B51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изведе закључке о условима рада у савременој канцеларији</w:t>
            </w:r>
          </w:p>
          <w:p w14:paraId="26805419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користи канцеларијску опрему, алате, прибор и материјал у складу са наменом</w:t>
            </w:r>
          </w:p>
          <w:p w14:paraId="2426FC41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подеси тастатуру на ћирилично и латинично писмо</w:t>
            </w:r>
          </w:p>
          <w:p w14:paraId="06A813CC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примени правила слепог куцања</w:t>
            </w:r>
          </w:p>
          <w:p w14:paraId="790C25D7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 xml:space="preserve">примени технику слепог куцања у </w:t>
            </w: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алфанумуеричком и нумеричком делу тастатуре и код интерпукцијских знакова</w:t>
            </w:r>
          </w:p>
          <w:p w14:paraId="621493CD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користи програме за обраду текстова</w:t>
            </w:r>
          </w:p>
          <w:p w14:paraId="4A77127D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исправи грешке у тексту на основу извршене контроле тачности куцања</w:t>
            </w:r>
          </w:p>
          <w:p w14:paraId="550D1848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обликује текстове у блок и зупчастој форми и текстове у ступцима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7F2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E5FDE4B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EDFB4FE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772F54A1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4F4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29354735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BF98BC0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14:paraId="2F733A3D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Илустративно-демонстративна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28E08CE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Септембар до средине марта</w:t>
            </w:r>
          </w:p>
        </w:tc>
      </w:tr>
      <w:tr w:rsidR="00DE4D72" w:rsidRPr="00212EAC" w14:paraId="04E5A30D" w14:textId="77777777" w:rsidTr="00616504">
        <w:trPr>
          <w:gridBefore w:val="1"/>
          <w:wBefore w:w="123" w:type="dxa"/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C76785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DB37E1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FB6F0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E04E64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E2C4F2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E4D72" w:rsidRPr="00616504" w14:paraId="61E1CF4D" w14:textId="77777777" w:rsidTr="00616504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ACE463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2B2C9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519693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300A38CE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рачунари</w:t>
            </w:r>
          </w:p>
          <w:p w14:paraId="1332018B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канцеларијска опрема</w:t>
            </w:r>
          </w:p>
          <w:p w14:paraId="0071E8A6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програми за слепо куцање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CF6CFCB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138E6E06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Вештине комуникације</w:t>
            </w:r>
          </w:p>
          <w:p w14:paraId="5A1FA1E6" w14:textId="77777777" w:rsidR="00DE4D72" w:rsidRPr="00616504" w:rsidRDefault="00DE4D72" w:rsidP="009E778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92E237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FFD181F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Контролне вежбе</w:t>
            </w:r>
          </w:p>
          <w:p w14:paraId="6B932351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06BED443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</w:tc>
      </w:tr>
      <w:tr w:rsidR="00DE4D72" w:rsidRPr="00212EAC" w14:paraId="7AA6EAB9" w14:textId="77777777" w:rsidTr="00616504">
        <w:trPr>
          <w:gridBefore w:val="1"/>
          <w:wBefore w:w="123" w:type="dxa"/>
        </w:trPr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DAA95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9E7B4B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ECB12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2560FB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E4D72" w:rsidRPr="00212EAC" w14:paraId="3A35819A" w14:textId="77777777" w:rsidTr="00616504">
        <w:trPr>
          <w:gridBefore w:val="1"/>
          <w:wBefore w:w="123" w:type="dxa"/>
        </w:trPr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C153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92C0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A47E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E5605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AD0ED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2035C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BB4EE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E142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E83D7D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8BC106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78CA23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EF7B15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518A5B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E4D72" w:rsidRPr="00212EAC" w14:paraId="2E166264" w14:textId="77777777" w:rsidTr="00616504">
        <w:trPr>
          <w:gridBefore w:val="1"/>
          <w:wBefore w:w="123" w:type="dxa"/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1B9C1CB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4C6236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Пословна коресподенција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86D0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за обликовање и састављање пословних писама и попуњавање пратећих докумената у промету роба и услуга</w:t>
            </w:r>
          </w:p>
          <w:p w14:paraId="7920A131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ученика за успешну примену пословне коресподенције на практичним примерима 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C783" w14:textId="77777777" w:rsidR="00DE4D72" w:rsidRPr="009D53EB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F064" w14:textId="77777777" w:rsidR="00DE4D72" w:rsidRPr="00212EAC" w:rsidRDefault="00DE4D72" w:rsidP="00DE4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38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34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11E3" w14:textId="77777777" w:rsidR="00DE4D72" w:rsidRPr="009D53EB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E730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FF59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2A1A3D2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E4D72" w:rsidRPr="00212EAC" w14:paraId="58F262DE" w14:textId="77777777" w:rsidTr="00616504">
        <w:trPr>
          <w:gridBefore w:val="1"/>
          <w:wBefore w:w="123" w:type="dxa"/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C96B86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2EBB4F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D4B86A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B397DE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D605E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AE2C9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E4D72" w:rsidRPr="00616504" w14:paraId="33638E75" w14:textId="77777777" w:rsidTr="00616504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C7C4C6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D4CFE0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8616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Разликује обавезне и необавезне елементе пословних писама</w:t>
            </w:r>
          </w:p>
          <w:p w14:paraId="631FDF4B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Разликује форме обликовањапословних писама</w:t>
            </w:r>
          </w:p>
          <w:p w14:paraId="58C63043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Разликује врсте понуда</w:t>
            </w:r>
          </w:p>
          <w:p w14:paraId="46366962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Састави одговарајуће пословно писмо(упит, понуду,поруџбину) на основу датих елемената у складу са пословном ситуацијом</w:t>
            </w:r>
          </w:p>
          <w:p w14:paraId="3075B5C9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Састави ценовник на основу датих елемената</w:t>
            </w:r>
          </w:p>
          <w:p w14:paraId="2ECBAA0D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Састави предрачун, рачун ( фактуру), отпремницу на основу датих елемената у складу са пословном сигуацијом</w:t>
            </w:r>
          </w:p>
          <w:p w14:paraId="564779E1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Саставу књижно одобрење и књижно задужење у складу са њиховом наменом</w:t>
            </w:r>
          </w:p>
          <w:p w14:paraId="0F1B9FAE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Састави комисијски записник на основу датих елемената</w:t>
            </w:r>
          </w:p>
          <w:p w14:paraId="31C9A21D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Састави рекламацију и одговор на рекламацију на основу датих елемената</w:t>
            </w:r>
          </w:p>
          <w:p w14:paraId="1F5D0C74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Састави ургенцију на  основу датих елемената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706B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1EC8E24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B15C9AD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6DE6E070" w14:textId="77777777" w:rsidR="00DE4D72" w:rsidRPr="00616504" w:rsidRDefault="00DE4D72" w:rsidP="00CC5C4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CC9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Активно оријентисана настава</w:t>
            </w:r>
          </w:p>
          <w:p w14:paraId="3EEBFDDA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E765E12" w14:textId="77777777" w:rsidR="00DE4D72" w:rsidRPr="00616504" w:rsidRDefault="00DE4D72" w:rsidP="00CC5C4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Текст метода</w:t>
            </w:r>
          </w:p>
          <w:p w14:paraId="1E03DC7D" w14:textId="77777777" w:rsidR="00DE4D72" w:rsidRPr="00616504" w:rsidRDefault="00DE4D72" w:rsidP="00DE4D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Илустративно-</w:t>
            </w: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демонстративна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2E7C4F" w14:textId="77777777" w:rsidR="00DE4D72" w:rsidRPr="00616504" w:rsidRDefault="00DE4D72" w:rsidP="00DE4D7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Средина марта до јуна </w:t>
            </w:r>
          </w:p>
        </w:tc>
      </w:tr>
      <w:tr w:rsidR="00DE4D72" w:rsidRPr="00212EAC" w14:paraId="7698F2BA" w14:textId="77777777" w:rsidTr="00616504">
        <w:trPr>
          <w:gridBefore w:val="1"/>
          <w:wBefore w:w="123" w:type="dxa"/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5CFB58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231478" w14:textId="77777777" w:rsidR="00DE4D72" w:rsidRPr="00212EAC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D50D98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775D6F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1481D4C" w14:textId="77777777" w:rsidR="00DE4D72" w:rsidRPr="00212EAC" w:rsidRDefault="00DE4D72" w:rsidP="009E7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E4D72" w:rsidRPr="00616504" w14:paraId="0D82758E" w14:textId="77777777" w:rsidTr="00616504">
        <w:trPr>
          <w:gridBefore w:val="1"/>
          <w:wBefore w:w="123" w:type="dxa"/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A4CF2A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AC795E" w14:textId="77777777" w:rsidR="00DE4D72" w:rsidRPr="00616504" w:rsidRDefault="00DE4D72" w:rsidP="009E778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B8CF55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Књига</w:t>
            </w:r>
          </w:p>
          <w:p w14:paraId="7CF6D4F4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Обрасци</w:t>
            </w:r>
          </w:p>
          <w:p w14:paraId="24549632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12B1E3" w14:textId="77777777" w:rsidR="00DE4D72" w:rsidRPr="00616504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543F345F" w14:textId="77777777" w:rsidR="00DE4D72" w:rsidRPr="00616504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Послови правног промета</w:t>
            </w:r>
          </w:p>
          <w:p w14:paraId="17C8F15D" w14:textId="77777777" w:rsidR="00DE4D72" w:rsidRPr="00616504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Основи права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2E02FE4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Усмено излагање</w:t>
            </w:r>
          </w:p>
          <w:p w14:paraId="3D99ECA9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Контролне вежбе</w:t>
            </w:r>
          </w:p>
          <w:p w14:paraId="5518D706" w14:textId="77777777" w:rsidR="00DE4D72" w:rsidRPr="00616504" w:rsidRDefault="00DE4D72" w:rsidP="00DE4D7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Домаћи задаци</w:t>
            </w:r>
          </w:p>
          <w:p w14:paraId="34FDF3E5" w14:textId="77777777" w:rsidR="00DE4D72" w:rsidRPr="00616504" w:rsidRDefault="00DE4D72" w:rsidP="00DE4D7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6504">
              <w:rPr>
                <w:rFonts w:ascii="Times New Roman" w:eastAsia="Times New Roman" w:hAnsi="Times New Roman" w:cs="Times New Roman"/>
                <w:lang w:val="sr-Cyrl-CS"/>
              </w:rPr>
              <w:t>Активности на часу</w:t>
            </w:r>
          </w:p>
        </w:tc>
      </w:tr>
    </w:tbl>
    <w:p w14:paraId="680C5465" w14:textId="77777777" w:rsidR="00616504" w:rsidRDefault="00616504">
      <w:r>
        <w:br w:type="page"/>
      </w:r>
    </w:p>
    <w:tbl>
      <w:tblPr>
        <w:tblW w:w="14567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616504" w:rsidRPr="00212EAC" w14:paraId="7B983742" w14:textId="77777777" w:rsidTr="00616504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B477C05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B3D1" w14:textId="77777777" w:rsidR="00616504" w:rsidRPr="00C22606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 пословни техничар</w:t>
            </w:r>
          </w:p>
        </w:tc>
      </w:tr>
      <w:tr w:rsidR="00616504" w:rsidRPr="00212EAC" w14:paraId="7543E555" w14:textId="77777777" w:rsidTr="00616504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8CD31E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EE5B" w14:textId="77777777" w:rsidR="00616504" w:rsidRPr="00B46BC5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Грађанско васпитање</w:t>
            </w:r>
          </w:p>
        </w:tc>
      </w:tr>
      <w:tr w:rsidR="00616504" w:rsidRPr="00212EAC" w14:paraId="5CE4D543" w14:textId="77777777" w:rsidTr="00616504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C1EAA2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3353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Први</w:t>
            </w:r>
          </w:p>
        </w:tc>
      </w:tr>
      <w:tr w:rsidR="00616504" w:rsidRPr="00212EAC" w14:paraId="4F439C1E" w14:textId="77777777" w:rsidTr="00616504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1D64A93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BE13" w14:textId="77777777" w:rsidR="00616504" w:rsidRPr="00C832D8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6</w:t>
            </w:r>
          </w:p>
        </w:tc>
      </w:tr>
      <w:tr w:rsidR="00616504" w:rsidRPr="00212EAC" w14:paraId="0B8E99EF" w14:textId="77777777" w:rsidTr="00616504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91418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DDD3" w14:textId="77777777" w:rsidR="00616504" w:rsidRPr="00B46BC5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46B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1</w:t>
            </w:r>
          </w:p>
        </w:tc>
      </w:tr>
      <w:tr w:rsidR="00616504" w:rsidRPr="00212EAC" w14:paraId="2C960814" w14:textId="77777777" w:rsidTr="00616504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8B414BA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8C1889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/</w:t>
            </w:r>
          </w:p>
        </w:tc>
      </w:tr>
      <w:tr w:rsidR="00616504" w:rsidRPr="00212EAC" w14:paraId="039E09F2" w14:textId="77777777" w:rsidTr="00616504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C0A59C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16504" w:rsidRPr="00212EAC" w14:paraId="01D35B33" w14:textId="77777777" w:rsidTr="0061650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F04C33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A81EB5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AF1252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5EA457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16504" w:rsidRPr="00212EAC" w14:paraId="31DC0958" w14:textId="77777777" w:rsidTr="0061650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72D8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E9A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9B64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CFEF4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DB640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B58666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F1C608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46E59E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E3A788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9ECAAD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D20027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5C9F93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662A837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16504" w:rsidRPr="00212EAC" w14:paraId="4CF2D448" w14:textId="77777777" w:rsidTr="0061650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5F33C2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8C4FC58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СВИ РАЗЛИЧИТИ, А СВИ РАВНОПРАВНИ</w:t>
            </w:r>
          </w:p>
          <w:p w14:paraId="3811C6F6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D0AA31C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C20378C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3AFFCF8D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2CA17F6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1E05F3A3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56081B1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25C4D1A" w14:textId="77777777" w:rsidR="00616504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A06A434" w14:textId="77777777" w:rsidR="00616504" w:rsidRPr="006F7BD3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3CDA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Лични и друштвени идентитет</w:t>
            </w:r>
          </w:p>
          <w:p w14:paraId="04E9487F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Социјална дистанца</w:t>
            </w:r>
          </w:p>
          <w:p w14:paraId="048EE6B0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Осетљиве друштвене групе</w:t>
            </w:r>
          </w:p>
          <w:p w14:paraId="7934AA67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Искљученост наспрам укључености у друштво</w:t>
            </w:r>
          </w:p>
          <w:p w14:paraId="747A21A8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Дискриминација</w:t>
            </w:r>
          </w:p>
          <w:p w14:paraId="0C6A2E22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Борба жена за равноправност</w:t>
            </w:r>
          </w:p>
          <w:p w14:paraId="60788AD1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Повереник за заштиту равноправности</w:t>
            </w:r>
          </w:p>
          <w:p w14:paraId="0B72642C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Стереотипи, аутостереотипи, хетеростереотипи, предрасуде, стигматизације, сегрегација</w:t>
            </w:r>
          </w:p>
          <w:p w14:paraId="3E79A335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Ејџизам</w:t>
            </w:r>
          </w:p>
          <w:p w14:paraId="5B76FD12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Особе другачије сексуалне орјентације и њихова права</w:t>
            </w:r>
          </w:p>
          <w:p w14:paraId="7ED78D0D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Особе са инвалидитетом</w:t>
            </w:r>
          </w:p>
          <w:p w14:paraId="2E4B330B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Националне мањине. Интеркултуралност и мултикултуралност</w:t>
            </w:r>
          </w:p>
          <w:p w14:paraId="15F208A3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Мигранти</w:t>
            </w:r>
          </w:p>
          <w:p w14:paraId="01420E50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 xml:space="preserve">Институције и документа која се </w:t>
            </w: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баве заштитом равноправности</w:t>
            </w:r>
          </w:p>
          <w:p w14:paraId="5E2BD646" w14:textId="77777777" w:rsidR="00616504" w:rsidRPr="00AB6C81" w:rsidRDefault="00616504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Невладине организације у борби за поштовање права свих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12A6" w14:textId="77777777" w:rsidR="00616504" w:rsidRPr="00C832D8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lastRenderedPageBreak/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39BA" w14:textId="296ABBD2" w:rsidR="00616504" w:rsidRPr="006A6BAA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8317" w14:textId="653F495E" w:rsidR="00616504" w:rsidRPr="001316B6" w:rsidRDefault="00AB6C81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E01E" w14:textId="599C9F02" w:rsidR="00616504" w:rsidRPr="00AB6C81" w:rsidRDefault="00AB6C81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EC24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E3B0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C8C322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16504" w:rsidRPr="00212EAC" w14:paraId="6C80C61E" w14:textId="77777777" w:rsidTr="00616504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C69B56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41E92A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9ACF92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9C950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4CE185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7494E4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16504" w:rsidRPr="00AB6C81" w14:paraId="5B033F8C" w14:textId="77777777" w:rsidTr="00616504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3D5E31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5349DB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180D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Критички разматра питања о различитости међу људима и доводи их у везу са поштовањем људских права и равноправности;</w:t>
            </w:r>
          </w:p>
          <w:p w14:paraId="17B854C3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Доводе у везу личне особине људи као димензије различитости и дискриминацију;</w:t>
            </w:r>
          </w:p>
          <w:p w14:paraId="15986C7F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Препозна ситуације и облике дискриминације и проактивно реагује;</w:t>
            </w:r>
          </w:p>
          <w:p w14:paraId="13870BB2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Својим понашањем показује толеранцију према различитости и не дискриминише друге људе ни по ком основу;</w:t>
            </w:r>
          </w:p>
          <w:p w14:paraId="3ED8710C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Разликује ситуације укључености наспрам искључености у друштвени живот заједнице;</w:t>
            </w:r>
          </w:p>
          <w:p w14:paraId="1075BAD8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Препозна различите врсте стереотипа и предрасуда и аргументује значај супростављања тим појавама;</w:t>
            </w:r>
          </w:p>
          <w:p w14:paraId="0F8DB003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Разликује интеркултуралност од мултикултуралности;</w:t>
            </w:r>
          </w:p>
          <w:p w14:paraId="49A617C4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Аргументовано дискутује борби жена за равноправност;</w:t>
            </w:r>
          </w:p>
          <w:p w14:paraId="5AD20B82" w14:textId="77777777" w:rsidR="00616504" w:rsidRDefault="00616504" w:rsidP="00AB6C8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Наведе најзначајније институције и документа који се баве питањима заштите људских праваи циљеве њихових активности;</w:t>
            </w:r>
          </w:p>
          <w:p w14:paraId="0AAED1F9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F768748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4F35F48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3ABCFAD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77AEFF9" w14:textId="7AE8E526" w:rsidR="00AB6C81" w:rsidRP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7AE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Раду групи</w:t>
            </w:r>
          </w:p>
          <w:p w14:paraId="30AE87FB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Рад у пару</w:t>
            </w:r>
          </w:p>
          <w:p w14:paraId="32A383BF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пленум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EE1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Истрживачки и пројектни рад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8019512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4FC0AA61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2D553916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397BBF68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5B6ADE62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2DE23B21" w14:textId="77777777" w:rsidR="00616504" w:rsidRPr="00AB6C81" w:rsidRDefault="00616504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16504" w:rsidRPr="00212EAC" w14:paraId="792F50AD" w14:textId="77777777" w:rsidTr="00616504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A9C08B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4C5070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B6BE83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B7A207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CF9261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16504" w:rsidRPr="00AB6C81" w14:paraId="0152B263" w14:textId="77777777" w:rsidTr="0061650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370675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FF6D48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100E2A" w14:textId="77777777" w:rsidR="00616504" w:rsidRPr="00AB6C81" w:rsidRDefault="00616504" w:rsidP="00616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Аудио- визуелна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FC4523" w14:textId="77777777" w:rsidR="00616504" w:rsidRPr="00AB6C81" w:rsidRDefault="00616504" w:rsidP="00616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8F52E6D" w14:textId="77777777" w:rsidR="00616504" w:rsidRPr="00AB6C81" w:rsidRDefault="00616504" w:rsidP="00616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  <w:p w14:paraId="6102D5DA" w14:textId="77777777" w:rsidR="00616504" w:rsidRPr="00AB6C81" w:rsidRDefault="00616504" w:rsidP="00616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4D2E642" w14:textId="77777777" w:rsidR="00616504" w:rsidRPr="00AB6C81" w:rsidRDefault="00616504" w:rsidP="00616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69D8588D" w14:textId="77777777" w:rsidR="00616504" w:rsidRPr="00AB6C81" w:rsidRDefault="00616504" w:rsidP="00616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2BCA0C9D" w14:textId="77777777" w:rsidR="00616504" w:rsidRPr="00AB6C81" w:rsidRDefault="00616504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16504" w:rsidRPr="00212EAC" w14:paraId="6A14E29E" w14:textId="77777777" w:rsidTr="00616504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924127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DA500E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3E1B0D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CA0A633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16504" w:rsidRPr="00212EAC" w14:paraId="77B0A876" w14:textId="77777777" w:rsidTr="00616504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BD69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4235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B5A8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E2D608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39CF3E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D04B4C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E59147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03357F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2827C5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8A9A38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4B0E2A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36B4776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5A14A6A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16504" w:rsidRPr="00212EAC" w14:paraId="43DB483D" w14:textId="77777777" w:rsidTr="00616504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F3B9C8B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F16D11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БЕЗБЕДНОСТ МЛАДИХ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0696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Безбедносне претње, ризици и изазови за младе</w:t>
            </w:r>
          </w:p>
          <w:p w14:paraId="23F36111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Последице угрожене безбедности младих</w:t>
            </w:r>
          </w:p>
          <w:p w14:paraId="4ADF81F9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Безбедност младих у нашој земљи</w:t>
            </w:r>
          </w:p>
          <w:p w14:paraId="7B89FB28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Заштита ладих од небезбедних ситуација и коме се обратити за помоћ</w:t>
            </w:r>
          </w:p>
          <w:p w14:paraId="7775153B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Породица као безбедно или небезбедно место за младе</w:t>
            </w:r>
          </w:p>
          <w:p w14:paraId="61BC6142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Школа као безбедно или небезбедно место за младе</w:t>
            </w:r>
          </w:p>
          <w:p w14:paraId="12EBFF50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Друштвене мреже као безбедан или небезбедан простор за младе</w:t>
            </w:r>
          </w:p>
          <w:p w14:paraId="02AE6DD8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Безбедност младих некада и сад</w:t>
            </w:r>
          </w:p>
          <w:p w14:paraId="78B89968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Утицај медија на безбедност младих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5D9" w14:textId="77777777" w:rsidR="00616504" w:rsidRPr="001316B6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17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BB8B" w14:textId="7BF52CD6" w:rsidR="00616504" w:rsidRPr="006A6BAA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A6BA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AB0C" w14:textId="21D5A532" w:rsidR="00616504" w:rsidRPr="00212EAC" w:rsidRDefault="00AB6C81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C666" w14:textId="4AF35B09" w:rsidR="00616504" w:rsidRPr="001316B6" w:rsidRDefault="00AB6C81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0522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A72A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23F0D6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</w:tr>
      <w:tr w:rsidR="00616504" w:rsidRPr="00212EAC" w14:paraId="6B7FC1F3" w14:textId="77777777" w:rsidTr="00616504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6F27CC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569C92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C15040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307E77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70858E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C068C3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16504" w:rsidRPr="00AB6C81" w14:paraId="26E89965" w14:textId="77777777" w:rsidTr="0061650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408190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B73593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15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Препозна појаве које угрожавају безбедност младих;</w:t>
            </w:r>
          </w:p>
          <w:p w14:paraId="461C38FC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 xml:space="preserve">Критички разматра питања безбедности младих и доводи их у везу са </w:t>
            </w: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поштовањем људских права;</w:t>
            </w:r>
          </w:p>
          <w:p w14:paraId="43C2F10A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Процени када му треба помоћ јер му је угрожена безбедност и зна коме да се обрати;</w:t>
            </w:r>
          </w:p>
          <w:p w14:paraId="28A5F024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Својим понашањем не угрожава своју и туђу безбедност;</w:t>
            </w:r>
          </w:p>
          <w:p w14:paraId="00FA50F3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Критички разматра утицај медија на безбедност младих;</w:t>
            </w:r>
          </w:p>
          <w:p w14:paraId="1E0032C7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Предлаже активности које доприносе повећању безбедности младих;</w:t>
            </w:r>
          </w:p>
          <w:p w14:paraId="08A8AE20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Проналази релевантне изворе информација на којима заснива своје ставове;</w:t>
            </w:r>
          </w:p>
          <w:p w14:paraId="4A2CB896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Сарађује са другим ученицима у спровођењу истраживања и пројекта;</w:t>
            </w:r>
          </w:p>
          <w:p w14:paraId="30B2221B" w14:textId="77777777" w:rsidR="00616504" w:rsidRPr="00AB6C81" w:rsidRDefault="00616504" w:rsidP="0061650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 комуникацији активно слуша друге и дискутује аргументима.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2C3E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Раду групи</w:t>
            </w:r>
          </w:p>
          <w:p w14:paraId="0C55167A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RS"/>
              </w:rPr>
              <w:t>Рад у пару</w:t>
            </w:r>
          </w:p>
          <w:p w14:paraId="374BF287" w14:textId="77777777" w:rsidR="00616504" w:rsidRPr="00AB6C81" w:rsidRDefault="00616504" w:rsidP="0061650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RS"/>
              </w:rPr>
              <w:t>пленум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553" w14:textId="77777777" w:rsidR="00616504" w:rsidRPr="00AB6C81" w:rsidRDefault="00616504" w:rsidP="0061650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Истрживачки и пројектни рад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A6D2AA6" w14:textId="77777777" w:rsidR="00616504" w:rsidRPr="00AB6C81" w:rsidRDefault="00616504" w:rsidP="0061650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790A18EA" w14:textId="77777777" w:rsidR="00616504" w:rsidRPr="00AB6C81" w:rsidRDefault="00616504" w:rsidP="0061650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136AB775" w14:textId="77777777" w:rsidR="00616504" w:rsidRPr="00AB6C81" w:rsidRDefault="00616504" w:rsidP="0061650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000CAD18" w14:textId="77777777" w:rsidR="00616504" w:rsidRPr="00AB6C81" w:rsidRDefault="00616504" w:rsidP="0061650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01591DEE" w14:textId="77777777" w:rsidR="00616504" w:rsidRPr="00AB6C81" w:rsidRDefault="00616504" w:rsidP="0061650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Јун</w:t>
            </w:r>
          </w:p>
          <w:p w14:paraId="52DDED62" w14:textId="77777777" w:rsidR="00616504" w:rsidRPr="00AB6C81" w:rsidRDefault="00616504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616504" w:rsidRPr="00212EAC" w14:paraId="47FA8538" w14:textId="77777777" w:rsidTr="00616504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5176DB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498E1F" w14:textId="77777777" w:rsidR="00616504" w:rsidRPr="00212EAC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DDF795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6FCB13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5CE575E" w14:textId="77777777" w:rsidR="00616504" w:rsidRPr="00212EAC" w:rsidRDefault="00616504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16504" w:rsidRPr="00AB6C81" w14:paraId="587CE99B" w14:textId="77777777" w:rsidTr="00616504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D5878A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BD9CF0" w14:textId="77777777" w:rsidR="00616504" w:rsidRPr="00AB6C81" w:rsidRDefault="00616504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3A7AED" w14:textId="77777777" w:rsidR="00616504" w:rsidRPr="00AB6C81" w:rsidRDefault="00616504" w:rsidP="0061650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Аудио- визуелна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8ACAD6" w14:textId="77777777" w:rsidR="00616504" w:rsidRPr="00AB6C81" w:rsidRDefault="00616504" w:rsidP="0061650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6C944D6E" w14:textId="77777777" w:rsidR="00616504" w:rsidRPr="00AB6C81" w:rsidRDefault="00616504" w:rsidP="0061650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Биологија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6B5F10" w14:textId="77777777" w:rsidR="00616504" w:rsidRPr="00AB6C81" w:rsidRDefault="00616504" w:rsidP="0061650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022AA416" w14:textId="77777777" w:rsidR="00616504" w:rsidRPr="00AB6C81" w:rsidRDefault="00616504" w:rsidP="0061650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8E5871B" w14:textId="77777777" w:rsidR="00616504" w:rsidRPr="00AB6C81" w:rsidRDefault="00616504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13E158B4" w14:textId="727D2931" w:rsidR="009E778C" w:rsidRPr="00AB6C81" w:rsidRDefault="009E778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46A23ECD" w14:textId="5E01DA98" w:rsidR="009E778C" w:rsidRPr="00AB6C81" w:rsidRDefault="009E778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082BD755" w14:textId="77777777" w:rsidR="009E778C" w:rsidRPr="00AB6C81" w:rsidRDefault="009E778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p w14:paraId="370FEAFD" w14:textId="72D46C9A" w:rsidR="0097373C" w:rsidRPr="00AB6C81" w:rsidRDefault="0097373C" w:rsidP="00524408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sr-Cyrl-CS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417"/>
        <w:gridCol w:w="1409"/>
        <w:gridCol w:w="3345"/>
        <w:gridCol w:w="1134"/>
        <w:gridCol w:w="1134"/>
        <w:gridCol w:w="142"/>
        <w:gridCol w:w="1275"/>
        <w:gridCol w:w="426"/>
        <w:gridCol w:w="708"/>
        <w:gridCol w:w="851"/>
        <w:gridCol w:w="142"/>
        <w:gridCol w:w="850"/>
        <w:gridCol w:w="992"/>
      </w:tblGrid>
      <w:tr w:rsidR="0097373C" w:rsidRPr="00BB4E5D" w14:paraId="180CAC02" w14:textId="77777777" w:rsidTr="00AB6C8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74AE16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9015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EB670A7" w14:textId="77777777" w:rsidR="0097373C" w:rsidRPr="004A1EE6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97373C" w:rsidRPr="00BB4E5D" w14:paraId="0CDE988F" w14:textId="77777777" w:rsidTr="00AB6C8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92F8D7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051CAD1" w14:textId="77777777" w:rsidR="0097373C" w:rsidRPr="00D4266B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97373C" w:rsidRPr="00BB4E5D" w14:paraId="4706A784" w14:textId="77777777" w:rsidTr="00AB6C8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28F5753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015FFE4" w14:textId="01E6267E" w:rsidR="0097373C" w:rsidRPr="00D4266B" w:rsidRDefault="00100FEA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97373C" w:rsidRPr="00D426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97373C" w:rsidRPr="00BB4E5D" w14:paraId="1BA47989" w14:textId="77777777" w:rsidTr="00AB6C8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5555D0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DF9D5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</w:tr>
      <w:tr w:rsidR="0097373C" w:rsidRPr="00BB4E5D" w14:paraId="6D61D7A2" w14:textId="77777777" w:rsidTr="00AB6C8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FD74F9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2143C8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97373C" w:rsidRPr="00BB4E5D" w14:paraId="0FD2E1F7" w14:textId="77777777" w:rsidTr="00AB6C81">
        <w:trPr>
          <w:gridAfter w:val="3"/>
          <w:wAfter w:w="1984" w:type="dxa"/>
          <w:trHeight w:val="144"/>
        </w:trPr>
        <w:tc>
          <w:tcPr>
            <w:tcW w:w="3284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D9A599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9015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56BB38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Православни катихизис, еп. др Игњатије Мидић, завод за уџбенике и наставна средства, Београд, 2004</w:t>
            </w:r>
          </w:p>
        </w:tc>
      </w:tr>
      <w:tr w:rsidR="00D4266B" w:rsidRPr="00BB4E5D" w14:paraId="56AA3612" w14:textId="77777777" w:rsidTr="00D4266B">
        <w:trPr>
          <w:trHeight w:val="144"/>
        </w:trPr>
        <w:tc>
          <w:tcPr>
            <w:tcW w:w="4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50BFA7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D554E4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2685F9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654" w:type="dxa"/>
            <w:gridSpan w:val="10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EE5E72" w14:textId="77777777" w:rsidR="00D4266B" w:rsidRPr="00BB4E5D" w:rsidRDefault="00D4266B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7373C" w:rsidRPr="00BB4E5D" w14:paraId="451AB68D" w14:textId="77777777" w:rsidTr="00D4266B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3382B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2B8DD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ED2A4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57BAFF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5F92F905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29E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0F63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1BD7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46B68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BD57EC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6DC52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3144C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B29724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1290D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4A9F8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0D602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1EBB9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104E2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37C2E082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4682057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9AD762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Увод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B4F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Упознавање учника са садржајем предмета , планом и програмом и начином реализације наставе;</w:t>
            </w:r>
          </w:p>
          <w:p w14:paraId="567AB4BC" w14:textId="3AD124D6" w:rsidR="00D4266B" w:rsidRPr="00AB6C81" w:rsidRDefault="0097373C" w:rsidP="00AB6C8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Установити каква су знања стекли и какве су ставове усвојили ученици у претходном школовању.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468F0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474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1B1B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2A30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945F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BCE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050D332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39E6A9D2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2BAFA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FF368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DC634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ED8E95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27C8CF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F37C75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AB6C81" w14:paraId="0045F0F1" w14:textId="77777777" w:rsidTr="00D4266B">
        <w:trPr>
          <w:trHeight w:val="5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0DC1FE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7D80BE8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ACE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 xml:space="preserve">Моћи да сагледа садржаје којима ће се бавити настава Православног катихизиса у току 1. године средњошколског или гимназијског образовања; </w:t>
            </w:r>
          </w:p>
          <w:p w14:paraId="4CF004A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уочи како предзнање има из градива Православног катихизиса обрађеног у претходном циклусу школовања;</w:t>
            </w:r>
          </w:p>
          <w:p w14:paraId="2EEF142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Бити мотивисан да похађа часове Православног катихизиса.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9FF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90D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8F453F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97373C" w:rsidRPr="00BB4E5D" w14:paraId="4AF81F63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639089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50B8E28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595BB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A1F8C7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75B77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AB6C81" w14:paraId="0C6830E3" w14:textId="77777777" w:rsidTr="00D4266B">
        <w:trPr>
          <w:trHeight w:val="273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D90696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DE785E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4BC79C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D979F2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1CC1844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Психологија;</w:t>
            </w:r>
          </w:p>
          <w:p w14:paraId="46FD050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73B6472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14:paraId="32D3FE0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09C4429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493C10C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58366BDC" w14:textId="77777777" w:rsidR="0097373C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</w:t>
            </w:r>
            <w:r w:rsidR="0097373C" w:rsidRPr="00AB6C81">
              <w:rPr>
                <w:rFonts w:ascii="Times New Roman" w:eastAsia="Times New Roman" w:hAnsi="Times New Roman" w:cs="Times New Roman"/>
                <w:lang w:val="sr-Cyrl-CS"/>
              </w:rPr>
              <w:t>ника.</w:t>
            </w:r>
          </w:p>
          <w:p w14:paraId="1A51BB56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4D0CE62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071CBB9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205C34F4" w14:textId="6E9620B6" w:rsidR="00AB6C81" w:rsidRP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7373C" w:rsidRPr="00BB4E5D" w14:paraId="505FB4D5" w14:textId="77777777" w:rsidTr="00D4266B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428297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CA97A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E281BE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3C38F5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24278A2E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254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C1D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55A4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60A45F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32A5F2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B91605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28D4A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72D13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D2062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41C1D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0B6CC4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C83C1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FB5952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2E679B39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BECC32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088597" w14:textId="77777777" w:rsidR="0097373C" w:rsidRPr="00D4266B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Бог  Откривења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CF72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творевина дело љубави Божије, да носи стваралачки печат Божији , да није случајно настала, нити је самобитна;</w:t>
            </w:r>
          </w:p>
          <w:p w14:paraId="1497F6DF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 xml:space="preserve">Пружити ученицима основ за разумевање да  је Бог Личност; </w:t>
            </w:r>
          </w:p>
          <w:p w14:paraId="24E6942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човек богочежњиво биће и да се Бог открива човеку ради заједнице са Њим;</w:t>
            </w:r>
          </w:p>
          <w:p w14:paraId="3CCEF03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Пружити ученицима знање о библијским, светоотачким и богослужбеним сведочанствима да је Бог Света Тројица;</w:t>
            </w:r>
          </w:p>
          <w:p w14:paraId="69E2497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основ за разумевање поступности Откровења Божијег, као и то да се Његово Откровење и данас дешава, уочава , препознаје и доживљава у Цркви.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521E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145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972B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F14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6A5C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4628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F75346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67AB7257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BAAAB4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33A2C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F912B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4F256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75AF29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719E67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AB6C81" w14:paraId="0997953B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4E7143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5BE244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3D1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наведе неке од примера Откровења Божијег у Библији;</w:t>
            </w:r>
          </w:p>
          <w:p w14:paraId="6CA98FBF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 xml:space="preserve">Моћи да разуме и тумачи значење израза </w:t>
            </w:r>
            <w:r w:rsidRPr="00AB6C81">
              <w:rPr>
                <w:rFonts w:ascii="Times New Roman" w:eastAsia="Times New Roman" w:hAnsi="Times New Roman" w:cs="Times New Roman"/>
                <w:lang w:val="sr-Latn-CS"/>
              </w:rPr>
              <w:t>homo religiosus</w:t>
            </w: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14:paraId="3FFC894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препозна изразе вере у Свету Тројицу у богослужбеним текстовима;</w:t>
            </w:r>
          </w:p>
          <w:p w14:paraId="562C0CA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препозна изразе вере у Бога као Творца у богослужбеним текстовима;</w:t>
            </w:r>
          </w:p>
          <w:p w14:paraId="72EDB5D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разуме да се Бог из љубави открива човеку, позивајући га у заједницу;</w:t>
            </w:r>
          </w:p>
          <w:p w14:paraId="2466A14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Бити подстакнут да непосредније учествује у богослужењу Цркве;</w:t>
            </w:r>
          </w:p>
          <w:p w14:paraId="1046BB8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 xml:space="preserve">Моћи да ромишља о личној одговорности у односу према Богу и </w:t>
            </w: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ближњима;</w:t>
            </w:r>
          </w:p>
          <w:p w14:paraId="0493DDA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разуме да се Божије Откровење дешава и данас у Цркви и свету;</w:t>
            </w:r>
          </w:p>
          <w:p w14:paraId="37AAA2A3" w14:textId="79E79D2A" w:rsidR="00D4266B" w:rsidRPr="00AB6C81" w:rsidRDefault="0097373C" w:rsidP="00AB6C8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просуђује и препознаје сведочанства вере у свом животу.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1AB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Фонтални</w:t>
            </w:r>
          </w:p>
          <w:p w14:paraId="0BC292C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AE29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771A2FA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2A26AC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6BE6A01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97373C" w:rsidRPr="00BB4E5D" w14:paraId="32D743CE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449F0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95719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063266A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97BC4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61EB375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AB6C81" w14:paraId="790DB7CD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510770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A96FFBF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DE14B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BCE3BA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61D42B58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238FC489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Психологија;</w:t>
            </w:r>
          </w:p>
          <w:p w14:paraId="5D736F0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3076F5F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14:paraId="5EC62AA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5FAF38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38D1F40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698B6D9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24F8D4F0" w14:textId="77777777" w:rsidR="0097373C" w:rsidRPr="00AB6C81" w:rsidRDefault="0097373C" w:rsidP="002B39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7373C" w:rsidRPr="00BB4E5D" w14:paraId="5D9362F9" w14:textId="77777777" w:rsidTr="00D4266B">
        <w:trPr>
          <w:trHeight w:val="14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E5131A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EAA90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62ADA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38ACF08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1F6934FE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8C9B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5FF8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90D4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B14BF6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008B1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DE4F10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2FFAD8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5B0E3E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E247A1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6DE99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BA799F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CAEE4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23E73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5BD8B4C1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222C73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B418C1B" w14:textId="77777777" w:rsidR="0097373C" w:rsidRPr="00D4266B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Вера,</w:t>
            </w:r>
          </w:p>
          <w:p w14:paraId="0CA8BCB5" w14:textId="77777777" w:rsidR="0097373C" w:rsidRPr="00D4266B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знање и богопознање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178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разликовање знања које се односи на предмете и познања личности;</w:t>
            </w:r>
          </w:p>
          <w:p w14:paraId="27FED96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су вера и поверење предуслови сваког знања;</w:t>
            </w:r>
          </w:p>
          <w:p w14:paraId="76E8067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примерима вере и поверења у Бога библијских личности;</w:t>
            </w:r>
          </w:p>
          <w:p w14:paraId="3E4CAAD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Оспособити ученике за разумевање да је богопознање у православном искуству плод личне, слободне заједнице човека с Богом;</w:t>
            </w:r>
          </w:p>
          <w:p w14:paraId="5C7DFD62" w14:textId="77777777" w:rsidR="00D4266B" w:rsidRDefault="0097373C" w:rsidP="00AB6C8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се богопознање као лични доживљај Христа у Цркиви разликује од „знања о Богу“.</w:t>
            </w:r>
          </w:p>
          <w:p w14:paraId="5002FD43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3F9E2DD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E43E3F0" w14:textId="47D7FC61" w:rsidR="00AB6C81" w:rsidRP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2722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1EFC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AF5E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92DF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5A3E" w14:textId="77777777" w:rsidR="0097373C" w:rsidRPr="004A1EE6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BF35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CF8476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4C27D643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9B24B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DC105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26CAD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E39BF2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67D71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2B2B07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AB6C81" w14:paraId="69B86010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53A1E1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7610E7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316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увиди тазлику између знања које с еодноси на ствари и познања које се односи на личности;</w:t>
            </w:r>
          </w:p>
          <w:p w14:paraId="603C15B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препозна да је вера слободан избор човека и да се сведочи личним животом;</w:t>
            </w:r>
          </w:p>
          <w:p w14:paraId="7C18DAC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богопознање у православном искуству плод личне, слободне заједнице човека с Богом;</w:t>
            </w:r>
          </w:p>
          <w:p w14:paraId="608DD5F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објасни да се вером живи кроз Литургију и подвиг.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3E4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39FB93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191CFF2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43A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46A6C46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14:paraId="06CA0E8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09CC3E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6913A9B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3261B70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97373C" w:rsidRPr="00BB4E5D" w14:paraId="4C8EE1B5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14A26B1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BB4F2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0D993B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04C4F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40064B9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AB6C81" w14:paraId="21200372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075AE47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ABA53F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051C61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2826D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2B669D1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1AA60C0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6F27F54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AF9A059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05896468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02DD96D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09EF89C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45852D19" w14:textId="6575972D" w:rsidR="0097373C" w:rsidRPr="00AB6C81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</w:t>
            </w:r>
            <w:r w:rsidR="0097373C" w:rsidRPr="00AB6C81">
              <w:rPr>
                <w:rFonts w:ascii="Times New Roman" w:eastAsia="Times New Roman" w:hAnsi="Times New Roman" w:cs="Times New Roman"/>
                <w:lang w:val="sr-Cyrl-CS"/>
              </w:rPr>
              <w:t>ника.</w:t>
            </w:r>
          </w:p>
        </w:tc>
      </w:tr>
      <w:tr w:rsidR="0097373C" w:rsidRPr="00BB4E5D" w14:paraId="39F04B8C" w14:textId="77777777" w:rsidTr="00D4266B">
        <w:trPr>
          <w:trHeight w:val="269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431022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2BA46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04EB2E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632E7B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73DBF105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FB3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95F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E92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6B03C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7D4F2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A532F5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44AF23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3B263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36A8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DDC0B9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DB6975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D8065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A784AD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43BDCE6E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7BA4D2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2F4A4F" w14:textId="77777777" w:rsidR="0097373C" w:rsidRPr="00D4266B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4266B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Хришћанин - човек Цркве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6A7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Разговори са ученицима о човековој потреби да припада заједници и како се припадност остварује;</w:t>
            </w:r>
          </w:p>
          <w:p w14:paraId="44FAAEF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правилно схватање појма Цркве као благодатне заједнице Бога и верних која се остварује у светој Литургији;</w:t>
            </w:r>
          </w:p>
          <w:p w14:paraId="601831B8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не постоје хришћани мимо Цркве;</w:t>
            </w:r>
          </w:p>
          <w:p w14:paraId="1B384BD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Пружити ученицима основ за разумевање да је света Литургија извор спасења јер се у њој остварује пуноћа заједнице са Богом;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60F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23D0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E51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66DE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1F5F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77FB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2AB613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41063ED4" w14:textId="77777777" w:rsidTr="00D4266B">
        <w:trPr>
          <w:trHeight w:val="548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A51C1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32844D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0A6CC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3FC740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6FBE09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7E32B7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AB6C81" w14:paraId="308B02C4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7A52E5F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F0C6CF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3F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увиди да хришћанин постоји превасходно као члан конкретне литургијске заједнице;</w:t>
            </w:r>
          </w:p>
          <w:p w14:paraId="688ED5A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опише живот парохијске заједнице;</w:t>
            </w:r>
          </w:p>
          <w:p w14:paraId="4AA65A5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у основним цртама да објасни да се учешћем у литургијском сабрању ступа на пут богопознања;</w:t>
            </w:r>
          </w:p>
          <w:p w14:paraId="6AE518D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продискутује о православном схватању Цркве;</w:t>
            </w:r>
          </w:p>
          <w:p w14:paraId="71F7E53F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схвати да хришћанство подстиче човека на одговорни живот у заједници.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919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F38BA8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5E59ABD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122DB55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1F8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73D6403F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D6BAD6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26E8B78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48D50E1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97373C" w:rsidRPr="00BB4E5D" w14:paraId="7614342B" w14:textId="77777777" w:rsidTr="00D4266B">
        <w:trPr>
          <w:trHeight w:val="319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F5F4B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9B8FBD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A199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7B775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6D9E89A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AB6C81" w14:paraId="561B64CE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02247BE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E26E9B6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5E0D2F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D0A52E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201A530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2CF05D2F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Социјологија;</w:t>
            </w:r>
          </w:p>
          <w:p w14:paraId="1C33908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Философија,</w:t>
            </w:r>
          </w:p>
          <w:p w14:paraId="013CEE6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васпитање.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991B67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0611A1B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6D74B39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311A977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643165CD" w14:textId="034BF03F" w:rsidR="0097373C" w:rsidRPr="00AB6C81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</w:t>
            </w:r>
            <w:r w:rsidR="0097373C" w:rsidRPr="00AB6C81">
              <w:rPr>
                <w:rFonts w:ascii="Times New Roman" w:eastAsia="Times New Roman" w:hAnsi="Times New Roman" w:cs="Times New Roman"/>
                <w:lang w:val="sr-Cyrl-CS"/>
              </w:rPr>
              <w:t>ника.</w:t>
            </w:r>
          </w:p>
        </w:tc>
      </w:tr>
      <w:tr w:rsidR="0097373C" w:rsidRPr="00BB4E5D" w14:paraId="14F6D940" w14:textId="77777777" w:rsidTr="00D4266B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3F70BE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7915BD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E7C16C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98380F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554C0ACF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201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5398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D95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69FBB3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8DF4065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7B63ABC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F802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9788E4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0F72564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46240E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85F992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6836DD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18E669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120C24FB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4777A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DC6DE79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Свето Писмо - књига </w:t>
            </w: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Цркве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18B6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Упознати ученике са настанком и поделом Светог Писма;</w:t>
            </w:r>
          </w:p>
          <w:p w14:paraId="505D677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је Свето Писмо богонадахнута књига;</w:t>
            </w:r>
          </w:p>
          <w:p w14:paraId="2A5684B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Упознати ученике да је Свето Писмо књига богослужбене заједнице ( Старог и Новог Израиља);</w:t>
            </w:r>
          </w:p>
          <w:p w14:paraId="542F17F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појме континуитет Божијег Откривења у Старом и Новом Завету;</w:t>
            </w:r>
          </w:p>
          <w:p w14:paraId="2DB6EEE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Указати ученицима да је за правилно тумачење Светог Писма неопходна укорењеност у животу Цркве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69D6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26FD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6F22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402C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A32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56AD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3BDFFA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6DAC5D1D" w14:textId="77777777" w:rsidTr="00D4266B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F37CA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014FAE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B5AB7B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2473B9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1C6656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032CEDD3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AB6C81" w14:paraId="33369BAD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87D1ADA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27BC43C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FDA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именује различите књиге Светог Писма ;</w:t>
            </w:r>
          </w:p>
          <w:p w14:paraId="7CC5B611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наброји неке ауторе књига Светог Писма;</w:t>
            </w:r>
          </w:p>
          <w:p w14:paraId="47E6AD4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истражује Свето Писмо користећи скраћенице, поделе на главе и стихове;</w:t>
            </w:r>
          </w:p>
          <w:p w14:paraId="7793380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Знати да се посебност Светог Писма садржи у богонадахнутости;</w:t>
            </w:r>
          </w:p>
          <w:p w14:paraId="65D8D182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препозна карактер богонадахнутости Светог Писма кроз лично искуство надахњивања Светим Писмом;</w:t>
            </w:r>
          </w:p>
          <w:p w14:paraId="49EA635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наведе неке примере повезаности Старог и Новог Завета;</w:t>
            </w:r>
          </w:p>
          <w:p w14:paraId="3FF19E6D" w14:textId="1EE8D0E1" w:rsidR="00D4266B" w:rsidRPr="00AB6C81" w:rsidRDefault="0097373C" w:rsidP="00AB6C8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закључи да је Свето Писмо књига Цркве а не појединаца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A0A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3BBE7F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ABE9D6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A53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1033907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253AC1A9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24375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3A6C520F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6894E589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</w:tc>
      </w:tr>
      <w:tr w:rsidR="0097373C" w:rsidRPr="00BB4E5D" w14:paraId="2B20EC2C" w14:textId="77777777" w:rsidTr="00D4266B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0FF0CB2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396E22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E6DE12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8648FB5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4E9DF1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AB6C81" w14:paraId="073A901E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91113E6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F353613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683060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314929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0747874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5E1DE7B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  <w:p w14:paraId="3C4F3C69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Музичка култура;</w:t>
            </w:r>
          </w:p>
          <w:p w14:paraId="46CD5552" w14:textId="77777777" w:rsidR="0097373C" w:rsidRPr="00AB6C81" w:rsidRDefault="0097373C" w:rsidP="002B39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E4F081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48F5A03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12101342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02026AFE" w14:textId="77777777" w:rsidR="0097373C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</w:t>
            </w:r>
            <w:r w:rsidR="0097373C" w:rsidRPr="00AB6C81">
              <w:rPr>
                <w:rFonts w:ascii="Times New Roman" w:eastAsia="Times New Roman" w:hAnsi="Times New Roman" w:cs="Times New Roman"/>
                <w:lang w:val="sr-Cyrl-CS"/>
              </w:rPr>
              <w:t>ник</w:t>
            </w: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</w:p>
          <w:p w14:paraId="1FC18DE2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0E9C9A6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5CC2AFA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671167B" w14:textId="77777777" w:rsid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DBF8413" w14:textId="27DF23E7" w:rsidR="00AB6C81" w:rsidRP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7373C" w:rsidRPr="00BB4E5D" w14:paraId="39E3570D" w14:textId="77777777" w:rsidTr="00D4266B">
        <w:trPr>
          <w:trHeight w:val="254"/>
        </w:trPr>
        <w:tc>
          <w:tcPr>
            <w:tcW w:w="45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B77FC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6ACD31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 модул/ област</w:t>
            </w:r>
          </w:p>
        </w:tc>
        <w:tc>
          <w:tcPr>
            <w:tcW w:w="475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F2A502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54" w:type="dxa"/>
            <w:gridSpan w:val="10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5551B03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7373C" w:rsidRPr="00BB4E5D" w14:paraId="5C997F2D" w14:textId="77777777" w:rsidTr="00D4266B">
        <w:trPr>
          <w:trHeight w:val="144"/>
        </w:trPr>
        <w:tc>
          <w:tcPr>
            <w:tcW w:w="45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525B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5595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1DE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D36180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F44B5E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A037EA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231F237D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CA1432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19B3492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3C9E6E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1296B030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F1ED31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1253CC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7373C" w:rsidRPr="00BB4E5D" w14:paraId="7463B6E4" w14:textId="77777777" w:rsidTr="00D4266B">
        <w:trPr>
          <w:trHeight w:val="782"/>
        </w:trPr>
        <w:tc>
          <w:tcPr>
            <w:tcW w:w="45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B0B5DF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3DDB4B" w14:textId="77777777" w:rsidR="0097373C" w:rsidRPr="00BB4E5D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Хришћански живот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975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Пружити знањењ ученицима да је подвиг неопходно средство за оствараење личне заједнице с Богом у Христу у којој ће Бог бити извор нашег вечног постојања и личног идентитета;</w:t>
            </w:r>
          </w:p>
          <w:p w14:paraId="2D44252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Оспособити ученика за разликовање народног и црквенох Предања и правилно доживљавање православног етоса који извире из литургијског начина постојања људи и природе;</w:t>
            </w:r>
          </w:p>
          <w:p w14:paraId="2A51B5B0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Развијање свести ученика о неопходности одговорног живота у заједници и ослобођења од егоцентризма;</w:t>
            </w:r>
          </w:p>
          <w:p w14:paraId="1BB3F216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Упознати ученике да је светост достижна и данас те да није привилегија прошлости;</w:t>
            </w:r>
          </w:p>
          <w:p w14:paraId="615B04F7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Омогућити разумевање ученицима да је човек биће смисла;</w:t>
            </w:r>
          </w:p>
          <w:p w14:paraId="7BDA62C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41F8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855D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F216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23C3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CDA6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4307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D1A48B1" w14:textId="77777777" w:rsidR="0097373C" w:rsidRPr="00BB4E5D" w:rsidRDefault="0097373C" w:rsidP="00D4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97373C" w:rsidRPr="00BB4E5D" w14:paraId="2CCDF770" w14:textId="77777777" w:rsidTr="00D4266B">
        <w:trPr>
          <w:trHeight w:val="331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06C4E20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5FE00DC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73CC9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17CA06F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523AB86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24780E6B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7373C" w:rsidRPr="00AB6C81" w14:paraId="30D982B1" w14:textId="77777777" w:rsidTr="00D4266B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49A51FC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F4829A1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7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F3B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увиди да постоји разлика између народног и црквеног предања и да заузме став према њима;</w:t>
            </w:r>
          </w:p>
          <w:p w14:paraId="249F4803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Знати да су сви људи призвани да буду свети;</w:t>
            </w:r>
          </w:p>
          <w:p w14:paraId="5F0B0B2D" w14:textId="77777777" w:rsidR="0097373C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Моћи да уочи у којој мери је напредовао и савладао градиво Православног катихизиса 1. Разреда средње школе</w:t>
            </w:r>
          </w:p>
          <w:p w14:paraId="0D9A6C3E" w14:textId="0A1EEA31" w:rsidR="00AB6C81" w:rsidRPr="00AB6C81" w:rsidRDefault="00AB6C81" w:rsidP="00AB6C8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F22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7818166C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F211CCD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D02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6AEFF5F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12BB7BAB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D84037F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0C86F7B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97373C" w:rsidRPr="00BB4E5D" w14:paraId="12CD4439" w14:textId="77777777" w:rsidTr="00D4266B">
        <w:trPr>
          <w:trHeight w:val="417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779306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D501509" w14:textId="77777777" w:rsidR="0097373C" w:rsidRPr="00BB4E5D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443DB87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A499B0A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  <w:hideMark/>
          </w:tcPr>
          <w:p w14:paraId="74CDB608" w14:textId="77777777" w:rsidR="0097373C" w:rsidRPr="00BB4E5D" w:rsidRDefault="0097373C" w:rsidP="002B39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B4E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7373C" w:rsidRPr="00AB6C81" w14:paraId="19B37086" w14:textId="77777777" w:rsidTr="002D1321">
        <w:trPr>
          <w:trHeight w:val="782"/>
        </w:trPr>
        <w:tc>
          <w:tcPr>
            <w:tcW w:w="45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0729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A289" w14:textId="77777777" w:rsidR="0097373C" w:rsidRPr="00AB6C81" w:rsidRDefault="0097373C" w:rsidP="002B39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3829" w14:textId="77777777" w:rsidR="0097373C" w:rsidRPr="00AB6C81" w:rsidRDefault="0097373C" w:rsidP="00CC5C41">
            <w:pPr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674A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књижевност;</w:t>
            </w:r>
          </w:p>
          <w:p w14:paraId="2BF47F6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Историја;</w:t>
            </w:r>
          </w:p>
          <w:p w14:paraId="5DC7DC65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  <w:p w14:paraId="575EE9F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Музичка култура;</w:t>
            </w:r>
          </w:p>
          <w:p w14:paraId="6F42189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 xml:space="preserve">Екологија </w:t>
            </w:r>
          </w:p>
          <w:p w14:paraId="55B76394" w14:textId="77777777" w:rsidR="0097373C" w:rsidRPr="00AB6C81" w:rsidRDefault="0097373C" w:rsidP="002B398D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7773FA1B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евалуационих листића;</w:t>
            </w:r>
          </w:p>
          <w:p w14:paraId="374ED9BE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усвајајау на часу и испитивањем ставова;</w:t>
            </w:r>
          </w:p>
          <w:p w14:paraId="67041248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Усмено испистивање;</w:t>
            </w:r>
          </w:p>
          <w:p w14:paraId="223E4034" w14:textId="77777777" w:rsidR="0097373C" w:rsidRPr="00AB6C81" w:rsidRDefault="0097373C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4931E1E2" w14:textId="556EB0DA" w:rsidR="0097373C" w:rsidRPr="00AB6C81" w:rsidRDefault="00D4266B" w:rsidP="002B398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</w:t>
            </w:r>
            <w:r w:rsidR="0097373C" w:rsidRPr="00AB6C81">
              <w:rPr>
                <w:rFonts w:ascii="Times New Roman" w:eastAsia="Times New Roman" w:hAnsi="Times New Roman" w:cs="Times New Roman"/>
                <w:lang w:val="sr-Cyrl-CS"/>
              </w:rPr>
              <w:t>ник</w:t>
            </w:r>
            <w:r w:rsidRPr="00AB6C81"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</w:p>
        </w:tc>
      </w:tr>
    </w:tbl>
    <w:p w14:paraId="115B32FA" w14:textId="2D66401B" w:rsidR="00FC7CFF" w:rsidRDefault="002D1321">
      <w:r>
        <w:br w:type="page"/>
      </w:r>
    </w:p>
    <w:p w14:paraId="46B61696" w14:textId="1E8C2F75" w:rsidR="00FC7CFF" w:rsidRPr="00FC7CFF" w:rsidRDefault="00FC7CFF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FC7CFF">
        <w:rPr>
          <w:rFonts w:ascii="Times New Roman" w:hAnsi="Times New Roman" w:cs="Times New Roman"/>
          <w:b/>
          <w:sz w:val="28"/>
          <w:szCs w:val="28"/>
          <w:lang w:val="sr-Cyrl-RS"/>
        </w:rPr>
        <w:lastRenderedPageBreak/>
        <w:t>ДРУГИ РАЗРЕД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FC7CFF" w:rsidRPr="00212EAC" w14:paraId="0AADDEC0" w14:textId="77777777" w:rsidTr="006926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C8657A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sz w:val="24"/>
                <w:szCs w:val="24"/>
                <w:lang w:val="sr-Cyrl-RS"/>
              </w:rPr>
              <w:t xml:space="preserve">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AD65" w14:textId="77777777" w:rsidR="00FC7CFF" w:rsidRPr="00FF420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FC7CFF" w:rsidRPr="00212EAC" w14:paraId="4F273032" w14:textId="77777777" w:rsidTr="006926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B47242C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7D36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</w:tc>
      </w:tr>
      <w:tr w:rsidR="00FC7CFF" w:rsidRPr="00212EAC" w14:paraId="6A5E2DD2" w14:textId="77777777" w:rsidTr="006926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70D51F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C068" w14:textId="69A2C693" w:rsidR="00FC7CFF" w:rsidRPr="00212EAC" w:rsidRDefault="00100FEA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="00FC7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рви</w:t>
            </w:r>
          </w:p>
        </w:tc>
      </w:tr>
      <w:tr w:rsidR="00FC7CFF" w:rsidRPr="00212EAC" w14:paraId="641DDCD6" w14:textId="77777777" w:rsidTr="006926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10BB8A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6657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105</w:t>
            </w:r>
          </w:p>
        </w:tc>
      </w:tr>
      <w:tr w:rsidR="00FC7CFF" w:rsidRPr="00212EAC" w14:paraId="7D5FDB10" w14:textId="77777777" w:rsidTr="006926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ADF7A6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897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FC7CFF" w:rsidRPr="00212EAC" w14:paraId="18A32200" w14:textId="77777777" w:rsidTr="006926A6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163F05E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093438" w14:textId="77777777" w:rsidR="00FC7CFF" w:rsidRPr="000D5CF5" w:rsidRDefault="00FC7CFF" w:rsidP="004F16F9">
            <w:pPr>
              <w:pStyle w:val="ListParagraph"/>
              <w:numPr>
                <w:ilvl w:val="0"/>
                <w:numId w:val="46"/>
              </w:numPr>
              <w:rPr>
                <w:rFonts w:eastAsia="Calibri"/>
                <w:bCs/>
                <w:lang w:val="sr-Cyrl-RS"/>
              </w:rPr>
            </w:pPr>
            <w:r w:rsidRPr="000D5CF5">
              <w:rPr>
                <w:rFonts w:eastAsia="Calibri"/>
                <w:bCs/>
                <w:lang w:val="sr-Cyrl-RS"/>
              </w:rPr>
              <w:t xml:space="preserve">Читанка: српски језик и књижевност за </w:t>
            </w:r>
            <w:r>
              <w:rPr>
                <w:rFonts w:eastAsia="Calibri"/>
                <w:bCs/>
                <w:lang w:val="sr-Cyrl-RS"/>
              </w:rPr>
              <w:t>други</w:t>
            </w:r>
            <w:r w:rsidRPr="000D5CF5">
              <w:rPr>
                <w:rFonts w:eastAsia="Calibri"/>
                <w:bCs/>
                <w:lang w:val="sr-Cyrl-RS"/>
              </w:rPr>
              <w:t xml:space="preserve"> разред гимназије, Миодраг Павловић, Зона Мркаљ, Београд: </w:t>
            </w:r>
            <w:r w:rsidRPr="000D5CF5">
              <w:rPr>
                <w:rFonts w:eastAsia="Calibri"/>
                <w:bCs/>
              </w:rPr>
              <w:t>Klett</w:t>
            </w:r>
            <w:r w:rsidRPr="000D5CF5">
              <w:rPr>
                <w:rFonts w:eastAsia="Calibri"/>
                <w:bCs/>
                <w:lang w:val="sr-Cyrl-RS"/>
              </w:rPr>
              <w:t>, 2019.</w:t>
            </w:r>
          </w:p>
          <w:p w14:paraId="46251BAA" w14:textId="77777777" w:rsidR="00FC7CFF" w:rsidRPr="000F529E" w:rsidRDefault="00FC7CFF" w:rsidP="004F16F9">
            <w:pPr>
              <w:pStyle w:val="ListParagraph"/>
              <w:numPr>
                <w:ilvl w:val="0"/>
                <w:numId w:val="46"/>
              </w:numPr>
              <w:rPr>
                <w:rFonts w:eastAsia="Calibri"/>
                <w:bCs/>
                <w:lang w:val="sr-Cyrl-RS"/>
              </w:rPr>
            </w:pPr>
            <w:r w:rsidRPr="000D5CF5">
              <w:rPr>
                <w:rFonts w:eastAsia="Calibri"/>
                <w:bCs/>
                <w:lang w:val="sr-Cyrl-RS"/>
              </w:rPr>
              <w:t xml:space="preserve">Српски језик и књижевност : граматика за </w:t>
            </w:r>
            <w:r>
              <w:rPr>
                <w:rFonts w:eastAsia="Calibri"/>
                <w:bCs/>
                <w:lang w:val="sr-Cyrl-RS"/>
              </w:rPr>
              <w:t>други</w:t>
            </w:r>
            <w:r w:rsidRPr="000D5CF5">
              <w:rPr>
                <w:rFonts w:eastAsia="Calibri"/>
                <w:bCs/>
                <w:lang w:val="sr-Cyrl-RS"/>
              </w:rPr>
              <w:t xml:space="preserve"> разред гиманзије, Весна Ломпар, Београд: </w:t>
            </w:r>
            <w:r w:rsidRPr="000D5CF5">
              <w:rPr>
                <w:rFonts w:eastAsia="Calibri"/>
                <w:bCs/>
              </w:rPr>
              <w:t>Klett</w:t>
            </w:r>
            <w:r w:rsidRPr="000D5CF5">
              <w:rPr>
                <w:rFonts w:eastAsia="Calibri"/>
                <w:bCs/>
                <w:lang w:val="sr-Cyrl-RS"/>
              </w:rPr>
              <w:t>, 2021.</w:t>
            </w:r>
          </w:p>
        </w:tc>
      </w:tr>
      <w:tr w:rsidR="00FC7CFF" w:rsidRPr="00212EAC" w14:paraId="79695CE0" w14:textId="77777777" w:rsidTr="006926A6">
        <w:trPr>
          <w:gridAfter w:val="3"/>
          <w:wAfter w:w="1888" w:type="dxa"/>
        </w:trPr>
        <w:tc>
          <w:tcPr>
            <w:tcW w:w="12679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5C1A4A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FC7CFF" w:rsidRPr="00212EAC" w14:paraId="2C01D393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1CEEF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0861A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7416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B4B7F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1B47F87A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7043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AD94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EE8C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EC140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C8251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471B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CC113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BDAAA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486E5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8BE80E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643B0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39EB0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FF9C00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212EAC" w14:paraId="0BB554A6" w14:textId="77777777" w:rsidTr="006926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3141B71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5BAFD3" w14:textId="450941DA" w:rsidR="00FC7CFF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Барок, класицизам, просветитељство</w:t>
            </w:r>
          </w:p>
          <w:p w14:paraId="0F301FB7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9123A66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Стандарди:</w:t>
            </w:r>
          </w:p>
          <w:p w14:paraId="5B574946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2.СЈК.1.2.1.</w:t>
            </w:r>
          </w:p>
          <w:p w14:paraId="3EA2E3B0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2.СЈК.1.2.2.</w:t>
            </w:r>
          </w:p>
          <w:p w14:paraId="0A05A7F0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2.СЈК.2.2.1.</w:t>
            </w:r>
          </w:p>
          <w:p w14:paraId="1608633A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2.СЈК.2.2.2.</w:t>
            </w:r>
          </w:p>
          <w:p w14:paraId="256D7D98" w14:textId="3CFFFB62" w:rsidR="005D6377" w:rsidRPr="00AF32F2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E4E4" w14:textId="77777777" w:rsidR="00FC7CFF" w:rsidRPr="00332BC1" w:rsidRDefault="00FC7CFF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Упознавање са европским културним, духовним и мисаоним тенденцијама 17. и 18. века и њиховим утицајима на српску књижевност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F345" w14:textId="77777777" w:rsidR="00FC7CFF" w:rsidRPr="00AF32F2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C0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810F" w14:textId="77777777" w:rsidR="00FC7CFF" w:rsidRPr="00AF32F2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AB4" w14:textId="77777777" w:rsidR="00FC7CFF" w:rsidRPr="00AF32F2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47C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75B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17877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59AB03B4" w14:textId="77777777" w:rsidTr="006926A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7D2B90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FD0330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0140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BDA80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E44A6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06D87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C7CFF" w:rsidRPr="00212EAC" w14:paraId="7984A634" w14:textId="77777777" w:rsidTr="006926A6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B9EC4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A9479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2F3F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наведе особености барока, класицизма и просветитељства и њихове представнике и књижевности</w:t>
            </w:r>
          </w:p>
          <w:p w14:paraId="147A5C3B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објасни значај Венцловића и Орфелина за развој језиа и књижевности код Срба</w:t>
            </w:r>
          </w:p>
          <w:p w14:paraId="3530FCD4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објасни значај Доситејевог рада за српску културу и књижевност</w:t>
            </w:r>
          </w:p>
          <w:p w14:paraId="0E533914" w14:textId="77777777" w:rsidR="00FC7CFF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наведе особине ликова у обрађеним делима и заузме став према њиховим поступцима</w:t>
            </w:r>
          </w:p>
          <w:p w14:paraId="3360301A" w14:textId="52291D3B" w:rsidR="00332BC1" w:rsidRPr="00332BC1" w:rsidRDefault="00332BC1" w:rsidP="00332B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1C2E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39FD62C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1811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3F04C52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ACC148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427F9251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331CF8E1" w14:textId="77777777" w:rsidR="00FC7CFF" w:rsidRPr="00332BC1" w:rsidRDefault="00FC7CFF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C7CFF" w:rsidRPr="00212EAC" w14:paraId="44BB3852" w14:textId="77777777" w:rsidTr="006926A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E90A41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3B5913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D4F24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60BAA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E69A5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C7CFF" w:rsidRPr="00212EAC" w14:paraId="15EFD313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6C7748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28E8AA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727DA1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1C4A41FD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7D238BC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06D77C7C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3CF6203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</w:t>
            </w:r>
          </w:p>
        </w:tc>
      </w:tr>
      <w:tr w:rsidR="00FC7CFF" w:rsidRPr="00212EAC" w14:paraId="4BF72501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814C6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5CF6B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71A88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5AA84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2A166DF4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767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E083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C70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F8FFD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7A89F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0C3D9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A3E12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00CB4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83ABF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F69645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3B6B9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9B881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4C0234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FF4201" w14:paraId="7E0D9479" w14:textId="77777777" w:rsidTr="006926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984F997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8CAD6C" w14:textId="6D51678D" w:rsidR="00FC7CFF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Романтизам</w:t>
            </w:r>
          </w:p>
          <w:p w14:paraId="66FE79EA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DAD34AA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Стандарди:</w:t>
            </w:r>
          </w:p>
          <w:p w14:paraId="18CA119D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2.СЈК.1.2.1.</w:t>
            </w:r>
          </w:p>
          <w:p w14:paraId="1B1272D4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2.СЈК.1.2.2.</w:t>
            </w:r>
          </w:p>
          <w:p w14:paraId="2DCBEABC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2.СЈК.1.2.3.</w:t>
            </w:r>
          </w:p>
          <w:p w14:paraId="02F8FF39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2.СЈК.1.2.4.</w:t>
            </w:r>
          </w:p>
          <w:p w14:paraId="2563E7C7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2.СЈК.1.2.5.</w:t>
            </w:r>
          </w:p>
          <w:p w14:paraId="04BF8E5F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2.СЈК.1.2.6.</w:t>
            </w:r>
          </w:p>
          <w:p w14:paraId="43C58B28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2.СЈК.1.2.7.</w:t>
            </w:r>
          </w:p>
          <w:p w14:paraId="0C7863A9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2.СЈК.1.2.8.</w:t>
            </w:r>
          </w:p>
          <w:p w14:paraId="019413FA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2.СЈК.1.2.9.</w:t>
            </w:r>
          </w:p>
          <w:p w14:paraId="28CF1F89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2.СЈК.2.2.1.</w:t>
            </w:r>
          </w:p>
          <w:p w14:paraId="2CF989B6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2.СЈК.2.2.2.</w:t>
            </w:r>
          </w:p>
          <w:p w14:paraId="34902C0F" w14:textId="7C24E045" w:rsidR="005D6377" w:rsidRDefault="005D6377" w:rsidP="005D6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2.СЈК.2.2.9.</w:t>
            </w:r>
          </w:p>
          <w:p w14:paraId="651AF7DA" w14:textId="4A3ADA29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D02CE9" w14:textId="6B664722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DC3C0C9" w14:textId="22C168CF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70DEA23D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D389CAE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30C22C5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91E7C67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C8B4212" w14:textId="01F00A0C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FA2B1B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372BB43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D67E86D" w14:textId="60652614" w:rsidR="005D6377" w:rsidRPr="00212EAC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7DE1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Упознавање са поетиком романтизма, представницима и делима европске и српске књижевности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0A3D" w14:textId="77777777" w:rsidR="00FC7CFF" w:rsidRPr="00FF4201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9668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023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3ADF" w14:textId="77777777" w:rsidR="00FC7CFF" w:rsidRPr="00FF4201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41A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3F7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655A0F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6A2C13EA" w14:textId="77777777" w:rsidTr="006926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05D73F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F7E4C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D37D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936A3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5E0A7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C4F65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C7CFF" w:rsidRPr="00332BC1" w14:paraId="514F6786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04F8CF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CA0041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9C66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наведе представнике романтизма и њихова дела</w:t>
            </w:r>
          </w:p>
          <w:p w14:paraId="0714C648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уочава и образлаже одлике романтизма</w:t>
            </w:r>
          </w:p>
          <w:p w14:paraId="430767BC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изнесе свој суд о књижевним делима користећи стечена знања и сопствена запажања</w:t>
            </w:r>
          </w:p>
          <w:p w14:paraId="0E237E40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препозна и усвоји вредности националне културе и разуме/поштује културне вредности других народа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26C2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46E9B39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72459CC4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39C11D9" w14:textId="77777777" w:rsidR="00FC7CFF" w:rsidRPr="00332BC1" w:rsidRDefault="00FC7CFF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B68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607BC12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51C6EFD4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EB8A6E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022A85D1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345C4CF6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54014F63" w14:textId="77777777" w:rsidR="00FC7CFF" w:rsidRPr="00332BC1" w:rsidRDefault="00FC7CFF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C7CFF" w:rsidRPr="00212EAC" w14:paraId="63FC5817" w14:textId="77777777" w:rsidTr="006926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43625C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2145BB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7CD66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39DB2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982CD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C7CFF" w:rsidRPr="00332BC1" w14:paraId="358DE731" w14:textId="77777777" w:rsidTr="00332BC1">
        <w:trPr>
          <w:trHeight w:val="262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CC6875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D0453E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FD3537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22EF42B8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DF481D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43DE4E03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енглески језик</w:t>
            </w:r>
          </w:p>
          <w:p w14:paraId="42639BE3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0260224B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104E05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</w:t>
            </w: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тестирање)</w:t>
            </w:r>
          </w:p>
        </w:tc>
      </w:tr>
      <w:tr w:rsidR="00FC7CFF" w:rsidRPr="00212EAC" w14:paraId="37B0F177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EB175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EA7A6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7BF6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26AC6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1A79FCCF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3A5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3330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D85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F3434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693DE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8C6D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70428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B4FF9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BE602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7BB4A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CD2CA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36C3E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407635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FF4201" w14:paraId="1D36116C" w14:textId="77777777" w:rsidTr="006926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E457A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91EBBB" w14:textId="77777777" w:rsidR="00FC7CFF" w:rsidRDefault="00FC7CFF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Реализам</w:t>
            </w:r>
          </w:p>
          <w:p w14:paraId="3F2A6156" w14:textId="77777777" w:rsidR="005D6377" w:rsidRDefault="005D6377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6FCD495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2C740C81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2.СЈК.1.2.1.</w:t>
            </w:r>
          </w:p>
          <w:p w14:paraId="7B10896D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2.СЈК.1.2.2.</w:t>
            </w:r>
          </w:p>
          <w:p w14:paraId="44750F43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2.СЈК.1.2.3.</w:t>
            </w:r>
          </w:p>
          <w:p w14:paraId="59D75022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2.СЈК.1.2.4.</w:t>
            </w:r>
          </w:p>
          <w:p w14:paraId="342A1D8A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2.СЈК.1.2.5.</w:t>
            </w:r>
          </w:p>
          <w:p w14:paraId="4EBC1445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2.СЈК.1.2.6.</w:t>
            </w:r>
          </w:p>
          <w:p w14:paraId="20626C71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2.СЈК.1.2.7.</w:t>
            </w:r>
          </w:p>
          <w:p w14:paraId="7AE6E890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2.СЈК.1.2.8.</w:t>
            </w:r>
          </w:p>
          <w:p w14:paraId="0774E164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2.СЈК.1.2.9.</w:t>
            </w:r>
          </w:p>
          <w:p w14:paraId="29F75D38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2.СЈК.2.2.1.</w:t>
            </w:r>
          </w:p>
          <w:p w14:paraId="11C00769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2.СЈК.2.2.2.</w:t>
            </w:r>
          </w:p>
          <w:p w14:paraId="5702B1CD" w14:textId="0EE9075D" w:rsidR="005D6377" w:rsidRPr="00FF4201" w:rsidRDefault="005D6377" w:rsidP="005D63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2.СЈК.2.2.9.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D80C" w14:textId="77777777" w:rsidR="00FC7CFF" w:rsidRPr="00332BC1" w:rsidRDefault="00FC7CFF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Оспособљавање за тумачење и вредновање књижевних дела</w:t>
            </w:r>
          </w:p>
          <w:p w14:paraId="4D4BFE47" w14:textId="77777777" w:rsidR="00FC7CFF" w:rsidRPr="00332BC1" w:rsidRDefault="00FC7CFF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Развијање личног, националног и културног идентитета, љубави према матерњем језику, традицији и култури српског народа и других народа и етничких заједница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D34A" w14:textId="77777777" w:rsidR="00FC7CFF" w:rsidRPr="00FF4201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B47F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344C" w14:textId="77777777" w:rsidR="00FC7CFF" w:rsidRPr="00FF4201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F80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71F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F9B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8E5A9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17E8A5BE" w14:textId="77777777" w:rsidTr="006926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47296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0C7E6E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5B214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82FB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EAEBD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66CD8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FC7CFF" w:rsidRPr="00332BC1" w14:paraId="6AA1317B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2B25BE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3BAF2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B658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наведе представнике правца и њихова дела</w:t>
            </w:r>
          </w:p>
          <w:p w14:paraId="605B4567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дефинише одлике реализма и објасни их на обрађеним књижевним делима</w:t>
            </w:r>
          </w:p>
          <w:p w14:paraId="28826ECA" w14:textId="77777777" w:rsidR="00FC7CFF" w:rsidRPr="00332BC1" w:rsidRDefault="00FC7CFF" w:rsidP="00FC7C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тумачи уметнички свет и стваралачке поступке у структури обрађених дела</w:t>
            </w:r>
          </w:p>
          <w:p w14:paraId="2EE10437" w14:textId="77777777" w:rsidR="00FC7CFF" w:rsidRPr="00332BC1" w:rsidRDefault="00FC7CFF" w:rsidP="00FC7C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процењује друштвене појаве и проблеме које покреће књижевно дело</w:t>
            </w:r>
          </w:p>
          <w:p w14:paraId="096B7ABD" w14:textId="77777777" w:rsidR="00FC7CFF" w:rsidRPr="00332BC1" w:rsidRDefault="00FC7CFF" w:rsidP="00FC7C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развије критички став и мишљење при процени поступака и понашања јунака у обрађеним делима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6672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6770FAF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0A1988C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426602E2" w14:textId="77777777" w:rsidR="00FC7CFF" w:rsidRPr="00332BC1" w:rsidRDefault="00FC7CFF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71A4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59D97CBD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0793488A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8527C7F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4F7EEDFA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537C617E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65B4F829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FC7CFF" w:rsidRPr="00212EAC" w14:paraId="3BA2F7BF" w14:textId="77777777" w:rsidTr="006926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F42DC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8DDD73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7565A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C9D8E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7935EA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C7CFF" w:rsidRPr="00332BC1" w14:paraId="1B875880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07345F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71267D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8DE3432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читанка</w:t>
            </w:r>
          </w:p>
          <w:p w14:paraId="0F853124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BAF6CB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369A6C84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5D41C238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EC4B603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 xml:space="preserve"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</w:t>
            </w: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ученика, способност примене теоријских знања у конкретним радним околностима, тестирање)</w:t>
            </w:r>
          </w:p>
        </w:tc>
      </w:tr>
      <w:tr w:rsidR="00FC7CFF" w:rsidRPr="00212EAC" w14:paraId="55C0705B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5ADDF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0176A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31305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19683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03D49264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337E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39D8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01D7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3E5DE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688F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E06DB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DD584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91478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711AB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1BE70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7AE8F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B48E58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69A986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916DDE" w14:paraId="4441AEB1" w14:textId="77777777" w:rsidTr="006926A6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00AEF1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4B99F6" w14:textId="77777777" w:rsidR="00FC7CFF" w:rsidRDefault="00FC7CFF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Историја српског књижевног језика</w:t>
            </w:r>
          </w:p>
          <w:p w14:paraId="072FB875" w14:textId="77777777" w:rsidR="005D6377" w:rsidRDefault="005D6377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3A257C5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060DC5F6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2.СЈК.1.1.1.</w:t>
            </w:r>
          </w:p>
          <w:p w14:paraId="597013FB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2.СЈК.1.1.2.</w:t>
            </w:r>
          </w:p>
          <w:p w14:paraId="3BBB6511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1F2111B2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2.СЈК.2.1.1.</w:t>
            </w:r>
          </w:p>
          <w:p w14:paraId="6E441842" w14:textId="52B0AF4E" w:rsidR="005D6377" w:rsidRPr="00916DDE" w:rsidRDefault="005D6377" w:rsidP="005D63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2.СЈК.2.1.2.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8B78" w14:textId="77777777" w:rsidR="00FC7CFF" w:rsidRPr="00332BC1" w:rsidRDefault="00FC7CFF" w:rsidP="006926A6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Стицање основних знања о почецима стандардизације српског књижевног језика и правописа у првој половини 19. века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5F3A" w14:textId="77777777" w:rsidR="00FC7CFF" w:rsidRPr="00916DDE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E560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5B4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B6F8" w14:textId="77777777" w:rsidR="00FC7CFF" w:rsidRPr="00916DDE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0B7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464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AA698D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1C5253AA" w14:textId="77777777" w:rsidTr="006926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D7A68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1D386E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0A993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A3E6B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D69BE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27A0D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FC7CFF" w:rsidRPr="00332BC1" w14:paraId="77E8726F" w14:textId="77777777" w:rsidTr="00332BC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606864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9190AF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4092" w14:textId="77777777" w:rsidR="00FC7CFF" w:rsidRPr="00332BC1" w:rsidRDefault="00FC7CFF" w:rsidP="00FC7CFF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32BC1">
              <w:rPr>
                <w:rFonts w:ascii="Times New Roman" w:hAnsi="Times New Roman"/>
                <w:sz w:val="22"/>
                <w:szCs w:val="22"/>
                <w:lang w:val="sr-Cyrl-CS"/>
              </w:rPr>
              <w:t>познаје реформу ћилице Саве Мркаља</w:t>
            </w:r>
          </w:p>
          <w:p w14:paraId="5F820751" w14:textId="77777777" w:rsidR="00FC7CFF" w:rsidRPr="00332BC1" w:rsidRDefault="00FC7CFF" w:rsidP="00FC7CFF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32BC1">
              <w:rPr>
                <w:rFonts w:ascii="Times New Roman" w:hAnsi="Times New Roman"/>
                <w:sz w:val="22"/>
                <w:szCs w:val="22"/>
                <w:lang w:val="sr-Cyrl-CS"/>
              </w:rPr>
              <w:t>познаје Вукову реформу језика, писма и правописа</w:t>
            </w:r>
          </w:p>
          <w:p w14:paraId="1A5F85F2" w14:textId="77777777" w:rsidR="00FC7CFF" w:rsidRPr="00332BC1" w:rsidRDefault="00FC7CFF" w:rsidP="00FC7CFF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32BC1">
              <w:rPr>
                <w:rFonts w:ascii="Times New Roman" w:hAnsi="Times New Roman"/>
                <w:sz w:val="22"/>
                <w:szCs w:val="22"/>
                <w:lang w:val="sr-Cyrl-CS"/>
              </w:rPr>
              <w:t>у основним цртама је упознат са реформом језика у 20. веку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E62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6A5EBA8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164E4EA5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презентације групних радова ученика</w:t>
            </w:r>
          </w:p>
          <w:p w14:paraId="0DB4F1DD" w14:textId="44D7127B" w:rsidR="00FC7CFF" w:rsidRPr="00332BC1" w:rsidRDefault="00FC7CFF" w:rsidP="00332BC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5218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DED665E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477D0388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FD5B17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0F9C3D4D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FC7CFF" w:rsidRPr="00212EAC" w14:paraId="0CBB40EE" w14:textId="77777777" w:rsidTr="006926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7B06C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BF12D3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41F40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3BA66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6BB2E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C7CFF" w:rsidRPr="00332BC1" w14:paraId="19093473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B6AB5A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D85AB6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1CC8BE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4DE595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</w:tc>
        <w:tc>
          <w:tcPr>
            <w:tcW w:w="5340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6D66AF" w14:textId="77777777" w:rsidR="00FC7CFF" w:rsidRPr="00332BC1" w:rsidRDefault="00FC7CFF" w:rsidP="004F16F9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CS"/>
              </w:rPr>
            </w:pPr>
            <w:r w:rsidRPr="00332BC1"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одговора)</w:t>
            </w:r>
          </w:p>
        </w:tc>
      </w:tr>
      <w:tr w:rsidR="00FC7CFF" w:rsidRPr="00212EAC" w14:paraId="3B7CF5BE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2DD06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0FB3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BD1B01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5C3C2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067B1298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5BC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F3B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E5A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EA5BF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D7B95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EE6D4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E28CC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F049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9EB51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97319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055673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654CC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440013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916DDE" w14:paraId="5A459EF1" w14:textId="77777777" w:rsidTr="006926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A84F78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BC03C9" w14:textId="77777777" w:rsidR="00FC7CFF" w:rsidRDefault="00FC7CFF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Функционални стилови </w:t>
            </w:r>
          </w:p>
          <w:p w14:paraId="5441BFE7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Стандарди:</w:t>
            </w:r>
          </w:p>
          <w:p w14:paraId="796BF0B5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2.СЈК.1.1.1.</w:t>
            </w:r>
          </w:p>
          <w:p w14:paraId="3CFE5042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2.СЈК.1.1.2.</w:t>
            </w:r>
          </w:p>
          <w:p w14:paraId="0359BB3D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2470BCAC" w14:textId="77777777" w:rsidR="005D6377" w:rsidRPr="005D6377" w:rsidRDefault="005D6377" w:rsidP="005D6377">
            <w:pPr>
              <w:spacing w:line="276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2.СЈК.2.1.1.</w:t>
            </w:r>
          </w:p>
          <w:p w14:paraId="1A18091A" w14:textId="1402DE17" w:rsidR="005D6377" w:rsidRPr="00916DDE" w:rsidRDefault="005D6377" w:rsidP="005D63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2.СЈК.2.1.2.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D9E0" w14:textId="77777777" w:rsidR="00FC7CFF" w:rsidRPr="00332BC1" w:rsidRDefault="00FC7CFF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Стицање и неговање језичке и књижевне културе</w:t>
            </w:r>
          </w:p>
          <w:p w14:paraId="58B03F63" w14:textId="77777777" w:rsidR="00FC7CFF" w:rsidRPr="00332BC1" w:rsidRDefault="00FC7CFF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B112" w14:textId="77777777" w:rsidR="00FC7CFF" w:rsidRPr="00916DDE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64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029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5B48" w14:textId="77777777" w:rsidR="00FC7CFF" w:rsidRPr="00916DDE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BFB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C6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4E8B5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47DBF3B5" w14:textId="77777777" w:rsidTr="006926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EF5ED0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15348A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8D904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E6226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C2C56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1CB1C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C7CFF" w:rsidRPr="00332BC1" w14:paraId="708CDF82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21423D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F7160D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95D0" w14:textId="77777777" w:rsidR="00FC7CFF" w:rsidRPr="00332BC1" w:rsidRDefault="00FC7CFF" w:rsidP="00FC7CFF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32BC1">
              <w:rPr>
                <w:rFonts w:ascii="Times New Roman" w:hAnsi="Times New Roman"/>
                <w:sz w:val="22"/>
                <w:szCs w:val="22"/>
                <w:lang w:val="sr-Cyrl-CS"/>
              </w:rPr>
              <w:t>Зна основне одлике административног и публицистичког стила</w:t>
            </w:r>
          </w:p>
          <w:p w14:paraId="43212308" w14:textId="77777777" w:rsidR="00FC7CFF" w:rsidRPr="00332BC1" w:rsidRDefault="00FC7CFF" w:rsidP="00FC7CFF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32BC1">
              <w:rPr>
                <w:rFonts w:ascii="Times New Roman" w:hAnsi="Times New Roman"/>
                <w:sz w:val="22"/>
                <w:szCs w:val="22"/>
                <w:lang w:val="sr-Cyrl-CS"/>
              </w:rPr>
              <w:t>Пише чланке о спортским или културним догађајима у школи и граду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CBE9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F2099F6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0BF56EC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C6F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552AA9DA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60C2EDA1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12326BC" w14:textId="77777777" w:rsidR="00FC7CFF" w:rsidRPr="00332BC1" w:rsidRDefault="00FC7CFF" w:rsidP="00FC7CF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2C91CDB2" w14:textId="77777777" w:rsidR="00FC7CFF" w:rsidRPr="00332BC1" w:rsidRDefault="00FC7CFF" w:rsidP="00FC7CF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јун</w:t>
            </w:r>
          </w:p>
        </w:tc>
      </w:tr>
      <w:tr w:rsidR="00FC7CFF" w:rsidRPr="00212EAC" w14:paraId="7E3A2141" w14:textId="77777777" w:rsidTr="006926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6760C1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F7C6E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971A6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DCFD5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EFF29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C7CFF" w:rsidRPr="00332BC1" w14:paraId="4916956F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1AC6BB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46C12E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6E0C54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DBCDDA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физичко васпитање</w:t>
            </w:r>
          </w:p>
          <w:p w14:paraId="3D750E25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AC7523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домаћи задаци, писмени задатак)</w:t>
            </w:r>
          </w:p>
        </w:tc>
      </w:tr>
      <w:tr w:rsidR="00FC7CFF" w:rsidRPr="00212EAC" w14:paraId="020A7DFD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6F956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C2336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39F03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C19F5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1F7A313D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FAEB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096E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7556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6A3CC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AB9F8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2C43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E869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7D239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CA690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2C65A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45446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5F452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3EC68B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212EAC" w14:paraId="7E44D4ED" w14:textId="77777777" w:rsidTr="006926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DBFB53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6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0998EE" w14:textId="77777777" w:rsidR="00FC7CFF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Морфологија у ужем смислу</w:t>
            </w:r>
          </w:p>
          <w:p w14:paraId="3924EDA4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6083601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Стандарди:</w:t>
            </w:r>
          </w:p>
          <w:p w14:paraId="040C8A33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701E8517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14:paraId="5DE4B6E5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14:paraId="2A494CA1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14:paraId="590D835F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14:paraId="7675A6E7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14:paraId="1A90F27E" w14:textId="77777777" w:rsidR="005D6377" w:rsidRPr="005D6377" w:rsidRDefault="005D6377" w:rsidP="005D6377">
            <w:pPr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14:paraId="2E97164F" w14:textId="53733BF3" w:rsidR="005D6377" w:rsidRPr="005D6377" w:rsidRDefault="005D6377" w:rsidP="005D6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  </w:t>
            </w: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91B0" w14:textId="77777777" w:rsidR="00FC7CFF" w:rsidRPr="00332BC1" w:rsidRDefault="00FC7CFF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Систематизовано знање о врстама речи и њиховим облицима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0799" w14:textId="77777777" w:rsidR="00FC7CFF" w:rsidRPr="006E293E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3964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B61A" w14:textId="77777777" w:rsidR="00FC7CFF" w:rsidRPr="00283055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D830" w14:textId="77777777" w:rsidR="00FC7CFF" w:rsidRPr="00283055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93F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0FC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DF080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7C8BC1CF" w14:textId="77777777" w:rsidTr="006926A6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A9921E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5752DA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1259C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09EB7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9A664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539BC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FC7CFF" w:rsidRPr="00332BC1" w14:paraId="0121327E" w14:textId="77777777" w:rsidTr="00332BC1">
        <w:trPr>
          <w:trHeight w:val="967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971BF6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186649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E804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одреди врсту речи и граматичке категорије</w:t>
            </w:r>
          </w:p>
          <w:p w14:paraId="6589D810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употреби у усменом и писаном изражавању облике речи у складу са језичком нормом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CC41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BD2CFC6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4179CA01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17D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30E3366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32D6CE29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AFC944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73C935C1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2F2A3432" w14:textId="33E71C73" w:rsidR="00FC7CFF" w:rsidRPr="00332BC1" w:rsidRDefault="00FC7CFF" w:rsidP="00332BC1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FC7CFF" w:rsidRPr="00212EAC" w14:paraId="2DF49FF4" w14:textId="77777777" w:rsidTr="006926A6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9AB475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09DE8B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AB716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2A86B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67FBFF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FC7CFF" w:rsidRPr="00332BC1" w14:paraId="0B2D7B35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A92E15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599853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356094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C6B89F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страни језици</w:t>
            </w:r>
          </w:p>
        </w:tc>
        <w:tc>
          <w:tcPr>
            <w:tcW w:w="4746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DF52F90" w14:textId="77777777" w:rsidR="00FC7CFF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способност примене теоријских знања у конкретним радним околностима)</w:t>
            </w:r>
          </w:p>
          <w:p w14:paraId="41A5A811" w14:textId="242F1995" w:rsidR="00332BC1" w:rsidRPr="00332BC1" w:rsidRDefault="00332BC1" w:rsidP="00332B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FC7CFF" w:rsidRPr="00212EAC" w14:paraId="12822823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DC4A5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1DAEC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C6A57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C5ACC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3AE519FD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7206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2993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9444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FCC07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70147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CE939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FFF64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9791A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BC872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9A571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0ABD8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14DCA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B619D8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283055" w14:paraId="13ECFA9E" w14:textId="77777777" w:rsidTr="006926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222BF81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7</w:t>
            </w: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369517" w14:textId="77777777" w:rsidR="00FC7CFF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Правопис</w:t>
            </w:r>
          </w:p>
          <w:p w14:paraId="048BABAF" w14:textId="14062D24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842DFB6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788D12B2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2.СЈК.1.1.1.</w:t>
            </w:r>
          </w:p>
          <w:p w14:paraId="57131EBD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2.СЈК.1.1.4.</w:t>
            </w:r>
          </w:p>
          <w:p w14:paraId="138F1E0B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74803641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14:paraId="75AE4688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14:paraId="39D4D767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14:paraId="355857F8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14:paraId="19339EDC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14:paraId="6C62289F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14:paraId="4BFE8D21" w14:textId="2CEA8181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  <w:p w14:paraId="0F3FB128" w14:textId="552DE003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BF7AC07" w14:textId="60C5CBD6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F29A9AF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A79A50D" w14:textId="01C30460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18B881B" w14:textId="48CED2C1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17815CC" w14:textId="516F221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2F7BB2DC" w14:textId="5FEC276F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1B1AD63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82DFB06" w14:textId="346D0AD2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644EC8F" w14:textId="083074ED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602617E" w14:textId="3A4B1BC0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E74606D" w14:textId="0FBC85C4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4E647CEE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3736768D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1690490E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0A195B02" w14:textId="661AA293" w:rsidR="005D6377" w:rsidRPr="00212EAC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167A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пишу у складу са правописном нормом</w:t>
            </w:r>
          </w:p>
          <w:p w14:paraId="68FBFA02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1C69" w14:textId="77777777" w:rsidR="00FC7CFF" w:rsidRPr="00283055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BA7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3F2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AAB" w14:textId="77777777" w:rsidR="00FC7CFF" w:rsidRPr="00283055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915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06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D1E28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4CAC3D92" w14:textId="77777777" w:rsidTr="006926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57319B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16AF3E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DD69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2EE68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4EAA4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E81CF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C7CFF" w:rsidRPr="00332BC1" w14:paraId="2773DAB5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C2DE0A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CCCA7F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5210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Примени правила одвојеног и спојеног писања речи у складу са језичком нормом</w:t>
            </w:r>
          </w:p>
          <w:p w14:paraId="17360742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Примењује правописна решења у куцаном тексту</w:t>
            </w:r>
          </w:p>
          <w:p w14:paraId="0EC1217B" w14:textId="77777777" w:rsidR="00FC7CFF" w:rsidRPr="00332BC1" w:rsidRDefault="00FC7CFF" w:rsidP="00FC7CFF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Прави скраћенице у складу са јетзичком нормом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2F7F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60E0DD5F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D99753B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B9A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0D1CA49D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1EE3E3A5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7A0E4CB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62760DE5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 xml:space="preserve">април </w:t>
            </w:r>
          </w:p>
          <w:p w14:paraId="65FFF556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FC7CFF" w:rsidRPr="00212EAC" w14:paraId="3671634D" w14:textId="77777777" w:rsidTr="006926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9A0BE6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C74E9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1F077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6E4FC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F830B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C7CFF" w:rsidRPr="00332BC1" w14:paraId="523639C9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FB48D4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25CE45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67246E" w14:textId="77777777" w:rsidR="00FC7CFF" w:rsidRPr="00332BC1" w:rsidRDefault="00FC7CFF" w:rsidP="004F16F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332BC1">
              <w:rPr>
                <w:sz w:val="22"/>
                <w:szCs w:val="22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9ED5100" w14:textId="77777777" w:rsidR="00FC7CFF" w:rsidRPr="00332BC1" w:rsidRDefault="00FC7CFF" w:rsidP="004F16F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332BC1">
              <w:rPr>
                <w:sz w:val="22"/>
                <w:szCs w:val="22"/>
                <w:lang w:val="sr-Cyrl-CS"/>
              </w:rPr>
              <w:t>страни језици</w:t>
            </w:r>
          </w:p>
          <w:p w14:paraId="304939F4" w14:textId="77777777" w:rsidR="00FC7CFF" w:rsidRPr="00332BC1" w:rsidRDefault="00FC7CFF" w:rsidP="006926A6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412507" w14:textId="77777777" w:rsidR="00FC7CFF" w:rsidRPr="00332BC1" w:rsidRDefault="00FC7CFF" w:rsidP="004F16F9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  <w:lang w:val="sr-Cyrl-CS"/>
              </w:rPr>
            </w:pPr>
            <w:r w:rsidRPr="00332BC1">
              <w:rPr>
                <w:sz w:val="22"/>
                <w:szCs w:val="22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околностима)</w:t>
            </w:r>
          </w:p>
        </w:tc>
      </w:tr>
      <w:tr w:rsidR="00FC7CFF" w:rsidRPr="00212EAC" w14:paraId="72AC76A1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53AF5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7B200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87C06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EDC50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73FB933E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FD91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7FE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FE7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21CA0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4FD5A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4CF4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50753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AD8F1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56D2D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E3ADE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93D71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9AFEC4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D07EC2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D44E7A" w14:paraId="606362A4" w14:textId="77777777" w:rsidTr="00332BC1">
        <w:trPr>
          <w:trHeight w:val="42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54CB420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6A1B499" w14:textId="77777777" w:rsidR="00FC7CFF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Усмено и писано изражавање</w:t>
            </w:r>
          </w:p>
          <w:p w14:paraId="4913562C" w14:textId="77777777" w:rsidR="005D6377" w:rsidRDefault="005D6377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EC70C6B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5344FA5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2.СЈК.1.1.1.</w:t>
            </w:r>
          </w:p>
          <w:p w14:paraId="32E040A3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2.СЈК.2.1.1.</w:t>
            </w:r>
          </w:p>
          <w:p w14:paraId="601C82EE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2.СЈК.1.1.3.</w:t>
            </w:r>
          </w:p>
          <w:p w14:paraId="40D7DCDF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2.СЈК.1.1.4.</w:t>
            </w:r>
          </w:p>
          <w:p w14:paraId="34412CE1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2.СЈК.1.1.5.</w:t>
            </w:r>
          </w:p>
          <w:p w14:paraId="436393B9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2.СЈК.1.1.6.</w:t>
            </w:r>
          </w:p>
          <w:p w14:paraId="5E26EDD5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2.СЈК.2.1.3.</w:t>
            </w:r>
          </w:p>
          <w:p w14:paraId="167EE51D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2.СЈК.2.1.4.</w:t>
            </w:r>
          </w:p>
          <w:p w14:paraId="1D28501F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2.СЈК.2.1.5.</w:t>
            </w:r>
          </w:p>
          <w:p w14:paraId="3AA6FA2E" w14:textId="2E966CC9" w:rsidR="005D6377" w:rsidRPr="00283055" w:rsidRDefault="005D6377" w:rsidP="005D6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D637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2.СЈК.2.1.6.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8649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Стицање и неговање језичке културе</w:t>
            </w:r>
          </w:p>
          <w:p w14:paraId="37A4749D" w14:textId="77777777" w:rsidR="00FC7CFF" w:rsidRPr="00332BC1" w:rsidRDefault="00FC7CFF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Унапређивање језичке и функционалне писмености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7990" w14:textId="77777777" w:rsidR="00FC7CFF" w:rsidRPr="00D44E7A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4A94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CB42" w14:textId="77777777" w:rsidR="00FC7CFF" w:rsidRPr="00D44E7A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855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F7D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79C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F3A73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30C4C39D" w14:textId="77777777" w:rsidTr="006926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CC101B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92D68B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3D5A3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BA5036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400D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C1B835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FC7CFF" w:rsidRPr="00D44E7A" w14:paraId="35882826" w14:textId="77777777" w:rsidTr="00332BC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912944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E8D743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2313" w14:textId="77777777" w:rsidR="00FC7CFF" w:rsidRPr="00332BC1" w:rsidRDefault="00FC7CFF" w:rsidP="00FC7CFF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Изражава размишљања и критички став према проблемима и појавама у књижевним текстовима и свакодневном животу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3B6F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AD9FF9F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383038A0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F01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6C272AC6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35A0DDB9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66DC58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40200984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2819D603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1C66F9C1" w14:textId="51A160E0" w:rsidR="00FC7CFF" w:rsidRPr="00332BC1" w:rsidRDefault="00FC7CFF" w:rsidP="00332BC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</w:tc>
      </w:tr>
      <w:tr w:rsidR="00FC7CFF" w:rsidRPr="00212EAC" w14:paraId="4C14DF95" w14:textId="77777777" w:rsidTr="006926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790BC7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C5A032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9F5BE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95A08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3C65A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C7CFF" w:rsidRPr="00332BC1" w14:paraId="437541CB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D23337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03A7E3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4C8050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E35687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67B4E3E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учесталост јављања, квалитет одговора, однос према раду, способност примене теоријских знања у конкретним радним околностима, тестирање)</w:t>
            </w:r>
          </w:p>
        </w:tc>
      </w:tr>
      <w:tr w:rsidR="00FC7CFF" w:rsidRPr="00212EAC" w14:paraId="599C16AF" w14:textId="77777777" w:rsidTr="006926A6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69D51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20FD7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A7BE5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D3D741C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FC7CFF" w:rsidRPr="00212EAC" w14:paraId="38C13D6C" w14:textId="77777777" w:rsidTr="006926A6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2079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A72F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9F1F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AC5B6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3C457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42543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A5248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766D8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B16CD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CA893FA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418F9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02DC543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6F53A0F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FC7CFF" w:rsidRPr="00C94D46" w14:paraId="03B8C976" w14:textId="77777777" w:rsidTr="006926A6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5E36B8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10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417F2F" w14:textId="7AB4E849" w:rsidR="00FC7CFF" w:rsidRDefault="00FC7CFF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Изборни програм из књижевности</w:t>
            </w:r>
          </w:p>
          <w:p w14:paraId="09402D43" w14:textId="00E1D1D8" w:rsidR="005D6377" w:rsidRDefault="005D6377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6C0B21BE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Стандарди:</w:t>
            </w:r>
          </w:p>
          <w:p w14:paraId="021A58DC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2.СЈК.1.2.1.</w:t>
            </w:r>
          </w:p>
          <w:p w14:paraId="47CF9383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lastRenderedPageBreak/>
              <w:t>2.СЈК.1.2.2.</w:t>
            </w:r>
          </w:p>
          <w:p w14:paraId="015AED26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2.СЈК.1.2.3.</w:t>
            </w:r>
          </w:p>
          <w:p w14:paraId="18488C25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2.СЈК.1.2.4.</w:t>
            </w:r>
          </w:p>
          <w:p w14:paraId="323529E8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2.СЈК.1.2.5.</w:t>
            </w:r>
          </w:p>
          <w:p w14:paraId="3C956CAE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2.СЈК.1.2.6.</w:t>
            </w:r>
          </w:p>
          <w:p w14:paraId="4B7724AB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2.СЈК.1.2.7.</w:t>
            </w:r>
          </w:p>
          <w:p w14:paraId="34C68100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2.СЈК.1.2.8.</w:t>
            </w:r>
          </w:p>
          <w:p w14:paraId="3E4F9E6A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2.СЈК.1.2.9.</w:t>
            </w:r>
          </w:p>
          <w:p w14:paraId="0F7D11F1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2.СЈК.2.2.1.</w:t>
            </w:r>
          </w:p>
          <w:p w14:paraId="4C25FE53" w14:textId="77777777" w:rsidR="005D6377" w:rsidRPr="005D6377" w:rsidRDefault="005D6377" w:rsidP="005D637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2.СЈК.2.2.2.</w:t>
            </w:r>
          </w:p>
          <w:p w14:paraId="689AA3B2" w14:textId="77777777" w:rsidR="005D6377" w:rsidRDefault="005D6377" w:rsidP="005D63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5D6377">
              <w:rPr>
                <w:rFonts w:ascii="Times New Roman" w:hAnsi="Times New Roman" w:cs="Times New Roman"/>
                <w:lang w:val="sr-Cyrl-CS"/>
              </w:rPr>
              <w:t>2.СЈК.2.2.9.</w:t>
            </w:r>
          </w:p>
          <w:p w14:paraId="723C0323" w14:textId="77777777" w:rsidR="005D6377" w:rsidRDefault="005D6377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01660C8F" w14:textId="3FADDE9A" w:rsidR="005D6377" w:rsidRPr="00C94D46" w:rsidRDefault="005D6377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8A03" w14:textId="77777777" w:rsidR="00FC7CFF" w:rsidRPr="00332BC1" w:rsidRDefault="00FC7CFF" w:rsidP="006926A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Оспособљавање за тумачење и вредновање књижевних дела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7A8B" w14:textId="77777777" w:rsidR="00FC7CFF" w:rsidRPr="00C94D46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098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4529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EEB1" w14:textId="77777777" w:rsidR="00FC7CFF" w:rsidRPr="00C94D46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CA0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49B4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8440DB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FC7CFF" w:rsidRPr="00212EAC" w14:paraId="6F02F89B" w14:textId="77777777" w:rsidTr="006926A6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15544F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504D7D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998BD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256CD2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CC65D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6ADF3E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FC7CFF" w:rsidRPr="00332BC1" w14:paraId="7C6AF2F6" w14:textId="77777777" w:rsidTr="00332BC1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083D28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1F0245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9A2" w14:textId="77777777" w:rsidR="00FC7CFF" w:rsidRPr="00332BC1" w:rsidRDefault="00FC7CFF" w:rsidP="00FC7CFF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332BC1">
              <w:rPr>
                <w:rFonts w:ascii="Times New Roman" w:hAnsi="Times New Roman"/>
                <w:sz w:val="22"/>
                <w:szCs w:val="22"/>
                <w:lang w:val="sr-Cyrl-CS"/>
              </w:rPr>
              <w:t>Износи своје утиске и запажања о књижевном делу, тумачи његове битне чиниоце и вреднује га развијајући читалачку компетенцију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BA28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FBB3CE3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D1BBEB0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1CB223E" w14:textId="77777777" w:rsidR="00FC7CFF" w:rsidRPr="00332BC1" w:rsidRDefault="00FC7CFF" w:rsidP="00FC7CFF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Истраживачки задаци</w:t>
            </w:r>
          </w:p>
          <w:p w14:paraId="6A1A6BE6" w14:textId="77777777" w:rsidR="00332BC1" w:rsidRDefault="00332BC1" w:rsidP="00332B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12E7AC2" w14:textId="77777777" w:rsidR="00332BC1" w:rsidRDefault="00332BC1" w:rsidP="00332B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C6F20D5" w14:textId="65A40A5D" w:rsidR="00332BC1" w:rsidRPr="00332BC1" w:rsidRDefault="00332BC1" w:rsidP="00332BC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C60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5C23B646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Монолошка</w:t>
            </w:r>
          </w:p>
          <w:p w14:paraId="61148EBE" w14:textId="77777777" w:rsidR="00FC7CFF" w:rsidRPr="00332BC1" w:rsidRDefault="00FC7CFF" w:rsidP="00FC7CF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Текстовна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B4FDC4" w14:textId="77777777" w:rsidR="00FC7CFF" w:rsidRPr="00332BC1" w:rsidRDefault="00FC7CFF" w:rsidP="00FC7CF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767833DF" w14:textId="77777777" w:rsidR="00FC7CFF" w:rsidRPr="00332BC1" w:rsidRDefault="00FC7CFF" w:rsidP="00FC7CF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</w:tc>
      </w:tr>
      <w:tr w:rsidR="00FC7CFF" w:rsidRPr="00212EAC" w14:paraId="7F7AFB95" w14:textId="77777777" w:rsidTr="006926A6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F7B86F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6B57EA" w14:textId="77777777" w:rsidR="00FC7CFF" w:rsidRPr="00212EAC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185A77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535261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8C5A90" w14:textId="77777777" w:rsidR="00FC7CFF" w:rsidRPr="00212EAC" w:rsidRDefault="00FC7CFF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FC7CFF" w:rsidRPr="00332BC1" w14:paraId="693D57EB" w14:textId="77777777" w:rsidTr="006926A6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1288F4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1CBC00" w14:textId="77777777" w:rsidR="00FC7CFF" w:rsidRPr="00332BC1" w:rsidRDefault="00FC7CFF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F653128" w14:textId="77777777" w:rsidR="00FC7CFF" w:rsidRPr="00332BC1" w:rsidRDefault="00FC7CFF" w:rsidP="00FC7CFF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табла и пројектор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1B8740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1320732D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5EEF3F6A" w14:textId="77777777" w:rsidR="00FC7CFF" w:rsidRPr="00332BC1" w:rsidRDefault="00FC7CFF" w:rsidP="004F16F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42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B60BCF2" w14:textId="77777777" w:rsidR="00FC7CFF" w:rsidRPr="00332BC1" w:rsidRDefault="00FC7CFF" w:rsidP="00FC7CFF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332BC1">
              <w:rPr>
                <w:rFonts w:ascii="Times New Roman" w:eastAsia="Times New Roman" w:hAnsi="Times New Roman" w:cs="Times New Roman"/>
                <w:lang w:val="sr-Cyrl-CS"/>
              </w:rPr>
              <w:t>Континуирано и систематично (активност ученика током припремне фазе рада и током рада на часу, учешће у раду приликом тумачења дела, учесталост јављања, квалитет одговора, оригиналност и аргументовање ставова, уважавање гледишта других ученика, способност примене теоријских знања у конкретним радним околностима, однос према раду, домаћи задатак)</w:t>
            </w:r>
          </w:p>
        </w:tc>
      </w:tr>
    </w:tbl>
    <w:p w14:paraId="5A1129D8" w14:textId="650B9174" w:rsidR="00FC7CFF" w:rsidRDefault="00FC7CFF"/>
    <w:p w14:paraId="07D7FB91" w14:textId="6E8BEC99" w:rsidR="00296D59" w:rsidRDefault="00296D59"/>
    <w:p w14:paraId="09008A65" w14:textId="5ED26E2C" w:rsidR="00296D59" w:rsidRDefault="00296D59"/>
    <w:p w14:paraId="49D96D85" w14:textId="179D036D" w:rsidR="00296D59" w:rsidRDefault="00296D59"/>
    <w:tbl>
      <w:tblPr>
        <w:tblW w:w="14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412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41"/>
      </w:tblGrid>
      <w:tr w:rsidR="00116DD9" w:rsidRPr="008C286F" w14:paraId="67D570D8" w14:textId="77777777" w:rsidTr="006926A6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05FCEB6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A0458" w14:textId="77777777" w:rsidR="00116DD9" w:rsidRPr="00716D1E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 – ПОСЛОВНИ ТЕХНИЧАР</w:t>
            </w:r>
          </w:p>
        </w:tc>
      </w:tr>
      <w:tr w:rsidR="00116DD9" w:rsidRPr="008C286F" w14:paraId="52AD3591" w14:textId="77777777" w:rsidTr="006926A6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256F640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19851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Енглески језик</w:t>
            </w:r>
          </w:p>
        </w:tc>
      </w:tr>
      <w:tr w:rsidR="00116DD9" w:rsidRPr="008C286F" w14:paraId="27DAA32D" w14:textId="77777777" w:rsidTr="006926A6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9ECD9DC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EB31F" w14:textId="7E36EBC2" w:rsidR="00116DD9" w:rsidRPr="008C286F" w:rsidRDefault="00100FEA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116DD9"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116DD9" w:rsidRPr="008C286F" w14:paraId="039422AD" w14:textId="77777777" w:rsidTr="006926A6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B2B304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A66BD" w14:textId="77777777" w:rsidR="00116DD9" w:rsidRPr="00716D1E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</w:tr>
      <w:tr w:rsidR="00116DD9" w:rsidRPr="008C286F" w14:paraId="547ABF9F" w14:textId="77777777" w:rsidTr="006926A6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502FB4C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F7225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116DD9" w:rsidRPr="0087103A" w14:paraId="758E0DA0" w14:textId="77777777" w:rsidTr="006926A6">
        <w:trPr>
          <w:gridAfter w:val="5"/>
          <w:wAfter w:w="1888" w:type="dxa"/>
        </w:trPr>
        <w:tc>
          <w:tcPr>
            <w:tcW w:w="4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41609DC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50141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Focus 2, Pearson,2016. речници, енциклопедије, интернет</w:t>
            </w:r>
          </w:p>
        </w:tc>
      </w:tr>
      <w:tr w:rsidR="00116DD9" w:rsidRPr="0087103A" w14:paraId="52BA1B5D" w14:textId="77777777" w:rsidTr="006926A6">
        <w:trPr>
          <w:gridAfter w:val="5"/>
          <w:wAfter w:w="1888" w:type="dxa"/>
        </w:trPr>
        <w:tc>
          <w:tcPr>
            <w:tcW w:w="12678" w:type="dxa"/>
            <w:gridSpan w:val="4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ADAC5B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116DD9" w:rsidRPr="008C286F" w14:paraId="306482E6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B8A5B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BB0D2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F4E55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100A3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297291B9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FE7DC2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2B4AE7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E54814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0AD7A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00A1FF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539C8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A9301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A62FD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86AE1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D07CE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552CC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A4577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8BC436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77CD7FB3" w14:textId="77777777" w:rsidTr="006926A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D2EBD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DBE8" w14:textId="77777777" w:rsidR="00116DD9" w:rsidRPr="000B47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Живот који људи живе</w:t>
            </w:r>
          </w:p>
          <w:p w14:paraId="612F258D" w14:textId="77777777" w:rsidR="00116DD9" w:rsidRPr="000B47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68C07CFE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sr-Cyrl-BA"/>
              </w:rPr>
              <w:t>Стандарди постигнућа:</w:t>
            </w:r>
          </w:p>
          <w:p w14:paraId="6ECAB0B9" w14:textId="5C0DF66A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1.1.2.</w:t>
            </w:r>
          </w:p>
          <w:p w14:paraId="74E5194D" w14:textId="56E54253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1.1.4.</w:t>
            </w:r>
          </w:p>
          <w:p w14:paraId="279BEC72" w14:textId="7866BCE7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1.2.2.</w:t>
            </w:r>
          </w:p>
          <w:p w14:paraId="2CA381A1" w14:textId="4F202C5D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1.3.1.</w:t>
            </w:r>
          </w:p>
          <w:p w14:paraId="7427FB5E" w14:textId="5F7C7802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1.3.6.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1.4.1.</w:t>
            </w:r>
          </w:p>
          <w:p w14:paraId="76587A78" w14:textId="644CC48C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1.4.2.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1.4.5</w:t>
            </w:r>
          </w:p>
          <w:p w14:paraId="3B5F5404" w14:textId="77777777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2.5.1</w:t>
            </w:r>
          </w:p>
          <w:p w14:paraId="5326F232" w14:textId="77777777" w:rsidR="00116DD9" w:rsidRPr="000B47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52B7" w14:textId="77777777" w:rsidR="00116DD9" w:rsidRDefault="00116DD9" w:rsidP="00116DD9">
            <w:p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Pr="008D5EA1">
              <w:rPr>
                <w:rFonts w:ascii="Times New Roman" w:hAnsi="Times New Roman"/>
                <w:lang w:val="sr-Cyrl-BA"/>
              </w:rPr>
              <w:t xml:space="preserve">Описивање личности </w:t>
            </w:r>
            <w:r w:rsidRPr="008F7747">
              <w:rPr>
                <w:rFonts w:ascii="Times New Roman" w:hAnsi="Times New Roman"/>
                <w:lang w:val="sr-Cyrl-RS"/>
              </w:rPr>
              <w:t>и емоција</w:t>
            </w:r>
            <w:r w:rsidRPr="008D5EA1">
              <w:rPr>
                <w:rFonts w:ascii="Times New Roman" w:hAnsi="Times New Roman"/>
                <w:lang w:val="sr-Cyrl-BA"/>
              </w:rPr>
              <w:t xml:space="preserve">; исказивање жеља, амбиција, интересовања; </w:t>
            </w:r>
          </w:p>
          <w:p w14:paraId="113FF533" w14:textId="77777777" w:rsidR="00116DD9" w:rsidRDefault="00116DD9" w:rsidP="00116DD9">
            <w:p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>
              <w:rPr>
                <w:rFonts w:ascii="Times New Roman" w:hAnsi="Times New Roman"/>
                <w:lang w:val="sr-Cyrl-BA"/>
              </w:rPr>
              <w:t>-Ученици савладавају технику писања личних/приватних писама и мејлова (неформалних)</w:t>
            </w:r>
          </w:p>
          <w:p w14:paraId="5DAE5A46" w14:textId="77777777" w:rsidR="00116DD9" w:rsidRPr="008F7747" w:rsidRDefault="00116DD9" w:rsidP="00116DD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BA"/>
              </w:rPr>
              <w:t>-</w:t>
            </w:r>
            <w:r w:rsidRPr="008F7747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Граматички садржај(упознавање и обнављање):</w:t>
            </w:r>
          </w:p>
          <w:p w14:paraId="04CA2AD7" w14:textId="77777777" w:rsidR="00116DD9" w:rsidRPr="008D5EA1" w:rsidRDefault="00116DD9" w:rsidP="00116DD9">
            <w:pPr>
              <w:spacing w:after="0" w:line="240" w:lineRule="auto"/>
              <w:rPr>
                <w:rFonts w:ascii="Times New Roman" w:hAnsi="Times New Roman"/>
                <w:lang w:val="sr-Cyrl-BA"/>
              </w:rPr>
            </w:pPr>
            <w:r w:rsidRPr="008F7747">
              <w:rPr>
                <w:rFonts w:ascii="Times New Roman" w:hAnsi="Times New Roman"/>
                <w:lang w:val="sr-Cyrl-RS"/>
              </w:rPr>
              <w:t>Садашња времена – упитни облик</w:t>
            </w:r>
            <w:r w:rsidRPr="008D5EA1">
              <w:rPr>
                <w:rFonts w:ascii="Times New Roman" w:hAnsi="Times New Roman"/>
                <w:lang w:val="sr-Cyrl-BA"/>
              </w:rPr>
              <w:t xml:space="preserve"> (</w:t>
            </w:r>
            <w:r w:rsidRPr="008F7747">
              <w:rPr>
                <w:rFonts w:ascii="Times New Roman" w:hAnsi="Times New Roman"/>
              </w:rPr>
              <w:t>Present</w:t>
            </w:r>
            <w:r w:rsidRPr="008D5EA1">
              <w:rPr>
                <w:rFonts w:ascii="Times New Roman" w:hAnsi="Times New Roman"/>
                <w:lang w:val="sr-Cyrl-BA"/>
              </w:rPr>
              <w:t xml:space="preserve"> </w:t>
            </w:r>
            <w:r w:rsidRPr="008F7747">
              <w:rPr>
                <w:rFonts w:ascii="Times New Roman" w:hAnsi="Times New Roman"/>
              </w:rPr>
              <w:t>tenses</w:t>
            </w:r>
            <w:r w:rsidRPr="008D5EA1">
              <w:rPr>
                <w:rFonts w:ascii="Times New Roman" w:hAnsi="Times New Roman"/>
                <w:lang w:val="sr-Cyrl-BA"/>
              </w:rPr>
              <w:t xml:space="preserve"> – </w:t>
            </w:r>
            <w:r w:rsidRPr="008F7747">
              <w:rPr>
                <w:rFonts w:ascii="Times New Roman" w:hAnsi="Times New Roman"/>
              </w:rPr>
              <w:t>question</w:t>
            </w:r>
            <w:r w:rsidRPr="008D5EA1">
              <w:rPr>
                <w:rFonts w:ascii="Times New Roman" w:hAnsi="Times New Roman"/>
                <w:lang w:val="sr-Cyrl-BA"/>
              </w:rPr>
              <w:t xml:space="preserve"> </w:t>
            </w:r>
            <w:r w:rsidRPr="008F7747">
              <w:rPr>
                <w:rFonts w:ascii="Times New Roman" w:hAnsi="Times New Roman"/>
              </w:rPr>
              <w:t>forms</w:t>
            </w:r>
            <w:r w:rsidRPr="008D5EA1">
              <w:rPr>
                <w:rFonts w:ascii="Times New Roman" w:hAnsi="Times New Roman"/>
                <w:lang w:val="sr-Cyrl-BA"/>
              </w:rPr>
              <w:t>)</w:t>
            </w:r>
          </w:p>
          <w:p w14:paraId="5ADA33CD" w14:textId="77777777" w:rsidR="00116DD9" w:rsidRPr="008F7747" w:rsidRDefault="00116DD9" w:rsidP="00116DD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F7747">
              <w:rPr>
                <w:rFonts w:ascii="Times New Roman" w:hAnsi="Times New Roman"/>
                <w:lang w:val="sr-Cyrl-RS"/>
              </w:rPr>
              <w:t>Глаголски обрасци (</w:t>
            </w:r>
            <w:r w:rsidRPr="008F7747">
              <w:rPr>
                <w:rFonts w:ascii="Times New Roman" w:hAnsi="Times New Roman"/>
              </w:rPr>
              <w:t>Verb+ing or verb+preposition</w:t>
            </w:r>
            <w:r w:rsidRPr="008F7747">
              <w:rPr>
                <w:rFonts w:ascii="Times New Roman" w:hAnsi="Times New Roman"/>
                <w:lang w:val="sr-Cyrl-RS"/>
              </w:rPr>
              <w:t>)</w:t>
            </w:r>
          </w:p>
          <w:p w14:paraId="6AC8ACC9" w14:textId="2DA35EFC" w:rsidR="00116DD9" w:rsidRPr="00862793" w:rsidRDefault="00116DD9" w:rsidP="00116D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eastAsia="Calibri" w:hAnsi="Times New Roman"/>
              </w:rPr>
              <w:t>SO and SUCH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9885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059D5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30D4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05E6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1EBD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12B7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E1D7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4C699D2E" w14:textId="77777777" w:rsidTr="006926A6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E094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C4CA1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D4A58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DF6BEF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3C90A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85646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22E49514" w14:textId="77777777" w:rsidTr="006926A6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DEC8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255CD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8DB1" w14:textId="77777777" w:rsidR="00116DD9" w:rsidRPr="008A41CA" w:rsidRDefault="00116DD9" w:rsidP="006926A6">
            <w:pPr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73726849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0717A013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разуме и говори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  <w:r w:rsidRPr="00BE4149">
              <w:rPr>
                <w:rFonts w:ascii="Times New Roman" w:hAnsi="Times New Roman"/>
                <w:lang w:val="sr-Cyrl-RS"/>
              </w:rPr>
              <w:t>о темама и</w:t>
            </w:r>
            <w:r>
              <w:rPr>
                <w:rFonts w:ascii="Times New Roman" w:hAnsi="Times New Roman"/>
                <w:lang w:val="sr-Cyrl-RS"/>
              </w:rPr>
              <w:t>з свакодневног живота као што су описивање личности, исказивање емоција, жеља и амбиција.</w:t>
            </w:r>
            <w:r w:rsidRPr="00BE4149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3064AD94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поставља питања користећи различите облике садашњих времена.</w:t>
            </w:r>
          </w:p>
          <w:p w14:paraId="2163D4D8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разуме слушани текст и </w:t>
            </w:r>
            <w:r>
              <w:rPr>
                <w:rFonts w:ascii="Times New Roman" w:hAnsi="Times New Roman"/>
                <w:lang w:val="sr-Cyrl-RS"/>
              </w:rPr>
              <w:t>кључне информације у снимљеном интрвјуу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0DE9204A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A56C84">
              <w:rPr>
                <w:rFonts w:ascii="Times New Roman" w:hAnsi="Times New Roman"/>
                <w:lang w:val="sr-Cyrl-RS"/>
              </w:rPr>
              <w:t xml:space="preserve">идентификује специфичне информације у </w:t>
            </w:r>
            <w:r>
              <w:rPr>
                <w:rFonts w:ascii="Times New Roman" w:hAnsi="Times New Roman"/>
                <w:lang w:val="sr-Cyrl-RS"/>
              </w:rPr>
              <w:t>чланку везаним за генерацијске разлике</w:t>
            </w:r>
          </w:p>
          <w:p w14:paraId="438864BD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користи различите врсте глаголских образаца </w:t>
            </w:r>
          </w:p>
          <w:p w14:paraId="628D86CB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користи одредбенице </w:t>
            </w:r>
            <w:r>
              <w:rPr>
                <w:rFonts w:ascii="Times New Roman" w:hAnsi="Times New Roman"/>
              </w:rPr>
              <w:t>so</w:t>
            </w:r>
            <w:r>
              <w:rPr>
                <w:rFonts w:ascii="Times New Roman" w:hAnsi="Times New Roman"/>
                <w:lang w:val="sr-Cyrl-RS"/>
              </w:rPr>
              <w:t xml:space="preserve"> и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such</w:t>
            </w:r>
            <w:r>
              <w:rPr>
                <w:rFonts w:ascii="Times New Roman" w:hAnsi="Times New Roman"/>
                <w:lang w:val="sr-Cyrl-RS"/>
              </w:rPr>
              <w:t xml:space="preserve"> за наглашавање </w:t>
            </w:r>
            <w:r>
              <w:rPr>
                <w:rFonts w:ascii="Times New Roman" w:hAnsi="Times New Roman"/>
                <w:lang w:val="sr-Cyrl-RS"/>
              </w:rPr>
              <w:lastRenderedPageBreak/>
              <w:t>придева и именица</w:t>
            </w:r>
          </w:p>
          <w:p w14:paraId="6A78F54E" w14:textId="77777777" w:rsidR="00116DD9" w:rsidRPr="00274365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</w:t>
            </w:r>
            <w:r w:rsidRPr="00274365">
              <w:rPr>
                <w:rFonts w:ascii="Times New Roman" w:hAnsi="Times New Roman"/>
                <w:lang w:val="sr-Cyrl-RS"/>
              </w:rPr>
              <w:t>контролише граматичка знања и исправља своје грешке.</w:t>
            </w:r>
          </w:p>
          <w:p w14:paraId="3D67B031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пише лични </w:t>
            </w:r>
            <w:r w:rsidRPr="008A41CA">
              <w:rPr>
                <w:rFonts w:ascii="Times New Roman" w:hAnsi="Times New Roman"/>
                <w:lang w:val="sr-Cyrl-RS"/>
              </w:rPr>
              <w:t>мејл и преноси релевантне информације о себи</w:t>
            </w:r>
          </w:p>
          <w:p w14:paraId="01546233" w14:textId="6A98CA02" w:rsidR="00116DD9" w:rsidRPr="008D5EA1" w:rsidRDefault="00116DD9" w:rsidP="00116D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учествује у краћим дијалозима на тему сличности и разлика.</w:t>
            </w:r>
          </w:p>
        </w:tc>
        <w:tc>
          <w:tcPr>
            <w:tcW w:w="2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3739" w14:textId="77777777" w:rsid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  <w:r w:rsidRPr="00116DD9">
              <w:rPr>
                <w:rFonts w:ascii="Times New Roman" w:hAnsi="Times New Roman" w:cs="Times New Roman"/>
                <w:lang w:val="sr-Latn-CS"/>
              </w:rPr>
              <w:lastRenderedPageBreak/>
              <w:t xml:space="preserve">фронтални, индивидуални, </w:t>
            </w:r>
          </w:p>
          <w:p w14:paraId="33407B4F" w14:textId="77777777" w:rsid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  <w:r w:rsidRPr="00116DD9">
              <w:rPr>
                <w:rFonts w:ascii="Times New Roman" w:hAnsi="Times New Roman" w:cs="Times New Roman"/>
                <w:lang w:val="sr-Latn-CS"/>
              </w:rPr>
              <w:t xml:space="preserve">рад у пару, </w:t>
            </w:r>
          </w:p>
          <w:p w14:paraId="1D47DFA6" w14:textId="5BED220F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Latn-CS"/>
              </w:rPr>
              <w:t>рад у групи</w:t>
            </w:r>
          </w:p>
        </w:tc>
        <w:tc>
          <w:tcPr>
            <w:tcW w:w="2627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A1B8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B5800F2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7A29380D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  <w:p w14:paraId="1A58398B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аудитивна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455D9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4C7E4331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116DD9" w:rsidRPr="008C286F" w14:paraId="3FD250E8" w14:textId="77777777" w:rsidTr="006926A6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7F7C8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937E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0C087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AD7FD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0E474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3527C361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988C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D22F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05B4" w14:textId="77777777" w:rsidR="00116DD9" w:rsidRPr="00116DD9" w:rsidRDefault="00116DD9" w:rsidP="004F16F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 видео бим</w:t>
            </w:r>
          </w:p>
        </w:tc>
        <w:tc>
          <w:tcPr>
            <w:tcW w:w="348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B6CF" w14:textId="77777777" w:rsidR="00116DD9" w:rsidRPr="00116DD9" w:rsidRDefault="00116DD9" w:rsidP="004F16F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D271D09" w14:textId="77777777" w:rsidR="00116DD9" w:rsidRPr="00116DD9" w:rsidRDefault="00116DD9" w:rsidP="004F16F9">
            <w:pPr>
              <w:numPr>
                <w:ilvl w:val="0"/>
                <w:numId w:val="6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</w:tc>
        <w:tc>
          <w:tcPr>
            <w:tcW w:w="47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3B09" w14:textId="5EEE280B" w:rsidR="00116DD9" w:rsidRPr="00116DD9" w:rsidRDefault="00116DD9" w:rsidP="00116DD9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радови/пројекти.</w:t>
            </w:r>
          </w:p>
        </w:tc>
      </w:tr>
      <w:tr w:rsidR="00116DD9" w:rsidRPr="008C286F" w14:paraId="111E7AC2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7F247F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A8083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4ECA1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AAC39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4394FBE1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58248A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7EA796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EFFD16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CCF56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F05EE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753A2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45B90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D7EB8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F7282E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1516AF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1422F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8D82F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9E7257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3097CEFD" w14:textId="77777777" w:rsidTr="006926A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C2AD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3BD1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Наука и технологија</w:t>
            </w:r>
          </w:p>
          <w:p w14:paraId="36FF9A04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6C4642C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3743A1DC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7E1B06" w14:textId="377087E2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1.1.2.</w:t>
            </w:r>
          </w:p>
          <w:p w14:paraId="018CE3D9" w14:textId="18C5CE04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1.1.3.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1.1.4.</w:t>
            </w:r>
          </w:p>
          <w:p w14:paraId="45E37FB6" w14:textId="376965B6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1.2.2.</w:t>
            </w:r>
          </w:p>
          <w:p w14:paraId="05799348" w14:textId="253BB875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1.2.3.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1.2.5.</w:t>
            </w:r>
          </w:p>
          <w:p w14:paraId="2956B69D" w14:textId="50D2EB1E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2.2.1.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2.2.2.</w:t>
            </w:r>
          </w:p>
          <w:p w14:paraId="1D74D2F3" w14:textId="2FD53A2D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1.3.4.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1.3.5.</w:t>
            </w:r>
          </w:p>
          <w:p w14:paraId="58A6F405" w14:textId="7F29FCE5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2.3.1.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1.5.1.</w:t>
            </w:r>
          </w:p>
          <w:p w14:paraId="5DF1DD19" w14:textId="015E3CB0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1.4.4.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2.4.3.</w:t>
            </w:r>
          </w:p>
          <w:p w14:paraId="1DDF6083" w14:textId="0FCEE6B7" w:rsidR="00116DD9" w:rsidRPr="00D93A27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D93A27">
              <w:rPr>
                <w:rFonts w:ascii="Times New Roman" w:hAnsi="Times New Roman"/>
              </w:rPr>
              <w:t>1.5.2.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D93A27">
              <w:rPr>
                <w:rFonts w:ascii="Times New Roman" w:hAnsi="Times New Roman"/>
              </w:rPr>
              <w:t>1.5.4.</w:t>
            </w:r>
          </w:p>
          <w:p w14:paraId="1D86391D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93A27">
              <w:rPr>
                <w:rFonts w:ascii="Times New Roman" w:hAnsi="Times New Roman"/>
              </w:rPr>
              <w:t>2.2.6.</w:t>
            </w:r>
          </w:p>
          <w:p w14:paraId="4149D7DD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1A51" w14:textId="77777777" w:rsidR="00116DD9" w:rsidRPr="00E626B9" w:rsidRDefault="00116DD9" w:rsidP="00116DD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>Ученици се упознају са темом наука, технике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t>изума, као и са познатим</w:t>
            </w:r>
            <w:r w:rsidRPr="00EF3E7F">
              <w:rPr>
                <w:rFonts w:ascii="Times New Roman" w:hAnsi="Times New Roman"/>
                <w:lang w:val="sr-Cyrl-RS"/>
              </w:rPr>
              <w:t xml:space="preserve"> научници</w:t>
            </w:r>
            <w:r>
              <w:rPr>
                <w:rFonts w:ascii="Times New Roman" w:hAnsi="Times New Roman"/>
                <w:lang w:val="sr-Cyrl-RS"/>
              </w:rPr>
              <w:t>ма.Описивање прошле догађаје, приповедају и препричавају.</w:t>
            </w:r>
          </w:p>
          <w:p w14:paraId="7E5D77E1" w14:textId="77777777" w:rsidR="00116DD9" w:rsidRDefault="00116DD9" w:rsidP="00116DD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62CCE680" w14:textId="77777777" w:rsidR="00116DD9" w:rsidRPr="00EF3E7F" w:rsidRDefault="00116DD9" w:rsidP="00116DD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EF3E7F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14:paraId="69B3AEC3" w14:textId="77777777" w:rsidR="00116DD9" w:rsidRDefault="00116DD9" w:rsidP="00116D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Прошла времена </w:t>
            </w:r>
            <w:r>
              <w:rPr>
                <w:rFonts w:ascii="Times New Roman" w:hAnsi="Times New Roman"/>
              </w:rPr>
              <w:t>(Past simple, Past continuous)</w:t>
            </w:r>
          </w:p>
          <w:p w14:paraId="2D446F1E" w14:textId="77777777" w:rsidR="00116DD9" w:rsidRDefault="00116DD9" w:rsidP="00116DD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Used to</w:t>
            </w:r>
          </w:p>
          <w:p w14:paraId="3567AA8A" w14:textId="77777777" w:rsidR="00116DD9" w:rsidRDefault="00116DD9" w:rsidP="00116DD9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Прилошке одредбе за време и везници</w:t>
            </w:r>
          </w:p>
          <w:p w14:paraId="65064566" w14:textId="77777777" w:rsidR="00116DD9" w:rsidRDefault="00116DD9" w:rsidP="00116D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</w:rPr>
              <w:t>(Linkers and time expression</w:t>
            </w:r>
            <w:r>
              <w:rPr>
                <w:rFonts w:ascii="Times New Roman" w:hAnsi="Times New Roman"/>
                <w:lang w:val="sr-Cyrl-RS"/>
              </w:rPr>
              <w:t>)</w:t>
            </w:r>
          </w:p>
          <w:p w14:paraId="3CA14F05" w14:textId="77777777" w:rsidR="00116DD9" w:rsidRDefault="00116DD9" w:rsidP="00116D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</w:p>
          <w:p w14:paraId="13613B0D" w14:textId="77777777" w:rsidR="00116DD9" w:rsidRDefault="00116DD9" w:rsidP="00116D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</w:p>
          <w:p w14:paraId="14231919" w14:textId="77777777" w:rsidR="00116DD9" w:rsidRPr="00862793" w:rsidRDefault="00116DD9" w:rsidP="00116D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6907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15B3B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5C82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BE18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7A05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924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AC79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62FD158C" w14:textId="77777777" w:rsidTr="006926A6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7F4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7A12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44013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EFA4C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911B3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CD09C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739F3368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782C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016F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C3CE" w14:textId="77777777" w:rsidR="00116DD9" w:rsidRPr="008A41CA" w:rsidRDefault="00116DD9" w:rsidP="006926A6">
            <w:pPr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3072B6CA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3BDB2E16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CS"/>
              </w:rPr>
              <w:t xml:space="preserve">-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науку и технологију, изуме и познате научнике</w:t>
            </w:r>
          </w:p>
          <w:p w14:paraId="6283DF80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>
              <w:rPr>
                <w:rFonts w:ascii="Times New Roman" w:hAnsi="Times New Roman"/>
                <w:lang w:val="sr-Cyrl-RS"/>
              </w:rPr>
              <w:t>тих речи на основу контекста и/</w:t>
            </w:r>
            <w:r w:rsidRPr="008A41CA">
              <w:rPr>
                <w:rFonts w:ascii="Times New Roman" w:hAnsi="Times New Roman"/>
                <w:lang w:val="sr-Cyrl-RS"/>
              </w:rPr>
              <w:t>или помоћу речника</w:t>
            </w:r>
          </w:p>
          <w:p w14:paraId="782225B6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</w:t>
            </w:r>
            <w:r>
              <w:rPr>
                <w:rFonts w:ascii="Times New Roman" w:hAnsi="Times New Roman"/>
                <w:lang w:val="sr-Cyrl-RS"/>
              </w:rPr>
              <w:t xml:space="preserve"> користи глаголска времена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  <w:r w:rsidRPr="00E626B9">
              <w:rPr>
                <w:rFonts w:ascii="Times New Roman" w:hAnsi="Times New Roman"/>
                <w:lang w:val="sr-Cyrl-RS"/>
              </w:rPr>
              <w:t xml:space="preserve"> и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continuous</w:t>
            </w:r>
            <w:r>
              <w:rPr>
                <w:rFonts w:ascii="Times New Roman" w:hAnsi="Times New Roman"/>
                <w:lang w:val="sr-Cyrl-RS"/>
              </w:rPr>
              <w:t xml:space="preserve"> да описује прошле догађаје</w:t>
            </w:r>
          </w:p>
          <w:p w14:paraId="510DACC1" w14:textId="77777777" w:rsidR="00116DD9" w:rsidRPr="00E36BC4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користи форму </w:t>
            </w:r>
            <w:r w:rsidRPr="00E36BC4">
              <w:rPr>
                <w:rFonts w:ascii="Times New Roman" w:hAnsi="Times New Roman"/>
              </w:rPr>
              <w:t>Used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E36BC4">
              <w:rPr>
                <w:rFonts w:ascii="Times New Roman" w:hAnsi="Times New Roman"/>
              </w:rPr>
              <w:t>to</w:t>
            </w:r>
            <w:r>
              <w:rPr>
                <w:rFonts w:ascii="Times New Roman" w:hAnsi="Times New Roman"/>
                <w:lang w:val="sr-Cyrl-RS"/>
              </w:rPr>
              <w:t xml:space="preserve"> за описивање прошлих навика и рутина</w:t>
            </w:r>
          </w:p>
          <w:p w14:paraId="14A948D9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користи уобичајене везнике и прилошкеодредбе за време у опису прошлих догађаја</w:t>
            </w:r>
          </w:p>
          <w:p w14:paraId="3D5C736A" w14:textId="77777777" w:rsidR="00116DD9" w:rsidRPr="0096717F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96717F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грешке.</w:t>
            </w:r>
          </w:p>
          <w:p w14:paraId="1EC48765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идентификује специфичне информације у </w:t>
            </w:r>
            <w:r>
              <w:rPr>
                <w:rFonts w:ascii="Times New Roman" w:hAnsi="Times New Roman"/>
                <w:lang w:val="sr-Cyrl-RS"/>
              </w:rPr>
              <w:t>интервјуу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748AF804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 </w:t>
            </w:r>
            <w:r>
              <w:rPr>
                <w:rFonts w:ascii="Times New Roman" w:hAnsi="Times New Roman"/>
                <w:lang w:val="sr-Cyrl-RS"/>
              </w:rPr>
              <w:t>напише кратку причу о прошлом догађају хронолошким редоследом</w:t>
            </w:r>
          </w:p>
          <w:p w14:paraId="1259B8DA" w14:textId="77777777" w:rsidR="00116DD9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описује догађај и лично искуство из прошлости саговорнику и/или учествује у дијалогу у коме показује да разуме суштину исказа</w:t>
            </w:r>
          </w:p>
          <w:p w14:paraId="129B06BB" w14:textId="77777777" w:rsidR="00116DD9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</w:t>
            </w:r>
            <w:r w:rsidRPr="008A41CA">
              <w:rPr>
                <w:rFonts w:ascii="Times New Roman" w:hAnsi="Times New Roman"/>
                <w:lang w:val="sr-Cyrl-RS"/>
              </w:rPr>
              <w:t>Израдом теста ученик има увид у постигнуту компетенцију и на основу њега може да планира даље учење.</w:t>
            </w:r>
          </w:p>
          <w:p w14:paraId="45E1F67F" w14:textId="77777777" w:rsidR="00116DD9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3A8BF38C" w14:textId="77777777" w:rsidR="00116DD9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</w:p>
          <w:p w14:paraId="17153F5E" w14:textId="40D806DC" w:rsidR="00116DD9" w:rsidRPr="00862793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A728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3D15713D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AA6047A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4E06BBEC" w14:textId="77777777" w:rsidR="00116DD9" w:rsidRPr="00862793" w:rsidRDefault="00116DD9" w:rsidP="004F16F9">
            <w:pPr>
              <w:numPr>
                <w:ilvl w:val="0"/>
                <w:numId w:val="6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3375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661710D4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1DED82A3" w14:textId="77777777" w:rsidR="00116DD9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  <w:p w14:paraId="3BB97717" w14:textId="77777777" w:rsidR="00116DD9" w:rsidRPr="00862793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аудитивне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78F5" w14:textId="77777777" w:rsidR="00116DD9" w:rsidRPr="00862793" w:rsidRDefault="00116DD9" w:rsidP="004F16F9">
            <w:pPr>
              <w:numPr>
                <w:ilvl w:val="0"/>
                <w:numId w:val="6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116DD9" w:rsidRPr="008C286F" w14:paraId="70D4327C" w14:textId="77777777" w:rsidTr="006926A6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405E8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6921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44D44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9097F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228EF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2FC45C44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B031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0611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291D8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 видео бим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1D2E1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59A3B92F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ru-RU"/>
              </w:rPr>
              <w:t>Техника, Физика, Хемија, Биологија, Екологија, Географија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29CB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116DD9" w:rsidRPr="008C286F" w14:paraId="3B4D5F74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B14589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96B7E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19CAC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83D34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0F89681C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53A701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3A9E3C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D571F0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80CDB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5FE06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30DF3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EFBD9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649DCD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AA15E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A17D53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5AF6E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BE823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A96355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31C7CA8E" w14:textId="77777777" w:rsidTr="006926A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BA64E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D7A7" w14:textId="77777777" w:rsidR="00116DD9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Уметности</w:t>
            </w:r>
          </w:p>
          <w:p w14:paraId="4C78E8ED" w14:textId="77777777" w:rsidR="00116DD9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8C9BF8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0E486B10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B4002DB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35B738F" w14:textId="2503C88B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14:paraId="514A6824" w14:textId="3015C136" w:rsidR="00116DD9" w:rsidRDefault="00116DD9" w:rsidP="00116DD9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1.1.4.</w:t>
            </w:r>
          </w:p>
          <w:p w14:paraId="7FAE3D3F" w14:textId="42EDC42E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2.1.2.</w:t>
            </w:r>
          </w:p>
          <w:p w14:paraId="2DA8EC89" w14:textId="09A3DE76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2.1.4.</w:t>
            </w:r>
          </w:p>
          <w:p w14:paraId="0A0CCEF3" w14:textId="25DE92AA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1.2.2.</w:t>
            </w:r>
          </w:p>
          <w:p w14:paraId="4F95AEBE" w14:textId="15B81D3D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1.2.5.</w:t>
            </w:r>
          </w:p>
          <w:p w14:paraId="6CD6A6C1" w14:textId="3E03D98B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2.2.2.</w:t>
            </w:r>
          </w:p>
          <w:p w14:paraId="77BA3B08" w14:textId="36929934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2.2.4.</w:t>
            </w:r>
          </w:p>
          <w:p w14:paraId="0D59A306" w14:textId="076CFD41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2.2.6.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1.3.1.</w:t>
            </w:r>
          </w:p>
          <w:p w14:paraId="3776865F" w14:textId="6D96C4D8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1.3.3.</w:t>
            </w:r>
          </w:p>
          <w:p w14:paraId="7E2A39C6" w14:textId="0BA66EB0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1.3.5.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1.3.7.</w:t>
            </w:r>
          </w:p>
          <w:p w14:paraId="0E11ACA9" w14:textId="22273099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2.3.1.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2.3.2.</w:t>
            </w:r>
          </w:p>
          <w:p w14:paraId="0A2B8643" w14:textId="48D30EB0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2.3.3.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2.3.6.</w:t>
            </w:r>
          </w:p>
          <w:p w14:paraId="6C93CBB4" w14:textId="31F42D1F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1.4.2.</w:t>
            </w:r>
          </w:p>
          <w:p w14:paraId="396312B9" w14:textId="704EEB9E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1.5.5.</w:t>
            </w:r>
          </w:p>
          <w:p w14:paraId="1E413796" w14:textId="72728B39" w:rsidR="00116DD9" w:rsidRPr="008C286F" w:rsidRDefault="00116DD9" w:rsidP="00116DD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217E">
              <w:rPr>
                <w:rFonts w:ascii="Times New Roman" w:hAnsi="Times New Roman"/>
              </w:rPr>
              <w:t>2.5.4.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2.3.7.</w:t>
            </w: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E454A" w14:textId="77777777" w:rsidR="00116DD9" w:rsidRPr="00862793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23B512E2" w14:textId="77777777" w:rsidR="00116DD9" w:rsidRPr="00862793" w:rsidRDefault="00116DD9" w:rsidP="004F16F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вокабулар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ом у вези са темом 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E626B9">
              <w:rPr>
                <w:rFonts w:ascii="Times New Roman" w:hAnsi="Times New Roman"/>
                <w:lang w:val="sr-Cyrl-RS"/>
              </w:rPr>
              <w:t>метност</w:t>
            </w:r>
            <w:r>
              <w:rPr>
                <w:rFonts w:ascii="Times New Roman" w:hAnsi="Times New Roman"/>
                <w:lang w:val="sr-Cyrl-RS"/>
              </w:rPr>
              <w:t>и, медија</w:t>
            </w:r>
            <w:r w:rsidRPr="00E626B9">
              <w:rPr>
                <w:rFonts w:ascii="Times New Roman" w:hAnsi="Times New Roman"/>
                <w:lang w:val="sr-Cyrl-RS"/>
              </w:rPr>
              <w:t>, књижевност</w:t>
            </w:r>
            <w:r>
              <w:rPr>
                <w:rFonts w:ascii="Times New Roman" w:hAnsi="Times New Roman"/>
                <w:lang w:val="sr-Cyrl-RS"/>
              </w:rPr>
              <w:t>и</w:t>
            </w:r>
          </w:p>
          <w:p w14:paraId="74A22A43" w14:textId="77777777" w:rsidR="00116DD9" w:rsidRPr="00862793" w:rsidRDefault="00116DD9" w:rsidP="004F16F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временом Present Perfect, Past Simple</w:t>
            </w:r>
          </w:p>
          <w:p w14:paraId="0C3C3518" w14:textId="77777777" w:rsidR="00116DD9" w:rsidRPr="00862793" w:rsidRDefault="00116DD9" w:rsidP="004F16F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давањем сугестија</w:t>
            </w:r>
          </w:p>
          <w:p w14:paraId="7CCD8ACB" w14:textId="77777777" w:rsidR="00116DD9" w:rsidRPr="00862793" w:rsidRDefault="00116DD9" w:rsidP="004F16F9">
            <w:pPr>
              <w:numPr>
                <w:ilvl w:val="0"/>
                <w:numId w:val="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пишу причу</w:t>
            </w: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8CF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716C8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1C6E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87A5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B119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E6C2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6F02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2AE9E8A4" w14:textId="77777777" w:rsidTr="006926A6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0E0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02AA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FE262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0B4DD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7B5DB2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A4CA1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407319C4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A109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BEB7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57AA1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72CE279C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69D2838E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CS"/>
              </w:rPr>
              <w:t xml:space="preserve">-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уметност, медије, телевизијске програме</w:t>
            </w:r>
          </w:p>
          <w:p w14:paraId="4C0DD067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14:paraId="4900D5E3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употреби </w:t>
            </w:r>
            <w:r>
              <w:rPr>
                <w:rFonts w:ascii="Times New Roman" w:hAnsi="Times New Roman"/>
                <w:lang w:val="sr-Cyrl-RS"/>
              </w:rPr>
              <w:t xml:space="preserve">компаратив и суперлатив придева 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у функцији поређења</w:t>
            </w:r>
          </w:p>
          <w:p w14:paraId="401A3078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прочита и </w:t>
            </w:r>
            <w:r w:rsidRPr="008A41CA">
              <w:rPr>
                <w:rFonts w:ascii="Times New Roman" w:hAnsi="Times New Roman"/>
                <w:lang w:val="sr-Cyrl-RS"/>
              </w:rPr>
              <w:t xml:space="preserve">разуме </w:t>
            </w:r>
            <w:r>
              <w:rPr>
                <w:rFonts w:ascii="Times New Roman" w:hAnsi="Times New Roman"/>
                <w:lang w:val="sr-Cyrl-RS"/>
              </w:rPr>
              <w:t>главне ставке</w:t>
            </w:r>
            <w:r w:rsidRPr="008A41CA">
              <w:rPr>
                <w:rFonts w:ascii="Times New Roman" w:hAnsi="Times New Roman"/>
                <w:lang w:val="sr-Cyrl-RS"/>
              </w:rPr>
              <w:t xml:space="preserve"> у </w:t>
            </w:r>
            <w:r>
              <w:rPr>
                <w:rFonts w:ascii="Times New Roman" w:hAnsi="Times New Roman"/>
                <w:lang w:val="sr-Cyrl-RS"/>
              </w:rPr>
              <w:t xml:space="preserve">једноставном дескриптивном тексту </w:t>
            </w:r>
            <w:r w:rsidRPr="008A41CA">
              <w:rPr>
                <w:rFonts w:ascii="Times New Roman" w:hAnsi="Times New Roman"/>
                <w:lang w:val="sr-Cyrl-RS"/>
              </w:rPr>
              <w:t>на познату тему</w:t>
            </w:r>
            <w:r>
              <w:rPr>
                <w:rFonts w:ascii="Times New Roman" w:hAnsi="Times New Roman"/>
                <w:lang w:val="sr-Cyrl-RS"/>
              </w:rPr>
              <w:t xml:space="preserve"> и резимира садржај текста</w:t>
            </w:r>
          </w:p>
          <w:p w14:paraId="47C23E9D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2C7C52">
              <w:rPr>
                <w:rFonts w:ascii="Times New Roman" w:hAnsi="Times New Roman"/>
                <w:lang w:val="sr-Cyrl-RS"/>
              </w:rPr>
              <w:lastRenderedPageBreak/>
              <w:t xml:space="preserve">- говори о радњи која се десила у неком неодређеном тренутку у прошлости употребом глаголског времена </w:t>
            </w:r>
            <w:r w:rsidRPr="002C7C52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perfect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tense</w:t>
            </w:r>
            <w:r w:rsidRPr="002C7C52">
              <w:rPr>
                <w:rFonts w:ascii="Times New Roman" w:hAnsi="Times New Roman"/>
                <w:lang w:val="sr-Cyrl-RS"/>
              </w:rPr>
              <w:t xml:space="preserve"> и прилошких одредби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ever</w:t>
            </w:r>
            <w:r w:rsidRPr="00E626B9">
              <w:rPr>
                <w:rFonts w:ascii="Times New Roman" w:hAnsi="Times New Roman"/>
                <w:lang w:val="sr-Cyrl-RS"/>
              </w:rPr>
              <w:t>/</w:t>
            </w:r>
            <w:r w:rsidRPr="002C7C52">
              <w:rPr>
                <w:rFonts w:ascii="Times New Roman" w:hAnsi="Times New Roman"/>
              </w:rPr>
              <w:t>never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2C7C52">
              <w:rPr>
                <w:rFonts w:ascii="Times New Roman" w:hAnsi="Times New Roman"/>
              </w:rPr>
              <w:t>just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2C7C52">
              <w:rPr>
                <w:rFonts w:ascii="Times New Roman" w:hAnsi="Times New Roman"/>
              </w:rPr>
              <w:t>already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2C7C52">
              <w:rPr>
                <w:rFonts w:ascii="Times New Roman" w:hAnsi="Times New Roman"/>
              </w:rPr>
              <w:t>yet</w:t>
            </w:r>
          </w:p>
          <w:p w14:paraId="01E8F0C5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2C7C52">
              <w:rPr>
                <w:rFonts w:ascii="Times New Roman" w:hAnsi="Times New Roman"/>
                <w:lang w:val="sr-Cyrl-RS"/>
              </w:rPr>
              <w:t xml:space="preserve">- уочава разлику и примењује глаголска времена </w:t>
            </w:r>
            <w:r w:rsidRPr="002C7C52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2C7C52">
              <w:rPr>
                <w:rFonts w:ascii="Times New Roman" w:hAnsi="Times New Roman"/>
              </w:rPr>
              <w:t>perfect</w:t>
            </w:r>
            <w:r w:rsidRPr="002C7C52">
              <w:rPr>
                <w:rFonts w:ascii="Times New Roman" w:hAnsi="Times New Roman"/>
                <w:lang w:val="sr-Cyrl-RS"/>
              </w:rPr>
              <w:t xml:space="preserve"> и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</w:p>
          <w:p w14:paraId="60695FF9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</w:t>
            </w:r>
          </w:p>
          <w:p w14:paraId="4593CC52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да проширени опис људи, места и догађаја са фотографије</w:t>
            </w:r>
          </w:p>
          <w:p w14:paraId="52122FBE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 пише кратки </w:t>
            </w:r>
            <w:r>
              <w:rPr>
                <w:rFonts w:ascii="Times New Roman" w:hAnsi="Times New Roman"/>
                <w:lang w:val="sr-Cyrl-RS"/>
              </w:rPr>
              <w:t>опис филма износећи свој критички став</w:t>
            </w:r>
          </w:p>
          <w:p w14:paraId="1EBE7094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препознаје и разуме сличности и разлике у култури своје земље и земаља чији језик учи</w:t>
            </w:r>
          </w:p>
          <w:p w14:paraId="0AF1AE78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излаже садржаје и своје мишљење у вези са културом и уметношћу свог и других народа</w:t>
            </w:r>
          </w:p>
          <w:p w14:paraId="74BED6C1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Израдом писменог задатка ученик има увид у постигнуту компетенцију и на основу њега може да планира даље учење.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ADE9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6AB9B0F6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0C6CE17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15DD4ACF" w14:textId="77777777" w:rsidR="00116DD9" w:rsidRPr="00862793" w:rsidRDefault="00116DD9" w:rsidP="004F16F9">
            <w:pPr>
              <w:numPr>
                <w:ilvl w:val="0"/>
                <w:numId w:val="6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A3D0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391860BE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77442E5D" w14:textId="77777777" w:rsidR="00116DD9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  <w:p w14:paraId="0DB3A1B8" w14:textId="77777777" w:rsidR="00116DD9" w:rsidRPr="00862793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аудитивна(музика)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D41B" w14:textId="77777777" w:rsidR="00116DD9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7488D57D" w14:textId="77777777" w:rsidR="00116DD9" w:rsidRPr="00862793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</w:tc>
      </w:tr>
      <w:tr w:rsidR="00116DD9" w:rsidRPr="008C286F" w14:paraId="69798A81" w14:textId="77777777" w:rsidTr="006926A6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049B3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8152A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20F4D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5E2E2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1C872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129791DB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5E90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A323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540D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 видео бим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4480" w14:textId="77777777" w:rsidR="00116DD9" w:rsidRPr="00116DD9" w:rsidRDefault="00116DD9" w:rsidP="004F16F9">
            <w:pPr>
              <w:numPr>
                <w:ilvl w:val="0"/>
                <w:numId w:val="6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српски језик</w:t>
            </w:r>
          </w:p>
          <w:p w14:paraId="3443AACF" w14:textId="77777777" w:rsidR="00116DD9" w:rsidRPr="00116DD9" w:rsidRDefault="00116DD9" w:rsidP="004F16F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22FC858B" w14:textId="77777777" w:rsidR="00116DD9" w:rsidRPr="00116DD9" w:rsidRDefault="00116DD9" w:rsidP="004F16F9">
            <w:pPr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ликовно(уметност)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DDC4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116DD9" w:rsidRPr="008C286F" w14:paraId="31E57265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C3366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0A0D7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BB2789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C9699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4C390014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6255AC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97D7E2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5E6442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38FEA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8D71B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4FF2F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28A8D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E272B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58715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00BE5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920D9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20C78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3937D4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5A6DE4F4" w14:textId="77777777" w:rsidTr="006926A6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4D476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7A80" w14:textId="77777777" w:rsidR="00116DD9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Доме слатки доме</w:t>
            </w:r>
          </w:p>
          <w:p w14:paraId="1AC34CDB" w14:textId="77777777" w:rsidR="00116DD9" w:rsidRPr="000B476F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168248E" w14:textId="77777777" w:rsidR="00116DD9" w:rsidRPr="000B47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234F41DD" w14:textId="77777777" w:rsidR="00116DD9" w:rsidRPr="000B47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</w:p>
          <w:p w14:paraId="0872A24F" w14:textId="19EAF96A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14:paraId="3AE96EF1" w14:textId="4AFAFCAE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2.1.1.</w:t>
            </w:r>
          </w:p>
          <w:p w14:paraId="670D6987" w14:textId="79A7A176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1.2.2.</w:t>
            </w:r>
          </w:p>
          <w:p w14:paraId="0A11586B" w14:textId="1495847E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1.2.4.</w:t>
            </w:r>
          </w:p>
          <w:p w14:paraId="16DA6291" w14:textId="468861A9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1.3.2.</w:t>
            </w:r>
          </w:p>
          <w:p w14:paraId="5D912824" w14:textId="7364700F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1.3.4.</w:t>
            </w:r>
          </w:p>
          <w:p w14:paraId="1F205B92" w14:textId="0B0A598F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1.3.5.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2.3.1.</w:t>
            </w:r>
          </w:p>
          <w:p w14:paraId="558BBF18" w14:textId="1B1AB912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2.4.4.</w:t>
            </w:r>
          </w:p>
          <w:p w14:paraId="37E08AD7" w14:textId="1DBF0CEB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2.4.5.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1.5.4.</w:t>
            </w:r>
          </w:p>
          <w:p w14:paraId="43423F3F" w14:textId="1C6F5D0F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1.5.5.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2.5.4.</w:t>
            </w:r>
          </w:p>
          <w:p w14:paraId="5F81252F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87C58FB" w14:textId="77777777" w:rsidR="00116DD9" w:rsidRPr="008C286F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E9E60" w14:textId="77777777" w:rsidR="00116DD9" w:rsidRPr="00862793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14:paraId="0FBEB932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DD70CF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вокабуларом у вези са темом </w:t>
            </w:r>
            <w:r>
              <w:rPr>
                <w:rFonts w:ascii="Times New Roman" w:hAnsi="Times New Roman"/>
                <w:lang w:val="sr-Cyrl-CS"/>
              </w:rPr>
              <w:t>о</w:t>
            </w:r>
            <w:r w:rsidRPr="008131D6">
              <w:rPr>
                <w:rFonts w:ascii="Times New Roman" w:hAnsi="Times New Roman"/>
                <w:lang w:val="sr-Cyrl-RS"/>
              </w:rPr>
              <w:t>пис</w:t>
            </w:r>
            <w:r>
              <w:rPr>
                <w:rFonts w:ascii="Times New Roman" w:hAnsi="Times New Roman"/>
                <w:lang w:val="sr-Cyrl-RS"/>
              </w:rPr>
              <w:t>а</w:t>
            </w:r>
            <w:r w:rsidRPr="008131D6">
              <w:rPr>
                <w:rFonts w:ascii="Times New Roman" w:hAnsi="Times New Roman"/>
                <w:lang w:val="sr-Cyrl-RS"/>
              </w:rPr>
              <w:t xml:space="preserve"> кућ</w:t>
            </w:r>
            <w:r>
              <w:rPr>
                <w:rFonts w:ascii="Times New Roman" w:hAnsi="Times New Roman"/>
                <w:lang w:val="sr-Cyrl-RS"/>
              </w:rPr>
              <w:t>а и грађевина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sr-Cyrl-RS"/>
              </w:rPr>
              <w:lastRenderedPageBreak/>
              <w:t>ентеријера и екстеријера; станишта и предела</w:t>
            </w:r>
            <w:r w:rsidRPr="00E626B9">
              <w:rPr>
                <w:rFonts w:ascii="Times New Roman" w:hAnsi="Times New Roman"/>
                <w:lang w:val="sr-Cyrl-RS"/>
              </w:rPr>
              <w:t xml:space="preserve">; </w:t>
            </w:r>
          </w:p>
          <w:p w14:paraId="22D3715B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Описују </w:t>
            </w:r>
            <w:r w:rsidRPr="00E626B9">
              <w:rPr>
                <w:rFonts w:ascii="Times New Roman" w:hAnsi="Times New Roman"/>
                <w:lang w:val="sr-Cyrl-RS"/>
              </w:rPr>
              <w:t xml:space="preserve">лични простор тинејџера; описивање дестинација за путовање и обилазак; </w:t>
            </w:r>
            <w:r>
              <w:rPr>
                <w:rFonts w:ascii="Times New Roman" w:hAnsi="Times New Roman"/>
                <w:lang w:val="sr-Cyrl-RS"/>
              </w:rPr>
              <w:t>давање предлога и сугестија</w:t>
            </w:r>
            <w:r w:rsidRPr="00E626B9">
              <w:rPr>
                <w:rFonts w:ascii="Times New Roman" w:hAnsi="Times New Roman"/>
                <w:lang w:val="sr-Cyrl-RS"/>
              </w:rPr>
              <w:t>; писање наратива</w:t>
            </w:r>
          </w:p>
          <w:p w14:paraId="24B080C2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14:paraId="22485E02" w14:textId="77777777" w:rsidR="00116DD9" w:rsidRPr="008131D6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131D6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14:paraId="4D4B29CC" w14:textId="77777777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</w:p>
          <w:p w14:paraId="578F645B" w14:textId="77777777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ED2141">
              <w:rPr>
                <w:rFonts w:ascii="Times New Roman" w:hAnsi="Times New Roman"/>
                <w:lang w:val="sr-Cyrl-RS"/>
              </w:rPr>
              <w:t xml:space="preserve">Глаголска времена : </w:t>
            </w:r>
            <w:r w:rsidRPr="00ED2141">
              <w:rPr>
                <w:rFonts w:ascii="Times New Roman" w:hAnsi="Times New Roman"/>
              </w:rPr>
              <w:t>Present perfect</w:t>
            </w:r>
            <w:r>
              <w:rPr>
                <w:rFonts w:ascii="Times New Roman" w:hAnsi="Times New Roman"/>
              </w:rPr>
              <w:t xml:space="preserve"> with for and since; Future forms: Present continuous, be going to, will</w:t>
            </w:r>
          </w:p>
          <w:p w14:paraId="3309CA74" w14:textId="77777777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</w:p>
          <w:p w14:paraId="19A8A45A" w14:textId="77777777" w:rsidR="00116DD9" w:rsidRPr="00862793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Прилози (</w:t>
            </w:r>
            <w:r>
              <w:rPr>
                <w:rFonts w:ascii="Times New Roman" w:hAnsi="Times New Roman"/>
              </w:rPr>
              <w:t>Adverbs</w:t>
            </w:r>
          </w:p>
          <w:p w14:paraId="75B5CCDC" w14:textId="77777777" w:rsidR="00116DD9" w:rsidRPr="00862793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10EA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6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C0AE4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A87B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5953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1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D34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B13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9B9E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66723D89" w14:textId="77777777" w:rsidTr="006926A6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3F27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A532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EC2237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D75DD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37608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7E5AE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58669CD9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A702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C354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51EB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51738D7F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590814FB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CS"/>
              </w:rPr>
              <w:t xml:space="preserve">-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грађевине, ентеријер и екстеријер</w:t>
            </w:r>
          </w:p>
          <w:p w14:paraId="2619C4D7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14:paraId="45A135E9" w14:textId="77777777" w:rsidR="00116DD9" w:rsidRPr="00746DA5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користи глаголско време </w:t>
            </w:r>
            <w:r w:rsidRPr="00746DA5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perfect</w:t>
            </w:r>
            <w:r>
              <w:rPr>
                <w:rFonts w:ascii="Times New Roman" w:hAnsi="Times New Roman"/>
                <w:lang w:val="sr-Cyrl-RS"/>
              </w:rPr>
              <w:t xml:space="preserve"> са прилошким одредбама </w:t>
            </w:r>
            <w:r w:rsidRPr="00746DA5">
              <w:rPr>
                <w:rFonts w:ascii="Times New Roman" w:hAnsi="Times New Roman"/>
              </w:rPr>
              <w:t>for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и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since</w:t>
            </w:r>
            <w:r>
              <w:rPr>
                <w:rFonts w:ascii="Times New Roman" w:hAnsi="Times New Roman"/>
                <w:lang w:val="sr-Cyrl-RS"/>
              </w:rPr>
              <w:t xml:space="preserve"> када говори о незавршеној радњи</w:t>
            </w:r>
          </w:p>
          <w:p w14:paraId="549E0243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и </w:t>
            </w:r>
            <w:r>
              <w:rPr>
                <w:rFonts w:ascii="Times New Roman" w:hAnsi="Times New Roman"/>
                <w:lang w:val="sr-Cyrl-RS"/>
              </w:rPr>
              <w:t>разуме општи смисао и релевантне информације у дескриптивном тексту на познату тему</w:t>
            </w:r>
          </w:p>
          <w:p w14:paraId="4CC99D47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lastRenderedPageBreak/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пише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будућности  употребом </w:t>
            </w:r>
            <w:r>
              <w:rPr>
                <w:rFonts w:ascii="Times New Roman" w:hAnsi="Times New Roman"/>
                <w:lang w:val="sr-Cyrl-RS"/>
              </w:rPr>
              <w:t>глаголских облика за изражавање будућности: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continuous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746DA5">
              <w:rPr>
                <w:rFonts w:ascii="Times New Roman" w:hAnsi="Times New Roman"/>
              </w:rPr>
              <w:t>be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going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46DA5">
              <w:rPr>
                <w:rFonts w:ascii="Times New Roman" w:hAnsi="Times New Roman"/>
              </w:rPr>
              <w:t>to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 w:rsidRPr="00746DA5">
              <w:rPr>
                <w:rFonts w:ascii="Times New Roman" w:hAnsi="Times New Roman"/>
              </w:rPr>
              <w:t>will</w:t>
            </w:r>
          </w:p>
          <w:p w14:paraId="6DA39DEF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формира прилоге од придева и употреби их за ближе одрђивање глагола, придева и других прилога.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38EEBE4E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напише </w:t>
            </w:r>
            <w:r>
              <w:rPr>
                <w:rFonts w:ascii="Times New Roman" w:hAnsi="Times New Roman"/>
                <w:lang w:val="sr-Cyrl-RS"/>
              </w:rPr>
              <w:t>кратак есеј у коме описује недавно путовање.</w:t>
            </w:r>
          </w:p>
          <w:p w14:paraId="3A078024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оствари комуникацију у којој даје предлоге и сугестије и одговара учтиво на њих. </w:t>
            </w:r>
          </w:p>
          <w:p w14:paraId="4CCBBBB2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преноси суштину поруке са матерњег на страни језик/са страног на матерњи, додајући, по потреби, објашњења и обавештења, писмено и усмено.</w:t>
            </w:r>
          </w:p>
        </w:tc>
        <w:tc>
          <w:tcPr>
            <w:tcW w:w="21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749B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0422917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552F1578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0A578CB1" w14:textId="77777777" w:rsidR="00116DD9" w:rsidRPr="00116DD9" w:rsidRDefault="00116DD9" w:rsidP="004F16F9">
            <w:pPr>
              <w:numPr>
                <w:ilvl w:val="0"/>
                <w:numId w:val="6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6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0B96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7E72568D" w14:textId="77777777" w:rsidR="00116DD9" w:rsidRPr="00116DD9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036F4FFE" w14:textId="77777777" w:rsidR="00116DD9" w:rsidRPr="00116DD9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4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84FC" w14:textId="77777777" w:rsidR="00116DD9" w:rsidRPr="00116DD9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децембар/јануар</w:t>
            </w:r>
          </w:p>
        </w:tc>
      </w:tr>
      <w:tr w:rsidR="00116DD9" w:rsidRPr="008C286F" w14:paraId="266622F4" w14:textId="77777777" w:rsidTr="006926A6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20D9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13E0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F859B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964CB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0A122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5C3DFD02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AF80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49891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CF0F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</w:tc>
        <w:tc>
          <w:tcPr>
            <w:tcW w:w="324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713B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33FDA4CC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Географија,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И</w:t>
            </w:r>
            <w:r w:rsidRPr="00116DD9">
              <w:rPr>
                <w:rFonts w:ascii="Times New Roman" w:hAnsi="Times New Roman" w:cs="Times New Roman"/>
                <w:lang w:val="sr-Cyrl-CS"/>
              </w:rPr>
              <w:t>сторија</w:t>
            </w:r>
          </w:p>
        </w:tc>
        <w:tc>
          <w:tcPr>
            <w:tcW w:w="5340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0113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116DD9" w:rsidRPr="008C286F" w14:paraId="13A6B94C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201E0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2CC66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C3A79F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02489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5590F3B5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1F4B2F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943B38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B0919B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6CEE55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41022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FCCAA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F6D71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A5405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A297B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CA3D57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40619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EBA16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E9C19A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1C6864F9" w14:textId="77777777" w:rsidTr="006926A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5101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A5C91" w14:textId="77777777" w:rsidR="00116DD9" w:rsidRPr="00DD70CF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је за учење</w:t>
            </w: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</w:p>
          <w:p w14:paraId="64CE1245" w14:textId="77777777" w:rsidR="00116DD9" w:rsidRPr="00DD70CF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14:paraId="509FDAF9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690C9E3B" w14:textId="7CE90AFD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14:paraId="5CD75008" w14:textId="03FB3C53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1.1.4.</w:t>
            </w:r>
          </w:p>
          <w:p w14:paraId="14820B03" w14:textId="08AA24F3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1.2.1.</w:t>
            </w:r>
          </w:p>
          <w:p w14:paraId="362B41CD" w14:textId="39C78C76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1.2.4.</w:t>
            </w:r>
          </w:p>
          <w:p w14:paraId="6829FA9F" w14:textId="2D264EDE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2.2.2.</w:t>
            </w:r>
          </w:p>
          <w:p w14:paraId="3621E351" w14:textId="693D1975" w:rsidR="00116DD9" w:rsidRP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8217E">
              <w:rPr>
                <w:rFonts w:ascii="Times New Roman" w:hAnsi="Times New Roman"/>
              </w:rPr>
              <w:t>1.3.3.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1.3.4.</w:t>
            </w:r>
          </w:p>
          <w:p w14:paraId="0886E1ED" w14:textId="09A9BA52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lastRenderedPageBreak/>
              <w:t>2.3.2.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2.3.3.</w:t>
            </w:r>
          </w:p>
          <w:p w14:paraId="4813E5BD" w14:textId="65688E61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1.4.3.</w:t>
            </w:r>
          </w:p>
          <w:p w14:paraId="395DDCE3" w14:textId="6E988108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1.4.4.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1.5.4.</w:t>
            </w:r>
          </w:p>
          <w:p w14:paraId="68F1D25C" w14:textId="1FD004EE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1.5.5.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2.5.4.</w:t>
            </w:r>
          </w:p>
          <w:p w14:paraId="091C589F" w14:textId="28201384" w:rsidR="00116DD9" w:rsidRPr="00DD70CF" w:rsidRDefault="00116DD9" w:rsidP="00116DD9">
            <w:pPr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  <w:r w:rsidRPr="0078217E">
              <w:rPr>
                <w:rFonts w:ascii="Times New Roman" w:hAnsi="Times New Roman"/>
              </w:rPr>
              <w:t>2.5.1.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2.5.5</w:t>
            </w:r>
          </w:p>
          <w:p w14:paraId="1F80786C" w14:textId="77777777" w:rsidR="00116DD9" w:rsidRPr="00DD70C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/>
              </w:rPr>
            </w:pPr>
          </w:p>
          <w:p w14:paraId="1E98849A" w14:textId="77777777" w:rsidR="00116DD9" w:rsidRPr="00DD70C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D8B7" w14:textId="77777777" w:rsidR="00116DD9" w:rsidRPr="00862793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14:paraId="663DDD56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вокабуларом у вези са темом </w:t>
            </w:r>
            <w:r>
              <w:rPr>
                <w:rFonts w:ascii="Times New Roman" w:hAnsi="Times New Roman"/>
                <w:lang w:val="sr-Cyrl-RS"/>
              </w:rPr>
              <w:t>школе и  образовања</w:t>
            </w:r>
          </w:p>
          <w:p w14:paraId="6E612BEB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 Овладавају техникама изношења мишљења, слагања</w:t>
            </w:r>
            <w:r w:rsidRPr="00E626B9">
              <w:rPr>
                <w:rFonts w:ascii="Times New Roman" w:hAnsi="Times New Roman"/>
                <w:lang w:val="sr-Cyrl-RS"/>
              </w:rPr>
              <w:t xml:space="preserve"> и</w:t>
            </w:r>
            <w:r>
              <w:rPr>
                <w:rFonts w:ascii="Times New Roman" w:hAnsi="Times New Roman"/>
                <w:lang w:val="sr-Cyrl-RS"/>
              </w:rPr>
              <w:t xml:space="preserve"> неслагање</w:t>
            </w:r>
          </w:p>
          <w:p w14:paraId="20DEC3FE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Пишу упит</w:t>
            </w:r>
          </w:p>
          <w:p w14:paraId="1D11B739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14:paraId="4BAED847" w14:textId="77777777" w:rsidR="00116DD9" w:rsidRPr="0090062A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90062A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14:paraId="0DABFC14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Условне реченице првог типа </w:t>
            </w:r>
            <w:r w:rsidRPr="00E626B9">
              <w:rPr>
                <w:rFonts w:ascii="Times New Roman" w:hAnsi="Times New Roman"/>
                <w:lang w:val="sr-Cyrl-RS"/>
              </w:rPr>
              <w:lastRenderedPageBreak/>
              <w:t>(</w:t>
            </w:r>
            <w:r>
              <w:rPr>
                <w:rFonts w:ascii="Times New Roman" w:hAnsi="Times New Roman"/>
              </w:rPr>
              <w:t>First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Conditional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14:paraId="19F24E67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14:paraId="7FB695AA" w14:textId="77777777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Одредбене односне реченице </w:t>
            </w:r>
            <w:r>
              <w:rPr>
                <w:rFonts w:ascii="Times New Roman" w:hAnsi="Times New Roman"/>
              </w:rPr>
              <w:t>(Defining relative clauses)</w:t>
            </w:r>
          </w:p>
          <w:p w14:paraId="1A988934" w14:textId="77777777" w:rsidR="00116DD9" w:rsidRPr="00DD70CF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45FD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8DAD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1062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5097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9D0A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AB7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D371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6F007B60" w14:textId="77777777" w:rsidTr="006926A6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66DA9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9D7F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B3FFED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1F861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673AD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48AC2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4476A548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08B7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D0B41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8DFD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4DC4EBE4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169A6086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>говори о темама из свакодневног живота везаним за школу и образовање</w:t>
            </w:r>
          </w:p>
          <w:p w14:paraId="3B75AE3A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14:paraId="2CA9ADBB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изрази </w:t>
            </w:r>
            <w:r>
              <w:rPr>
                <w:rFonts w:ascii="Times New Roman" w:hAnsi="Times New Roman"/>
                <w:lang w:val="sr-Cyrl-RS"/>
              </w:rPr>
              <w:t>могуће резултате радњи или ситуација у будућности</w:t>
            </w:r>
            <w:r w:rsidRPr="008A41CA">
              <w:rPr>
                <w:rFonts w:ascii="Times New Roman" w:hAnsi="Times New Roman"/>
                <w:lang w:val="sr-Cyrl-RS"/>
              </w:rPr>
              <w:t xml:space="preserve"> употребом </w:t>
            </w:r>
            <w:r>
              <w:rPr>
                <w:rFonts w:ascii="Times New Roman" w:hAnsi="Times New Roman"/>
                <w:lang w:val="sr-Cyrl-RS"/>
              </w:rPr>
              <w:t>првог кондиционала</w:t>
            </w:r>
          </w:p>
          <w:p w14:paraId="047A9D6E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разуме и идентификује кључне детаље у </w:t>
            </w:r>
            <w:r>
              <w:rPr>
                <w:rFonts w:ascii="Times New Roman" w:hAnsi="Times New Roman"/>
                <w:lang w:val="sr-Cyrl-RS"/>
              </w:rPr>
              <w:t>наративној конверзацији на познату тему</w:t>
            </w:r>
          </w:p>
          <w:p w14:paraId="6EF624CE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и пронађе специфичне информације у </w:t>
            </w:r>
            <w:r>
              <w:rPr>
                <w:rFonts w:ascii="Times New Roman" w:hAnsi="Times New Roman"/>
                <w:lang w:val="sr-Cyrl-RS"/>
              </w:rPr>
              <w:t>кратком тексту</w:t>
            </w:r>
            <w:r w:rsidRPr="008A41CA">
              <w:rPr>
                <w:rFonts w:ascii="Times New Roman" w:hAnsi="Times New Roman"/>
                <w:lang w:val="sr-Cyrl-RS"/>
              </w:rPr>
              <w:t xml:space="preserve"> на тему школе и образовања.</w:t>
            </w:r>
          </w:p>
          <w:p w14:paraId="73EED43D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познаје граматичка правила и употребу односних заменица у оквиру одредбених односних реченица</w:t>
            </w:r>
          </w:p>
          <w:p w14:paraId="2C512D76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контролише граматичка знања и исправља своје грешке. </w:t>
            </w:r>
          </w:p>
          <w:p w14:paraId="4149C0BD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пише </w:t>
            </w:r>
            <w:r>
              <w:rPr>
                <w:rFonts w:ascii="Times New Roman" w:hAnsi="Times New Roman"/>
                <w:lang w:val="sr-Cyrl-RS"/>
              </w:rPr>
              <w:t>формални мејл у коме тражи информације.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</w:p>
          <w:p w14:paraId="4573E754" w14:textId="77777777" w:rsidR="00116DD9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учествује у краћим дијалозима, тражи </w:t>
            </w:r>
            <w:r>
              <w:rPr>
                <w:rFonts w:ascii="Times New Roman" w:hAnsi="Times New Roman"/>
                <w:lang w:val="sr-Cyrl-RS"/>
              </w:rPr>
              <w:t>мишљење и изрази слагање и неслагање на љубазан и учтив начин</w:t>
            </w:r>
          </w:p>
          <w:p w14:paraId="0FA6CCBA" w14:textId="77777777" w:rsidR="00116DD9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Израдом теста ученик има увид у постигнуту компетенцију и на основу њега може да планира даље учење.</w:t>
            </w:r>
          </w:p>
          <w:p w14:paraId="0A7E6519" w14:textId="18D0AC73" w:rsidR="00116DD9" w:rsidRPr="00862793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32EB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4C233C1C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7EC5D6BC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06CBDEF7" w14:textId="77777777" w:rsidR="00116DD9" w:rsidRPr="00862793" w:rsidRDefault="00116DD9" w:rsidP="004F16F9">
            <w:pPr>
              <w:numPr>
                <w:ilvl w:val="0"/>
                <w:numId w:val="6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5629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57375815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013AFAC5" w14:textId="77777777" w:rsidR="00116DD9" w:rsidRPr="00862793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30293" w14:textId="77777777" w:rsidR="00116DD9" w:rsidRPr="00862793" w:rsidRDefault="00116DD9" w:rsidP="004F16F9">
            <w:pPr>
              <w:numPr>
                <w:ilvl w:val="0"/>
                <w:numId w:val="7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/март</w:t>
            </w:r>
          </w:p>
        </w:tc>
      </w:tr>
      <w:tr w:rsidR="00116DD9" w:rsidRPr="008C286F" w14:paraId="69018C92" w14:textId="77777777" w:rsidTr="006926A6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A555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701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3E7F84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52BA8D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F9D23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2F263DEE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B718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0FCD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DFD84" w14:textId="77777777" w:rsidR="00116DD9" w:rsidRP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  <w:p w14:paraId="7713AD2E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Листићи за тест</w:t>
            </w:r>
          </w:p>
        </w:tc>
        <w:tc>
          <w:tcPr>
            <w:tcW w:w="358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C435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7E5F00E3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Спорт – физичко васпитање</w:t>
            </w:r>
          </w:p>
          <w:p w14:paraId="1DB20A4A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Пословна кореспонденција(писање упита)</w:t>
            </w:r>
          </w:p>
          <w:p w14:paraId="52417C3E" w14:textId="77777777" w:rsidR="00116DD9" w:rsidRPr="00116DD9" w:rsidRDefault="00116DD9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3BAD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116DD9" w:rsidRPr="008C286F" w14:paraId="5CBF6864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22A46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09240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B83E5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3C7E1F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04FCFBD1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14AB35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F8D2CA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BB749C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F756DB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FF1F0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55708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CB055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97F48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78DB64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97126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A97A8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CEF5C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6B7672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6C660547" w14:textId="77777777" w:rsidTr="006926A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540B0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8FE1" w14:textId="77777777" w:rsidR="00116DD9" w:rsidRPr="00CA45E6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Само посао</w:t>
            </w:r>
          </w:p>
          <w:p w14:paraId="795F92F6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6295DAAE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21FE32E" w14:textId="24FB5D52" w:rsidR="00116DD9" w:rsidRP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78217E">
              <w:rPr>
                <w:rFonts w:ascii="Times New Roman" w:hAnsi="Times New Roman"/>
              </w:rPr>
              <w:t>1.1.1.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1.1.2.</w:t>
            </w:r>
          </w:p>
          <w:p w14:paraId="675DB7B4" w14:textId="4DF98ABE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1.1.4.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2.1.1.</w:t>
            </w:r>
          </w:p>
          <w:p w14:paraId="4432D7BC" w14:textId="26F34E8E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2.1.2.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2.1.4.</w:t>
            </w:r>
          </w:p>
          <w:p w14:paraId="0CBCB650" w14:textId="7175642D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1.2.2.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2.2.1.</w:t>
            </w:r>
          </w:p>
          <w:p w14:paraId="3C127B2A" w14:textId="4ECCB10A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2.2.2.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 xml:space="preserve">2.2.5.  </w:t>
            </w:r>
          </w:p>
          <w:p w14:paraId="5C059E10" w14:textId="635320D4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1.3.2.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2.3.1.</w:t>
            </w:r>
          </w:p>
          <w:p w14:paraId="7F40597C" w14:textId="5EED6D40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2.3.2.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1.4.4.</w:t>
            </w:r>
          </w:p>
          <w:p w14:paraId="794CDAF5" w14:textId="7ECF2717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2.4.1.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1.5.2.</w:t>
            </w:r>
          </w:p>
          <w:p w14:paraId="7CBA1208" w14:textId="181A08AC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1.5.4.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1.5.5.</w:t>
            </w:r>
          </w:p>
          <w:p w14:paraId="4402E5F4" w14:textId="031652F6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78217E">
              <w:rPr>
                <w:rFonts w:ascii="Times New Roman" w:hAnsi="Times New Roman"/>
              </w:rPr>
              <w:t>2.5.4.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78217E">
              <w:rPr>
                <w:rFonts w:ascii="Times New Roman" w:hAnsi="Times New Roman"/>
              </w:rPr>
              <w:t>2.5.5.</w:t>
            </w:r>
          </w:p>
          <w:p w14:paraId="3E3C9EB4" w14:textId="77777777" w:rsidR="00116DD9" w:rsidRPr="0078217E" w:rsidRDefault="00116DD9" w:rsidP="006926A6">
            <w:pPr>
              <w:spacing w:after="0"/>
              <w:rPr>
                <w:rFonts w:ascii="Times New Roman" w:hAnsi="Times New Roman"/>
              </w:rPr>
            </w:pPr>
          </w:p>
          <w:p w14:paraId="36A129CC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D38BF" w14:textId="77777777" w:rsidR="00116DD9" w:rsidRPr="00862793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5F06D5B8" w14:textId="77777777" w:rsidR="00116DD9" w:rsidRDefault="00116DD9" w:rsidP="006926A6">
            <w:pPr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вокабуларом у вези са темом </w:t>
            </w:r>
            <w:r>
              <w:rPr>
                <w:rFonts w:ascii="Times New Roman" w:hAnsi="Times New Roman"/>
                <w:lang w:val="sr-Cyrl-RS"/>
              </w:rPr>
              <w:t>посла, професије; новца</w:t>
            </w:r>
          </w:p>
          <w:p w14:paraId="2441E7FC" w14:textId="77777777" w:rsidR="00116DD9" w:rsidRDefault="00116DD9" w:rsidP="006926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Траже и дају савете; пишу пријаве за посао</w:t>
            </w:r>
          </w:p>
          <w:p w14:paraId="0F6D76DB" w14:textId="77777777" w:rsidR="00116DD9" w:rsidRPr="00AB72E8" w:rsidRDefault="00116DD9" w:rsidP="006926A6">
            <w:pPr>
              <w:rPr>
                <w:rFonts w:ascii="Times New Roman" w:hAnsi="Times New Roman"/>
                <w:lang w:val="sr-Cyrl-RS"/>
              </w:rPr>
            </w:pPr>
            <w:r w:rsidRPr="00AB72E8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14:paraId="75756DE5" w14:textId="77777777" w:rsidR="00116DD9" w:rsidRPr="00E626B9" w:rsidRDefault="00116DD9" w:rsidP="006926A6">
            <w:pPr>
              <w:rPr>
                <w:rFonts w:ascii="Times New Roman" w:hAnsi="Times New Roman"/>
                <w:lang w:val="sr-Cyrl-RS"/>
              </w:rPr>
            </w:pPr>
            <w:r w:rsidRPr="00AB72E8">
              <w:rPr>
                <w:rFonts w:ascii="Times New Roman" w:hAnsi="Times New Roman"/>
                <w:lang w:val="sr-Cyrl-RS"/>
              </w:rPr>
              <w:t xml:space="preserve">Условне реченице </w:t>
            </w:r>
            <w:r>
              <w:rPr>
                <w:rFonts w:ascii="Times New Roman" w:hAnsi="Times New Roman"/>
                <w:lang w:val="sr-Cyrl-RS"/>
              </w:rPr>
              <w:t>другог</w:t>
            </w:r>
            <w:r w:rsidRPr="00AB72E8">
              <w:rPr>
                <w:rFonts w:ascii="Times New Roman" w:hAnsi="Times New Roman"/>
                <w:lang w:val="sr-Cyrl-RS"/>
              </w:rPr>
              <w:t xml:space="preserve"> типа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Second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AB72E8">
              <w:rPr>
                <w:rFonts w:ascii="Times New Roman" w:hAnsi="Times New Roman"/>
              </w:rPr>
              <w:t>Conditional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14:paraId="3505EF31" w14:textId="77777777" w:rsidR="00116DD9" w:rsidRDefault="00116DD9" w:rsidP="006926A6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Модални глаголи за изражавање обавеза и дозвола</w:t>
            </w:r>
          </w:p>
          <w:p w14:paraId="3FB5EE29" w14:textId="77777777" w:rsidR="00116DD9" w:rsidRPr="006F5FA6" w:rsidRDefault="00116DD9" w:rsidP="00692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Придеви са наставцима –</w:t>
            </w:r>
            <w:r>
              <w:rPr>
                <w:rFonts w:ascii="Times New Roman" w:hAnsi="Times New Roman"/>
              </w:rPr>
              <w:t>ed, -ing</w:t>
            </w:r>
          </w:p>
          <w:p w14:paraId="417E800C" w14:textId="77777777" w:rsidR="00116DD9" w:rsidRPr="00FF6EBD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32E7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975F9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B1E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848F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46DC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4EFF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6D42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4643E166" w14:textId="77777777" w:rsidTr="006926A6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7394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A5D9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DA285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4A2F0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EFBEE5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F2AF8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314FA3B5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D15C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7EF4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929E3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24D8BBBD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29A70612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</w:t>
            </w:r>
            <w:r w:rsidRPr="008A41CA">
              <w:rPr>
                <w:rFonts w:ascii="Times New Roman" w:hAnsi="Times New Roman"/>
                <w:lang w:val="sr-Cyrl-RS"/>
              </w:rPr>
              <w:lastRenderedPageBreak/>
              <w:t xml:space="preserve">живота везаним за </w:t>
            </w:r>
            <w:r>
              <w:rPr>
                <w:rFonts w:ascii="Times New Roman" w:hAnsi="Times New Roman"/>
                <w:lang w:val="sr-Cyrl-RS"/>
              </w:rPr>
              <w:t>посао и професије</w:t>
            </w:r>
          </w:p>
          <w:p w14:paraId="07A0B42A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</w:t>
            </w:r>
            <w:r w:rsidRPr="008A41CA">
              <w:rPr>
                <w:rFonts w:ascii="Times New Roman" w:hAnsi="Times New Roman"/>
                <w:lang w:val="sr-Latn-RS"/>
              </w:rPr>
              <w:t>a</w:t>
            </w:r>
            <w:r w:rsidRPr="008A41CA">
              <w:rPr>
                <w:rFonts w:ascii="Times New Roman" w:hAnsi="Times New Roman"/>
                <w:lang w:val="sr-Cyrl-RS"/>
              </w:rPr>
              <w:t>тих речи на основу контекста и-или помоћу речника</w:t>
            </w:r>
          </w:p>
          <w:p w14:paraId="3B2C57A5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познаје граматичка правила  везана за грађење и употребу </w:t>
            </w:r>
            <w:r>
              <w:rPr>
                <w:rFonts w:ascii="Times New Roman" w:hAnsi="Times New Roman"/>
                <w:lang w:val="sr-Cyrl-RS"/>
              </w:rPr>
              <w:t>другог кондиционала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8A41CA">
              <w:rPr>
                <w:rFonts w:ascii="Times New Roman" w:hAnsi="Times New Roman"/>
                <w:lang w:val="sr-Cyrl-RS"/>
              </w:rPr>
              <w:t xml:space="preserve">и говори о </w:t>
            </w:r>
            <w:r>
              <w:rPr>
                <w:rFonts w:ascii="Times New Roman" w:hAnsi="Times New Roman"/>
                <w:lang w:val="sr-Cyrl-RS"/>
              </w:rPr>
              <w:t>хипотетичким последицама тренутне радње у садашњости или будућности.</w:t>
            </w:r>
          </w:p>
          <w:p w14:paraId="2F2B2B1C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грешке.</w:t>
            </w:r>
          </w:p>
          <w:p w14:paraId="2621A6AB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</w:t>
            </w:r>
            <w:r>
              <w:rPr>
                <w:rFonts w:ascii="Times New Roman" w:hAnsi="Times New Roman"/>
                <w:lang w:val="sr-Cyrl-RS"/>
              </w:rPr>
              <w:t>краћи</w:t>
            </w:r>
            <w:r w:rsidRPr="008A41CA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текст</w:t>
            </w:r>
            <w:r w:rsidRPr="008A41CA">
              <w:rPr>
                <w:rFonts w:ascii="Times New Roman" w:hAnsi="Times New Roman"/>
                <w:lang w:val="sr-Cyrl-RS"/>
              </w:rPr>
              <w:t xml:space="preserve"> и донесе основне закључке из информација у прочитаном тексту </w:t>
            </w:r>
          </w:p>
          <w:p w14:paraId="7403AB42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разуме и интерпретира краћи прилагођени текст на енглеском језику</w:t>
            </w:r>
          </w:p>
          <w:p w14:paraId="4BCE0B92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употреби модалне глаголе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must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need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to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have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to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can</w:t>
            </w:r>
            <w:r w:rsidRPr="00E626B9">
              <w:rPr>
                <w:rFonts w:ascii="Times New Roman" w:hAnsi="Times New Roman"/>
                <w:lang w:val="sr-Cyrl-RS"/>
              </w:rPr>
              <w:t xml:space="preserve">) </w:t>
            </w:r>
            <w:r>
              <w:rPr>
                <w:rFonts w:ascii="Times New Roman" w:hAnsi="Times New Roman"/>
                <w:lang w:val="sr-Cyrl-RS"/>
              </w:rPr>
              <w:t>да изрази обавезу и забрану</w:t>
            </w:r>
          </w:p>
          <w:p w14:paraId="3A9EBEF9" w14:textId="77777777" w:rsidR="00116DD9" w:rsidRPr="00934911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- гради придеве додавањем суфикса </w:t>
            </w:r>
            <w:r w:rsidRPr="00934911">
              <w:rPr>
                <w:rFonts w:ascii="Times New Roman" w:hAnsi="Times New Roman"/>
                <w:lang w:val="sr-Cyrl-RS"/>
              </w:rPr>
              <w:t>–</w:t>
            </w:r>
            <w:r w:rsidRPr="00934911">
              <w:rPr>
                <w:rFonts w:ascii="Times New Roman" w:hAnsi="Times New Roman"/>
              </w:rPr>
              <w:t>ed</w:t>
            </w:r>
            <w:r w:rsidRPr="00E626B9">
              <w:rPr>
                <w:rFonts w:ascii="Times New Roman" w:hAnsi="Times New Roman"/>
                <w:lang w:val="sr-Cyrl-RS"/>
              </w:rPr>
              <w:t>, -</w:t>
            </w:r>
            <w:r w:rsidRPr="00934911">
              <w:rPr>
                <w:rFonts w:ascii="Times New Roman" w:hAnsi="Times New Roman"/>
              </w:rPr>
              <w:t>ing</w:t>
            </w:r>
            <w:r>
              <w:rPr>
                <w:rFonts w:ascii="Times New Roman" w:hAnsi="Times New Roman"/>
                <w:lang w:val="sr-Cyrl-RS"/>
              </w:rPr>
              <w:t xml:space="preserve"> и уочава разлику у њиховом значењу</w:t>
            </w:r>
          </w:p>
          <w:p w14:paraId="7711359D" w14:textId="77777777" w:rsidR="00116DD9" w:rsidRPr="003C11EB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напише и попуни пријаву за посао</w:t>
            </w:r>
          </w:p>
          <w:p w14:paraId="6A42BC19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оствари комуникацију </w:t>
            </w:r>
            <w:r>
              <w:rPr>
                <w:rFonts w:ascii="Times New Roman" w:hAnsi="Times New Roman"/>
                <w:lang w:val="sr-Cyrl-RS"/>
              </w:rPr>
              <w:t>на тему тражења и давања савета</w:t>
            </w:r>
          </w:p>
          <w:p w14:paraId="1D36F2DC" w14:textId="77777777" w:rsidR="00116DD9" w:rsidRPr="00FF6EBD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Израдом писменог задатка ученик има увид у постигнуту компетенцију и на основу њега може да планира даље учење</w:t>
            </w:r>
          </w:p>
        </w:tc>
        <w:tc>
          <w:tcPr>
            <w:tcW w:w="22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FAB5A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42D75D5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6F0E59EC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 пару</w:t>
            </w:r>
          </w:p>
          <w:p w14:paraId="149CA202" w14:textId="77777777" w:rsidR="00116DD9" w:rsidRPr="00862793" w:rsidRDefault="00116DD9" w:rsidP="004F16F9">
            <w:pPr>
              <w:numPr>
                <w:ilvl w:val="0"/>
                <w:numId w:val="6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D029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монолошко-дијалошка</w:t>
            </w:r>
          </w:p>
          <w:p w14:paraId="0BE19FE5" w14:textId="77777777" w:rsidR="00116DD9" w:rsidRPr="00862793" w:rsidRDefault="00116DD9" w:rsidP="004F16F9">
            <w:pPr>
              <w:numPr>
                <w:ilvl w:val="0"/>
                <w:numId w:val="64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текст-метода</w:t>
            </w:r>
          </w:p>
          <w:p w14:paraId="69BFD65A" w14:textId="77777777" w:rsidR="00116DD9" w:rsidRPr="00862793" w:rsidRDefault="00116DD9" w:rsidP="004F16F9">
            <w:pPr>
              <w:numPr>
                <w:ilvl w:val="0"/>
                <w:numId w:val="66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демонстративне</w:t>
            </w:r>
          </w:p>
        </w:tc>
        <w:tc>
          <w:tcPr>
            <w:tcW w:w="2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F2371" w14:textId="77777777" w:rsidR="00116DD9" w:rsidRPr="00862793" w:rsidRDefault="00116DD9" w:rsidP="004F16F9">
            <w:pPr>
              <w:numPr>
                <w:ilvl w:val="0"/>
                <w:numId w:val="7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март/април</w:t>
            </w:r>
          </w:p>
        </w:tc>
      </w:tr>
      <w:tr w:rsidR="00116DD9" w:rsidRPr="008C286F" w14:paraId="4F18D23F" w14:textId="77777777" w:rsidTr="006926A6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821C2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3E280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5505D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CEE66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6A8FB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34CA1A70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A883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5319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D80D" w14:textId="77777777" w:rsidR="00116DD9" w:rsidRP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  <w:p w14:paraId="4DC028C3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Листићи за писмени задатак</w:t>
            </w:r>
          </w:p>
        </w:tc>
        <w:tc>
          <w:tcPr>
            <w:tcW w:w="33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A9F6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7BCD3C7F" w14:textId="77777777" w:rsidR="00116DD9" w:rsidRPr="00116DD9" w:rsidRDefault="00116DD9" w:rsidP="006926A6">
            <w:pPr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ПредузетништвоГрађанско васпитање</w:t>
            </w:r>
          </w:p>
        </w:tc>
        <w:tc>
          <w:tcPr>
            <w:tcW w:w="4928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8C3E" w14:textId="77777777" w:rsid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  <w:p w14:paraId="50E3C0EE" w14:textId="77777777" w:rsid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50928FA4" w14:textId="77777777" w:rsid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317723B1" w14:textId="77777777" w:rsid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</w:p>
          <w:p w14:paraId="0B96D731" w14:textId="492F2A50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16DD9" w:rsidRPr="008C286F" w14:paraId="0CC23D85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86517E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52AAE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72F2F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BDF335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11EC6C45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BEDCC7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288061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D1EB06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331FA3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5973F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C3807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825022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D00AE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3F020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23CC22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F0E0D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6EEFC1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94AB41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611CE327" w14:textId="77777777" w:rsidTr="006926A6">
        <w:trPr>
          <w:trHeight w:val="410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3B3B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07B3" w14:textId="77777777" w:rsidR="00116DD9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Потрошачко друштво</w:t>
            </w:r>
          </w:p>
          <w:p w14:paraId="38DF1985" w14:textId="77777777" w:rsidR="00116DD9" w:rsidRDefault="00116DD9" w:rsidP="006926A6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E2E5B2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5892CA75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568480" w14:textId="61C16C20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</w:rPr>
            </w:pPr>
            <w:r w:rsidRPr="00116DD9">
              <w:rPr>
                <w:rFonts w:ascii="Times New Roman" w:hAnsi="Times New Roman" w:cs="Times New Roman"/>
              </w:rPr>
              <w:t>1.1.1.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</w:rPr>
              <w:t>1.1.2.</w:t>
            </w:r>
          </w:p>
          <w:p w14:paraId="4D85DE5F" w14:textId="370AB121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</w:rPr>
            </w:pPr>
            <w:r w:rsidRPr="00116DD9">
              <w:rPr>
                <w:rFonts w:ascii="Times New Roman" w:hAnsi="Times New Roman" w:cs="Times New Roman"/>
              </w:rPr>
              <w:t>1.1.4.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</w:rPr>
              <w:t>2.1.1.</w:t>
            </w:r>
          </w:p>
          <w:p w14:paraId="4CC6AAEC" w14:textId="23D416F3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</w:rPr>
            </w:pPr>
            <w:r w:rsidRPr="00116DD9">
              <w:rPr>
                <w:rFonts w:ascii="Times New Roman" w:hAnsi="Times New Roman" w:cs="Times New Roman"/>
              </w:rPr>
              <w:t>2.1.2.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</w:rPr>
              <w:t>2.1.4.</w:t>
            </w:r>
          </w:p>
          <w:p w14:paraId="6BCD1F67" w14:textId="5F0927FD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1.2.1.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</w:rPr>
              <w:t>1.2.2.</w:t>
            </w:r>
          </w:p>
          <w:p w14:paraId="5E56F860" w14:textId="17FA5D73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</w:rPr>
            </w:pPr>
            <w:r w:rsidRPr="00116DD9">
              <w:rPr>
                <w:rFonts w:ascii="Times New Roman" w:hAnsi="Times New Roman" w:cs="Times New Roman"/>
              </w:rPr>
              <w:t>2.2.1.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</w:rPr>
              <w:t>2.2.2.</w:t>
            </w:r>
          </w:p>
          <w:p w14:paraId="4EFF5A86" w14:textId="069C0F0B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2.2.3.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</w:rPr>
              <w:t>1.3.1.</w:t>
            </w:r>
          </w:p>
          <w:p w14:paraId="09585724" w14:textId="474AFE1B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</w:rPr>
            </w:pPr>
            <w:r w:rsidRPr="00116DD9">
              <w:rPr>
                <w:rFonts w:ascii="Times New Roman" w:hAnsi="Times New Roman" w:cs="Times New Roman"/>
              </w:rPr>
              <w:t>1.3.3.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</w:rPr>
              <w:t>2.3.1.</w:t>
            </w:r>
          </w:p>
          <w:p w14:paraId="191B31E8" w14:textId="762EA8E8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</w:rPr>
              <w:t>2.3.3.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  <w:lang w:val="sr-Cyrl-RS"/>
              </w:rPr>
              <w:t>1.4.1.</w:t>
            </w:r>
          </w:p>
          <w:p w14:paraId="5FF773E1" w14:textId="50F451CB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1.4.3.</w:t>
            </w:r>
            <w:r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16DD9">
              <w:rPr>
                <w:rFonts w:ascii="Times New Roman" w:hAnsi="Times New Roman" w:cs="Times New Roman"/>
                <w:lang w:val="sr-Cyrl-RS"/>
              </w:rPr>
              <w:t>1.5.1.</w:t>
            </w:r>
          </w:p>
          <w:p w14:paraId="33256996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2.5.1.</w:t>
            </w:r>
          </w:p>
          <w:p w14:paraId="3D507A15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4242" w14:textId="77777777" w:rsidR="00116DD9" w:rsidRPr="00862793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Ученици се упознају са:</w:t>
            </w:r>
          </w:p>
          <w:p w14:paraId="61C2B484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вокаб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уларом у вези са темом </w:t>
            </w:r>
            <w:r>
              <w:rPr>
                <w:rFonts w:ascii="Times New Roman" w:hAnsi="Times New Roman"/>
                <w:lang w:val="sr-Cyrl-RS"/>
              </w:rPr>
              <w:t xml:space="preserve">куповине и услужне делатности;  Примењују вокабулар везан за гардеробу,описују стилове у облачењу; </w:t>
            </w:r>
          </w:p>
          <w:p w14:paraId="0594244B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Обављају онлајн куповину на енглеском језику</w:t>
            </w:r>
          </w:p>
          <w:p w14:paraId="1F40F9C9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Упућују и пишу жалбе </w:t>
            </w:r>
          </w:p>
          <w:p w14:paraId="1ABB51C3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14:paraId="1F3C7318" w14:textId="77777777" w:rsidR="00116DD9" w:rsidRPr="005966E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5966E9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14:paraId="6D181D9B" w14:textId="77777777" w:rsidR="00116DD9" w:rsidRPr="005966E9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5966E9">
              <w:rPr>
                <w:rFonts w:ascii="Times New Roman" w:hAnsi="Times New Roman"/>
                <w:lang w:val="sr-Cyrl-RS"/>
              </w:rPr>
              <w:t xml:space="preserve">Трпно стање </w:t>
            </w:r>
            <w:r w:rsidRPr="005966E9">
              <w:rPr>
                <w:rFonts w:ascii="Times New Roman" w:hAnsi="Times New Roman"/>
              </w:rPr>
              <w:t>(The Passive)</w:t>
            </w:r>
          </w:p>
          <w:p w14:paraId="5134C4DC" w14:textId="77777777" w:rsidR="00116DD9" w:rsidRPr="005966E9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5966E9">
              <w:rPr>
                <w:rFonts w:ascii="Times New Roman" w:hAnsi="Times New Roman"/>
                <w:lang w:val="sr-Cyrl-RS"/>
              </w:rPr>
              <w:t xml:space="preserve">Изрази за количину </w:t>
            </w:r>
            <w:r w:rsidRPr="005966E9">
              <w:rPr>
                <w:rFonts w:ascii="Times New Roman" w:hAnsi="Times New Roman"/>
              </w:rPr>
              <w:t>(Quantifiers: much/many; few/a few; little/a little; some/any)</w:t>
            </w:r>
          </w:p>
          <w:p w14:paraId="70710802" w14:textId="77777777" w:rsidR="00116DD9" w:rsidRPr="00862793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  <w:r w:rsidRPr="005966E9">
              <w:rPr>
                <w:rFonts w:ascii="Times New Roman" w:hAnsi="Times New Roman"/>
                <w:lang w:val="sr-Cyrl-RS"/>
              </w:rPr>
              <w:t xml:space="preserve">Неодређене заменице </w:t>
            </w:r>
            <w:r w:rsidRPr="005966E9">
              <w:rPr>
                <w:rFonts w:ascii="Times New Roman" w:hAnsi="Times New Roman"/>
              </w:rPr>
              <w:t>(Indefinite pronouns: someone, anything, nowhere, everybody, none, etc</w:t>
            </w:r>
          </w:p>
          <w:p w14:paraId="3B4D17A2" w14:textId="77777777" w:rsidR="00116DD9" w:rsidRPr="00FF6EBD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072B4" w14:textId="77777777" w:rsidR="00116DD9" w:rsidRPr="0087103A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167F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B4F8" w14:textId="77777777" w:rsidR="00116DD9" w:rsidRPr="0087103A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55B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88CEC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3171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9D9FE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6C39B5CC" w14:textId="77777777" w:rsidTr="006926A6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32F01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F90E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5550B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805A8DD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2BE4D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F74C6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734C4629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326A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0E83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70C2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4B5AB305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719299E9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куповину и услужне делатности.</w:t>
            </w:r>
          </w:p>
          <w:p w14:paraId="20276A58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непознтих речи на основу контекста и-или помоћу речника</w:t>
            </w:r>
          </w:p>
          <w:p w14:paraId="23277E9F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lastRenderedPageBreak/>
              <w:t xml:space="preserve">- </w:t>
            </w:r>
            <w:r>
              <w:rPr>
                <w:rFonts w:ascii="Times New Roman" w:hAnsi="Times New Roman"/>
                <w:lang w:val="sr-Cyrl-RS"/>
              </w:rPr>
              <w:t xml:space="preserve">употреби пасивне конструкције- садашње и прошло време (продуктивно и рецептивно) – </w:t>
            </w:r>
            <w:r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simple</w:t>
            </w:r>
            <w:r w:rsidRPr="00E626B9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Present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perfect</w:t>
            </w:r>
          </w:p>
          <w:p w14:paraId="3D316CA2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контролише граматичка знања и исправља своје грешке.</w:t>
            </w:r>
          </w:p>
          <w:p w14:paraId="2C2158A5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прочита кратак чланак и пронађе детаље у прочитаном тексту </w:t>
            </w:r>
          </w:p>
          <w:p w14:paraId="16528AF6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употреби различите квантификаторе уз бројиве и небројиве именице</w:t>
            </w:r>
          </w:p>
          <w:p w14:paraId="77A9AABF" w14:textId="77777777" w:rsidR="00116DD9" w:rsidRPr="00DE308C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употреби неодређене заменице када говори о људима, стварима или местима која су му непозната или неважна.</w:t>
            </w:r>
          </w:p>
          <w:p w14:paraId="4308681C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напише основни формални мејл у коме </w:t>
            </w:r>
            <w:r>
              <w:rPr>
                <w:rFonts w:ascii="Times New Roman" w:hAnsi="Times New Roman"/>
                <w:lang w:val="sr-Cyrl-RS"/>
              </w:rPr>
              <w:t xml:space="preserve">изражава незадовољство и приговор </w:t>
            </w:r>
          </w:p>
          <w:p w14:paraId="641263A9" w14:textId="1E059AF2" w:rsidR="00116DD9" w:rsidRPr="008A41CA" w:rsidRDefault="00116DD9" w:rsidP="00116DD9">
            <w:pPr>
              <w:spacing w:after="0" w:line="240" w:lineRule="auto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lang w:val="sr-Cyrl-RS"/>
              </w:rPr>
              <w:t>усмено изражава неслагање и приговор</w:t>
            </w:r>
          </w:p>
        </w:tc>
        <w:tc>
          <w:tcPr>
            <w:tcW w:w="224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630F9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lastRenderedPageBreak/>
              <w:t>фронтални</w:t>
            </w:r>
          </w:p>
          <w:p w14:paraId="27118D7C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групни</w:t>
            </w:r>
          </w:p>
          <w:p w14:paraId="676D9D65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у пару</w:t>
            </w:r>
          </w:p>
          <w:p w14:paraId="733C133D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индивидуални</w:t>
            </w:r>
          </w:p>
        </w:tc>
        <w:tc>
          <w:tcPr>
            <w:tcW w:w="252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B0C69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монолошко-дијалошка</w:t>
            </w:r>
          </w:p>
          <w:p w14:paraId="3CD7FEB9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текст-метода</w:t>
            </w:r>
          </w:p>
          <w:p w14:paraId="4553CC3C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демонстративне</w:t>
            </w:r>
          </w:p>
          <w:p w14:paraId="3ACEE926" w14:textId="77777777" w:rsidR="00116DD9" w:rsidRPr="00116DD9" w:rsidRDefault="00116DD9" w:rsidP="004F16F9">
            <w:pPr>
              <w:pStyle w:val="ListParagraph"/>
              <w:numPr>
                <w:ilvl w:val="0"/>
                <w:numId w:val="73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аудитивна</w:t>
            </w:r>
          </w:p>
        </w:tc>
        <w:tc>
          <w:tcPr>
            <w:tcW w:w="20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317FE" w14:textId="77777777" w:rsidR="00116DD9" w:rsidRPr="00862793" w:rsidRDefault="00116DD9" w:rsidP="004F16F9">
            <w:pPr>
              <w:numPr>
                <w:ilvl w:val="0"/>
                <w:numId w:val="7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/мај</w:t>
            </w:r>
          </w:p>
        </w:tc>
      </w:tr>
      <w:tr w:rsidR="00116DD9" w:rsidRPr="008C286F" w14:paraId="25A0DA3E" w14:textId="77777777" w:rsidTr="006926A6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C7965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041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BCA002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532D8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06E58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569DD0C0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40B6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44D5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7A7D" w14:textId="77777777" w:rsidR="00116DD9" w:rsidRP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  <w:p w14:paraId="758D08D0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36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81A0F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6C2C8D16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Економија</w:t>
            </w:r>
          </w:p>
          <w:p w14:paraId="042D6474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Пословна економија</w:t>
            </w:r>
          </w:p>
          <w:p w14:paraId="5C737980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Пословна кореспонденција(писање жалбе)</w:t>
            </w:r>
          </w:p>
        </w:tc>
        <w:tc>
          <w:tcPr>
            <w:tcW w:w="456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08A7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  <w:tr w:rsidR="00116DD9" w:rsidRPr="008C286F" w14:paraId="414136F5" w14:textId="77777777" w:rsidTr="006926A6"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5E26A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9FE74E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D82C8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3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30B94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16DD9" w:rsidRPr="008C286F" w14:paraId="23CE76C1" w14:textId="77777777" w:rsidTr="006926A6"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E61E21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1EE2FC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F68EE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D5E87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44520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0BE249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F4DB2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87DF0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82E4A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289E853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A2B15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F792FE5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72F11E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16DD9" w:rsidRPr="008C286F" w14:paraId="3649ED4D" w14:textId="77777777" w:rsidTr="006926A6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E878E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3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32A54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Добробит</w:t>
            </w:r>
          </w:p>
          <w:p w14:paraId="74CBA6E3" w14:textId="77777777" w:rsidR="00116DD9" w:rsidRPr="007E48DC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3CE5284" w14:textId="77777777" w:rsid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  <w:r w:rsidRPr="008C286F"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  <w:t>Стандарди:</w:t>
            </w:r>
          </w:p>
          <w:p w14:paraId="5D407C20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BA"/>
              </w:rPr>
            </w:pPr>
          </w:p>
          <w:p w14:paraId="68693A6C" w14:textId="2CB7D4C9" w:rsidR="00116DD9" w:rsidRPr="008A41CA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</w:rPr>
              <w:t>1.1.2.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 w:rsidRPr="008A41CA">
              <w:rPr>
                <w:rFonts w:ascii="Times New Roman" w:hAnsi="Times New Roman"/>
              </w:rPr>
              <w:t>1.1.3.</w:t>
            </w:r>
          </w:p>
          <w:p w14:paraId="392262DF" w14:textId="4107E5EE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</w:rPr>
              <w:t>1.1.4.</w:t>
            </w:r>
            <w:r>
              <w:rPr>
                <w:rFonts w:ascii="Times New Roman" w:hAnsi="Times New Roman"/>
                <w:lang w:val="sr-Cyrl-RS"/>
              </w:rPr>
              <w:t>, 2.1.2.</w:t>
            </w:r>
          </w:p>
          <w:p w14:paraId="32D520BE" w14:textId="664E6FA3" w:rsidR="00116DD9" w:rsidRPr="008A41CA" w:rsidRDefault="00116DD9" w:rsidP="006926A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2.1.4., </w:t>
            </w:r>
            <w:r w:rsidRPr="008A41CA">
              <w:rPr>
                <w:rFonts w:ascii="Times New Roman" w:hAnsi="Times New Roman"/>
              </w:rPr>
              <w:t>1.2.1.</w:t>
            </w:r>
          </w:p>
          <w:p w14:paraId="3C3366E4" w14:textId="5BB22C8B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</w:rPr>
              <w:t>1.2.2.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2.2.2.</w:t>
            </w:r>
          </w:p>
          <w:p w14:paraId="44EF4DA4" w14:textId="3167C998" w:rsidR="00116DD9" w:rsidRPr="008A41CA" w:rsidRDefault="00116DD9" w:rsidP="006926A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 xml:space="preserve">2.2.5., </w:t>
            </w:r>
            <w:r w:rsidRPr="008A41CA">
              <w:rPr>
                <w:rFonts w:ascii="Times New Roman" w:hAnsi="Times New Roman"/>
              </w:rPr>
              <w:t>1.3.1.</w:t>
            </w:r>
          </w:p>
          <w:p w14:paraId="438BF4F5" w14:textId="13085DD3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1.3.3.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</w:rPr>
              <w:t>1.3.5.</w:t>
            </w:r>
          </w:p>
          <w:p w14:paraId="414FC03A" w14:textId="2DBD0579" w:rsidR="00116DD9" w:rsidRDefault="00116DD9" w:rsidP="006926A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2.3.3., </w:t>
            </w:r>
            <w:r>
              <w:rPr>
                <w:rFonts w:ascii="Times New Roman" w:hAnsi="Times New Roman"/>
              </w:rPr>
              <w:t>1.4.1.</w:t>
            </w:r>
          </w:p>
          <w:p w14:paraId="09AC430C" w14:textId="15C9F3E7" w:rsidR="00116DD9" w:rsidRPr="008A41CA" w:rsidRDefault="00116DD9" w:rsidP="006926A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 xml:space="preserve">2.4.5., </w:t>
            </w:r>
            <w:r w:rsidRPr="008A41CA">
              <w:rPr>
                <w:rFonts w:ascii="Times New Roman" w:hAnsi="Times New Roman"/>
              </w:rPr>
              <w:t>1.5.2.</w:t>
            </w:r>
          </w:p>
          <w:p w14:paraId="5BDCC090" w14:textId="44218E93" w:rsidR="00116DD9" w:rsidRPr="008A41CA" w:rsidRDefault="00116DD9" w:rsidP="006926A6">
            <w:pPr>
              <w:spacing w:after="0"/>
              <w:rPr>
                <w:rFonts w:ascii="Times New Roman" w:hAnsi="Times New Roman"/>
              </w:rPr>
            </w:pPr>
            <w:r w:rsidRPr="008A41CA">
              <w:rPr>
                <w:rFonts w:ascii="Times New Roman" w:hAnsi="Times New Roman"/>
              </w:rPr>
              <w:t>1.5.3</w:t>
            </w:r>
            <w:r>
              <w:rPr>
                <w:rFonts w:ascii="Times New Roman" w:hAnsi="Times New Roman"/>
                <w:lang w:val="sr-Cyrl-RS"/>
              </w:rPr>
              <w:t xml:space="preserve">., </w:t>
            </w:r>
            <w:r w:rsidRPr="008A41CA">
              <w:rPr>
                <w:rFonts w:ascii="Times New Roman" w:hAnsi="Times New Roman"/>
              </w:rPr>
              <w:t>1.5.</w:t>
            </w:r>
            <w:r>
              <w:rPr>
                <w:rFonts w:ascii="Times New Roman" w:hAnsi="Times New Roman"/>
                <w:lang w:val="sr-Cyrl-RS"/>
              </w:rPr>
              <w:t>4</w:t>
            </w:r>
            <w:r w:rsidRPr="008A41CA">
              <w:rPr>
                <w:rFonts w:ascii="Times New Roman" w:hAnsi="Times New Roman"/>
              </w:rPr>
              <w:t>.</w:t>
            </w:r>
          </w:p>
          <w:p w14:paraId="71063148" w14:textId="1014A26E" w:rsidR="00116DD9" w:rsidRPr="00692B2C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5</w:t>
            </w:r>
            <w:r w:rsidRPr="008A41CA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  <w:lang w:val="sr-Cyrl-RS"/>
              </w:rPr>
              <w:t xml:space="preserve">., </w:t>
            </w:r>
            <w:r w:rsidRPr="008A41CA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  <w:lang w:val="sr-Cyrl-RS"/>
              </w:rPr>
              <w:t>5</w:t>
            </w:r>
            <w:r w:rsidRPr="008A41C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3.</w:t>
            </w:r>
          </w:p>
          <w:p w14:paraId="159D7D23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6636F" w14:textId="77777777" w:rsidR="00116DD9" w:rsidRPr="00862793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6279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 се упознају са:</w:t>
            </w:r>
          </w:p>
          <w:p w14:paraId="1CB16A40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62793"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>вокаб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/>
              </w:rPr>
              <w:t xml:space="preserve">уларом у вези са темом </w:t>
            </w:r>
            <w:r>
              <w:rPr>
                <w:rFonts w:ascii="Times New Roman" w:hAnsi="Times New Roman"/>
                <w:lang w:val="sr-Cyrl-RS"/>
              </w:rPr>
              <w:t>здравља и проблема са здрављем;</w:t>
            </w:r>
          </w:p>
          <w:p w14:paraId="5D45D351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Именују делове тела</w:t>
            </w:r>
          </w:p>
          <w:p w14:paraId="5AC8C1DC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 Разговарају о спорту и здравим навикама</w:t>
            </w:r>
          </w:p>
          <w:p w14:paraId="62C2034A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Раде пројектни задатак на тему Проблеми животне средине</w:t>
            </w:r>
          </w:p>
          <w:p w14:paraId="48051D14" w14:textId="77777777" w:rsidR="00116DD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 xml:space="preserve"> </w:t>
            </w:r>
          </w:p>
          <w:p w14:paraId="07395106" w14:textId="77777777" w:rsidR="00116DD9" w:rsidRPr="008D79FB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 w:rsidRPr="008D79FB">
              <w:rPr>
                <w:rFonts w:ascii="Times New Roman" w:hAnsi="Times New Roman"/>
                <w:lang w:val="sr-Cyrl-RS"/>
              </w:rPr>
              <w:t>Граматички садржај:</w:t>
            </w:r>
          </w:p>
          <w:p w14:paraId="3CE614F8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Плусквамперфекат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perfect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14:paraId="61BF3400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14:paraId="7F3ACFE5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Неуправни говор са слагањем времена </w:t>
            </w:r>
            <w:r w:rsidRPr="00E626B9">
              <w:rPr>
                <w:rFonts w:ascii="Times New Roman" w:hAnsi="Times New Roman"/>
                <w:lang w:val="sr-Cyrl-RS"/>
              </w:rPr>
              <w:t>(</w:t>
            </w:r>
            <w:r>
              <w:rPr>
                <w:rFonts w:ascii="Times New Roman" w:hAnsi="Times New Roman"/>
              </w:rPr>
              <w:t>Reported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>
              <w:rPr>
                <w:rFonts w:ascii="Times New Roman" w:hAnsi="Times New Roman"/>
              </w:rPr>
              <w:t>speech</w:t>
            </w:r>
            <w:r w:rsidRPr="00E626B9">
              <w:rPr>
                <w:rFonts w:ascii="Times New Roman" w:hAnsi="Times New Roman"/>
                <w:lang w:val="sr-Cyrl-RS"/>
              </w:rPr>
              <w:t>)</w:t>
            </w:r>
          </w:p>
          <w:p w14:paraId="0E46739D" w14:textId="77777777" w:rsidR="00116DD9" w:rsidRPr="00E626B9" w:rsidRDefault="00116DD9" w:rsidP="006926A6">
            <w:pPr>
              <w:spacing w:after="0"/>
              <w:rPr>
                <w:rFonts w:ascii="Times New Roman" w:hAnsi="Times New Roman"/>
                <w:lang w:val="sr-Cyrl-RS"/>
              </w:rPr>
            </w:pPr>
          </w:p>
          <w:p w14:paraId="3FCE0568" w14:textId="77777777" w:rsidR="00116DD9" w:rsidRPr="00862793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Фразални глаголи</w:t>
            </w:r>
          </w:p>
        </w:tc>
        <w:tc>
          <w:tcPr>
            <w:tcW w:w="1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24989" w14:textId="77777777" w:rsidR="00116DD9" w:rsidRPr="0087103A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F60C" w14:textId="77777777" w:rsidR="00116DD9" w:rsidRPr="008C286F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AE5B5" w14:textId="77777777" w:rsidR="00116DD9" w:rsidRPr="0087103A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AFED6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F266B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A61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DA2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16DD9" w:rsidRPr="008C286F" w14:paraId="49F4421C" w14:textId="77777777" w:rsidTr="006926A6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625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56E4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5D18C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48C9417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19EB41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62FF98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16DD9" w:rsidRPr="00862793" w14:paraId="13801A3E" w14:textId="77777777" w:rsidTr="006926A6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087C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74E7F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22A0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  <w:r w:rsidRPr="008A41CA">
              <w:rPr>
                <w:rFonts w:ascii="Times New Roman" w:hAnsi="Times New Roman"/>
                <w:lang w:val="sr-Cyrl-CS"/>
              </w:rPr>
              <w:t>По завршеној наставној теми ученик ће бити у стању да:</w:t>
            </w:r>
          </w:p>
          <w:p w14:paraId="0D2C085A" w14:textId="77777777" w:rsidR="00116DD9" w:rsidRPr="008A41CA" w:rsidRDefault="00116DD9" w:rsidP="00692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адекватно реагује на усмене поруке у вези са активностима у образовном контексту</w:t>
            </w:r>
          </w:p>
          <w:p w14:paraId="6D492F52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</w:t>
            </w:r>
            <w:r w:rsidRPr="008A41CA">
              <w:rPr>
                <w:rFonts w:ascii="Times New Roman" w:hAnsi="Times New Roman"/>
                <w:lang w:val="sr-Cyrl-CS"/>
              </w:rPr>
              <w:t xml:space="preserve"> разуме и </w:t>
            </w:r>
            <w:r w:rsidRPr="008A41CA">
              <w:rPr>
                <w:rFonts w:ascii="Times New Roman" w:hAnsi="Times New Roman"/>
                <w:lang w:val="sr-Cyrl-RS"/>
              </w:rPr>
              <w:t xml:space="preserve">говори о темама из свакодневног живота везаним за </w:t>
            </w:r>
            <w:r>
              <w:rPr>
                <w:rFonts w:ascii="Times New Roman" w:hAnsi="Times New Roman"/>
                <w:lang w:val="sr-Cyrl-RS"/>
              </w:rPr>
              <w:t>здравље и проблеме са здрављем</w:t>
            </w:r>
          </w:p>
          <w:p w14:paraId="2BA959B2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открива значење непознтих речи на основу контекста и-или помоћу речника</w:t>
            </w:r>
          </w:p>
          <w:p w14:paraId="1AE2D3B7" w14:textId="77777777" w:rsidR="00116DD9" w:rsidRPr="00E626B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 xml:space="preserve">- говори о </w:t>
            </w:r>
            <w:r>
              <w:rPr>
                <w:rFonts w:ascii="Times New Roman" w:hAnsi="Times New Roman"/>
                <w:lang w:val="sr-Cyrl-RS"/>
              </w:rPr>
              <w:t xml:space="preserve">радњи која се десила пре неке друге радње у прошлости употребом глаголског времена </w:t>
            </w:r>
            <w:r w:rsidRPr="00754E84">
              <w:rPr>
                <w:rFonts w:ascii="Times New Roman" w:hAnsi="Times New Roman"/>
              </w:rPr>
              <w:t>Past</w:t>
            </w:r>
            <w:r w:rsidRPr="00E626B9">
              <w:rPr>
                <w:rFonts w:ascii="Times New Roman" w:hAnsi="Times New Roman"/>
                <w:lang w:val="sr-Cyrl-RS"/>
              </w:rPr>
              <w:t xml:space="preserve"> </w:t>
            </w:r>
            <w:r w:rsidRPr="00754E84">
              <w:rPr>
                <w:rFonts w:ascii="Times New Roman" w:hAnsi="Times New Roman"/>
              </w:rPr>
              <w:t>perfect</w:t>
            </w:r>
          </w:p>
          <w:p w14:paraId="0AE0C2FD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разуме највајжније информације у кратким и једноставним обавештењима датим преко радио подкаста.</w:t>
            </w:r>
          </w:p>
          <w:p w14:paraId="6BA51D87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прочита и идентификује релевантне информације у кратком чланку на тему проблема животне средине</w:t>
            </w:r>
          </w:p>
          <w:p w14:paraId="386AB808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преноси речи саговорника употребом индиректног говора поштујући правила слагања времена</w:t>
            </w:r>
          </w:p>
          <w:p w14:paraId="7122EBA3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8A41CA">
              <w:rPr>
                <w:rFonts w:ascii="Times New Roman" w:hAnsi="Times New Roman"/>
                <w:lang w:val="sr-Cyrl-RS"/>
              </w:rPr>
              <w:t>-  контролише граматичка знања и исправља своје грешке.</w:t>
            </w:r>
          </w:p>
          <w:p w14:paraId="63B6B929" w14:textId="77777777" w:rsidR="00116DD9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- оствари неформалну комуникацију</w:t>
            </w:r>
          </w:p>
          <w:p w14:paraId="73EA37ED" w14:textId="77777777" w:rsidR="00116DD9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употребом уобичајених фразалних глагола.</w:t>
            </w:r>
          </w:p>
          <w:p w14:paraId="7B707DB9" w14:textId="77777777" w:rsidR="00116DD9" w:rsidRPr="008A41CA" w:rsidRDefault="00116DD9" w:rsidP="006926A6">
            <w:pPr>
              <w:spacing w:after="0" w:line="240" w:lineRule="auto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lastRenderedPageBreak/>
              <w:t>- описује основне здравствене проблеме и симптоме на лекарском прегледу.</w:t>
            </w:r>
          </w:p>
          <w:p w14:paraId="25942183" w14:textId="77777777" w:rsidR="00116DD9" w:rsidRPr="007E48DC" w:rsidRDefault="00116DD9" w:rsidP="006926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1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6972" w14:textId="77777777" w:rsidR="00116DD9" w:rsidRPr="00116DD9" w:rsidRDefault="00116DD9" w:rsidP="004F16F9">
            <w:pPr>
              <w:pStyle w:val="ListParagraph"/>
              <w:numPr>
                <w:ilvl w:val="0"/>
                <w:numId w:val="72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lastRenderedPageBreak/>
              <w:t>фронтални</w:t>
            </w:r>
          </w:p>
          <w:p w14:paraId="4297FF80" w14:textId="77777777" w:rsidR="00116DD9" w:rsidRPr="00116DD9" w:rsidRDefault="00116DD9" w:rsidP="004F16F9">
            <w:pPr>
              <w:pStyle w:val="ListParagraph"/>
              <w:numPr>
                <w:ilvl w:val="0"/>
                <w:numId w:val="72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групни</w:t>
            </w:r>
          </w:p>
          <w:p w14:paraId="5C31971B" w14:textId="77777777" w:rsidR="00116DD9" w:rsidRPr="00116DD9" w:rsidRDefault="00116DD9" w:rsidP="004F16F9">
            <w:pPr>
              <w:pStyle w:val="ListParagraph"/>
              <w:numPr>
                <w:ilvl w:val="0"/>
                <w:numId w:val="72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у пару</w:t>
            </w:r>
          </w:p>
          <w:p w14:paraId="757EDD31" w14:textId="77777777" w:rsidR="00116DD9" w:rsidRPr="00116DD9" w:rsidRDefault="00116DD9" w:rsidP="004F16F9">
            <w:pPr>
              <w:pStyle w:val="ListParagraph"/>
              <w:numPr>
                <w:ilvl w:val="0"/>
                <w:numId w:val="72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индивидуални</w:t>
            </w:r>
          </w:p>
        </w:tc>
        <w:tc>
          <w:tcPr>
            <w:tcW w:w="260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A0B5" w14:textId="77777777" w:rsidR="00116DD9" w:rsidRPr="00116DD9" w:rsidRDefault="00116DD9" w:rsidP="004F16F9">
            <w:pPr>
              <w:pStyle w:val="ListParagraph"/>
              <w:numPr>
                <w:ilvl w:val="0"/>
                <w:numId w:val="72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монолошко-дијалошка</w:t>
            </w:r>
          </w:p>
          <w:p w14:paraId="4339F5A1" w14:textId="77777777" w:rsidR="00116DD9" w:rsidRPr="00116DD9" w:rsidRDefault="00116DD9" w:rsidP="004F16F9">
            <w:pPr>
              <w:pStyle w:val="ListParagraph"/>
              <w:numPr>
                <w:ilvl w:val="0"/>
                <w:numId w:val="72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текст-метода</w:t>
            </w:r>
          </w:p>
          <w:p w14:paraId="2190EBF8" w14:textId="77777777" w:rsidR="00116DD9" w:rsidRPr="00116DD9" w:rsidRDefault="00116DD9" w:rsidP="004F16F9">
            <w:pPr>
              <w:pStyle w:val="ListParagraph"/>
              <w:numPr>
                <w:ilvl w:val="0"/>
                <w:numId w:val="72"/>
              </w:numPr>
              <w:ind w:left="357" w:hanging="357"/>
              <w:rPr>
                <w:sz w:val="22"/>
                <w:szCs w:val="22"/>
                <w:lang w:val="sr-Cyrl-CS"/>
              </w:rPr>
            </w:pPr>
            <w:r w:rsidRPr="00116DD9">
              <w:rPr>
                <w:sz w:val="22"/>
                <w:szCs w:val="22"/>
                <w:lang w:val="sr-Cyrl-CS"/>
              </w:rPr>
              <w:t>демонстративне</w:t>
            </w:r>
          </w:p>
        </w:tc>
        <w:tc>
          <w:tcPr>
            <w:tcW w:w="22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51B3" w14:textId="77777777" w:rsidR="00116DD9" w:rsidRPr="00116DD9" w:rsidRDefault="00116DD9" w:rsidP="004F16F9">
            <w:pPr>
              <w:numPr>
                <w:ilvl w:val="0"/>
                <w:numId w:val="7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eastAsia="Times New Roman" w:hAnsi="Times New Roman" w:cs="Times New Roman"/>
                <w:lang w:val="sr-Cyrl-CS"/>
              </w:rPr>
              <w:t>мај/јун</w:t>
            </w:r>
          </w:p>
        </w:tc>
      </w:tr>
      <w:tr w:rsidR="00116DD9" w:rsidRPr="008C286F" w14:paraId="6B8A27FE" w14:textId="77777777" w:rsidTr="006926A6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B8AAD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D3A3" w14:textId="77777777" w:rsidR="00116DD9" w:rsidRPr="008C286F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65ABDF4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235F3CA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D65510" w14:textId="77777777" w:rsidR="00116DD9" w:rsidRPr="008C286F" w:rsidRDefault="00116DD9" w:rsidP="00692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C28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16DD9" w:rsidRPr="0087103A" w14:paraId="5E3504B6" w14:textId="77777777" w:rsidTr="006926A6">
        <w:trPr>
          <w:trHeight w:val="2033"/>
        </w:trPr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2BAB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0448" w14:textId="77777777" w:rsidR="00116DD9" w:rsidRPr="00862793" w:rsidRDefault="00116DD9" w:rsidP="006926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46EF" w14:textId="6F3E80A5" w:rsidR="00116DD9" w:rsidRPr="00116DD9" w:rsidRDefault="00116DD9" w:rsidP="00116DD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CS"/>
              </w:rPr>
              <w:t xml:space="preserve">Уџбеник, </w:t>
            </w:r>
            <w:r w:rsidRPr="00116DD9">
              <w:rPr>
                <w:rFonts w:ascii="Times New Roman" w:hAnsi="Times New Roman" w:cs="Times New Roman"/>
                <w:lang w:val="sr-Cyrl-RS"/>
              </w:rPr>
              <w:t>електронски уџбеник</w:t>
            </w:r>
            <w:r w:rsidRPr="00116DD9">
              <w:rPr>
                <w:rFonts w:ascii="Times New Roman" w:hAnsi="Times New Roman" w:cs="Times New Roman"/>
                <w:lang w:val="sr-Cyrl-CS"/>
              </w:rPr>
              <w:t>, радна свеска</w:t>
            </w:r>
            <w:r w:rsidRPr="00116DD9">
              <w:rPr>
                <w:rFonts w:ascii="Times New Roman" w:hAnsi="Times New Roman" w:cs="Times New Roman"/>
                <w:lang w:val="sr-Cyrl-RS"/>
              </w:rPr>
              <w:br/>
              <w:t>учионица,видео бим</w:t>
            </w:r>
          </w:p>
        </w:tc>
        <w:tc>
          <w:tcPr>
            <w:tcW w:w="34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3893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Српски језик и књижевност</w:t>
            </w:r>
          </w:p>
          <w:p w14:paraId="235E52DE" w14:textId="77777777" w:rsidR="00116DD9" w:rsidRPr="00116DD9" w:rsidRDefault="00116DD9" w:rsidP="006926A6">
            <w:pPr>
              <w:spacing w:after="0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Екологија</w:t>
            </w:r>
          </w:p>
          <w:p w14:paraId="749DE50A" w14:textId="77777777" w:rsidR="00116DD9" w:rsidRPr="00116DD9" w:rsidRDefault="00116DD9" w:rsidP="006926A6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Биологија</w:t>
            </w:r>
          </w:p>
          <w:p w14:paraId="68689B07" w14:textId="77777777" w:rsidR="00116DD9" w:rsidRPr="00116DD9" w:rsidRDefault="00116DD9" w:rsidP="006926A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Физичко васпитање</w:t>
            </w:r>
          </w:p>
        </w:tc>
        <w:tc>
          <w:tcPr>
            <w:tcW w:w="482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590D" w14:textId="77777777" w:rsidR="00116DD9" w:rsidRPr="00116DD9" w:rsidRDefault="00116DD9" w:rsidP="006926A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  <w:r w:rsidRPr="00116DD9">
              <w:rPr>
                <w:rFonts w:ascii="Times New Roman" w:hAnsi="Times New Roman" w:cs="Times New Roman"/>
                <w:lang w:val="sr-Cyrl-RS"/>
              </w:rPr>
              <w:t>Посматрање и праћење активности на часу, усмена провера, задаци у радној свесци, домаћи задаци, тестови вештина  и различите технике формативног оцењивања, ученички радови/пројекти</w:t>
            </w:r>
          </w:p>
        </w:tc>
      </w:tr>
    </w:tbl>
    <w:p w14:paraId="7D992504" w14:textId="4E5B9A6D" w:rsidR="00296D59" w:rsidRPr="00296D59" w:rsidRDefault="00296D59">
      <w:pPr>
        <w:rPr>
          <w:lang w:val="sr-Cyrl-RS"/>
        </w:rPr>
      </w:pPr>
    </w:p>
    <w:p w14:paraId="4923E28E" w14:textId="48F37DEA" w:rsidR="002D1321" w:rsidRDefault="002D1321"/>
    <w:p w14:paraId="40324A68" w14:textId="5F2334CB" w:rsidR="006926A6" w:rsidRDefault="006926A6"/>
    <w:p w14:paraId="64AD4322" w14:textId="08E5D08C" w:rsidR="006926A6" w:rsidRDefault="006926A6"/>
    <w:p w14:paraId="737E3FFB" w14:textId="719C5349" w:rsidR="006926A6" w:rsidRDefault="006926A6"/>
    <w:p w14:paraId="15341E2C" w14:textId="77777777" w:rsidR="006926A6" w:rsidRDefault="006926A6"/>
    <w:p w14:paraId="2C8397E7" w14:textId="7DEE8BF8" w:rsidR="006926A6" w:rsidRDefault="006926A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80"/>
        <w:gridCol w:w="5481"/>
      </w:tblGrid>
      <w:tr w:rsidR="006926A6" w:rsidRPr="006926A6" w14:paraId="36C9B55F" w14:textId="77777777" w:rsidTr="006926A6">
        <w:trPr>
          <w:trHeight w:val="278"/>
        </w:trPr>
        <w:tc>
          <w:tcPr>
            <w:tcW w:w="548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1C5F4F1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54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529FD1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6926A6" w:rsidRPr="006926A6" w14:paraId="4B4E828E" w14:textId="77777777" w:rsidTr="006926A6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33FC9F0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132F784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Физичко васпитање</w:t>
            </w:r>
          </w:p>
        </w:tc>
      </w:tr>
      <w:tr w:rsidR="006926A6" w:rsidRPr="006926A6" w14:paraId="7308F3A6" w14:textId="77777777" w:rsidTr="006926A6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DF36851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1DF5A007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 разред</w:t>
            </w:r>
          </w:p>
        </w:tc>
      </w:tr>
      <w:tr w:rsidR="006926A6" w:rsidRPr="006926A6" w14:paraId="449698D3" w14:textId="77777777" w:rsidTr="006926A6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9780F9B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DFB8127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6926A6" w:rsidRPr="006926A6" w14:paraId="738AA133" w14:textId="77777777" w:rsidTr="006926A6">
        <w:trPr>
          <w:trHeight w:val="278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071A074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2257F20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6926A6" w:rsidRPr="006926A6" w14:paraId="15D64BD8" w14:textId="77777777" w:rsidTr="006926A6">
        <w:trPr>
          <w:trHeight w:val="555"/>
        </w:trPr>
        <w:tc>
          <w:tcPr>
            <w:tcW w:w="5480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14:paraId="285712AC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7425AE" w14:textId="77777777" w:rsidR="006926A6" w:rsidRPr="006926A6" w:rsidRDefault="006926A6" w:rsidP="006926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Група аутора :Методика  физичке културе, Београд</w:t>
            </w:r>
          </w:p>
        </w:tc>
      </w:tr>
    </w:tbl>
    <w:p w14:paraId="437C9238" w14:textId="3419BBA3" w:rsidR="006926A6" w:rsidRDefault="006926A6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1"/>
        <w:gridCol w:w="3067"/>
        <w:gridCol w:w="2816"/>
        <w:gridCol w:w="64"/>
        <w:gridCol w:w="1016"/>
        <w:gridCol w:w="64"/>
        <w:gridCol w:w="994"/>
        <w:gridCol w:w="877"/>
        <w:gridCol w:w="734"/>
        <w:gridCol w:w="951"/>
        <w:gridCol w:w="224"/>
        <w:gridCol w:w="902"/>
        <w:gridCol w:w="20"/>
        <w:gridCol w:w="924"/>
        <w:gridCol w:w="924"/>
      </w:tblGrid>
      <w:tr w:rsidR="006926A6" w:rsidRPr="006926A6" w14:paraId="2D4DC0E8" w14:textId="77777777" w:rsidTr="006926A6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8133AE4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4C71B1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67082A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CB0FFAE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926A6" w:rsidRPr="006926A6" w14:paraId="53AD2093" w14:textId="77777777" w:rsidTr="006926A6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AEE4027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1FD0AA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94E1F2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6ACF91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DD1B68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71513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43450B5C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Увежбавање 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D1AF9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694A5EFD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2B0B04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F528300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787C14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83CE661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35EEC4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B9B663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926A6" w:rsidRPr="006926A6" w14:paraId="7411D353" w14:textId="77777777" w:rsidTr="006926A6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3C78404" w14:textId="77777777" w:rsidR="006926A6" w:rsidRPr="006926A6" w:rsidRDefault="006926A6" w:rsidP="00692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820546A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Атлетика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31A8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1E2CC95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14:paraId="3733E4F8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5CE3CEF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14:paraId="2A86CD04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3E7A6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A92F0" w14:textId="77777777" w:rsidR="006926A6" w:rsidRPr="006926A6" w:rsidRDefault="006926A6" w:rsidP="00215EB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3CD8A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926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1047F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63C0D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A963D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F1281FF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926A6" w:rsidRPr="006926A6" w14:paraId="2CA5FABB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AE50020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E42B7E5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095B82B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C6F35B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72CA92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7D1F4B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926A6" w:rsidRPr="006926A6" w14:paraId="0B23E9DA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690A123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582A750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97B9C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Науче да поштују одређена правила спорске културе</w:t>
            </w:r>
          </w:p>
          <w:p w14:paraId="23E7D77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Упознају терминологију техника трчања, скокова и бацања кугле</w:t>
            </w:r>
          </w:p>
          <w:p w14:paraId="1041576F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Бити способан да самостално обавња и прати рад свог организма на физички напор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3EC1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4A24B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14:paraId="3C12E7B8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14:paraId="3C505AD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1B960D0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6FC3F7A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4C01D29C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14:paraId="7CF9830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6926A6" w:rsidRPr="006926A6" w14:paraId="10FDDCA7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BCF0910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09BA5D8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363332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56FC4E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419E89F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926A6" w:rsidRPr="006926A6" w14:paraId="0CE5845E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606C011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C033E5D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37C6F19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кугле</w:t>
            </w:r>
          </w:p>
          <w:p w14:paraId="77BEC88D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штоперица</w:t>
            </w:r>
          </w:p>
          <w:p w14:paraId="6D20CB7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метар </w:t>
            </w:r>
          </w:p>
          <w:p w14:paraId="1E29C8E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струњаче </w:t>
            </w:r>
          </w:p>
          <w:p w14:paraId="03CEC06D" w14:textId="77777777" w:rsidR="00215EB0" w:rsidRPr="00215EB0" w:rsidRDefault="00215EB0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сталак</w:t>
            </w:r>
          </w:p>
          <w:p w14:paraId="440E1752" w14:textId="7869A885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ласти</w:t>
            </w:r>
            <w:r w:rsidR="00215EB0">
              <w:rPr>
                <w:rFonts w:ascii="Times New Roman" w:hAnsi="Times New Roman" w:cs="Times New Roman"/>
                <w:lang w:val="sr-Cyrl-CS"/>
              </w:rPr>
              <w:t>ш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BA17BDA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14:paraId="2D195CF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410F8868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0BF0C51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EC6C06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19CF10B9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37C147A0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6926A6" w:rsidRPr="006926A6" w14:paraId="19493D6F" w14:textId="77777777" w:rsidTr="006926A6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080CA78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E43928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718C0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4158984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926A6" w:rsidRPr="006926A6" w14:paraId="39514C92" w14:textId="77777777" w:rsidTr="006926A6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C692CF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1FACD9D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AEE5A3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AC83BE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46EE94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E3BACD0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2261639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361191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6E4C9142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A6D89EA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509014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8B42056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149719D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985CDD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52F796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926A6" w:rsidRPr="006926A6" w14:paraId="4B7F7F7E" w14:textId="77777777" w:rsidTr="006926A6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EF34318" w14:textId="77777777" w:rsidR="006926A6" w:rsidRPr="006926A6" w:rsidRDefault="006926A6" w:rsidP="00692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561E98D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спорска гимнастика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9AD8D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2D93C03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14:paraId="18417DC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2382406A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14:paraId="56EDDA2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EEF9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  <w:r w:rsidRPr="006926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7C59C" w14:textId="77777777" w:rsidR="006926A6" w:rsidRPr="006926A6" w:rsidRDefault="006926A6" w:rsidP="00215EB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4D4F4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926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A61F8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6926A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9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D2BF4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C06B5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C8A2A24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926A6" w:rsidRPr="006926A6" w14:paraId="5452F2AA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54AEB7F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6396876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69647C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40DF4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C2BF46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630AC68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926A6" w:rsidRPr="00215EB0" w14:paraId="11044FB7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D343848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75FD170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280C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Савладавање техника прескока , основних техника колута, премета,упора</w:t>
            </w:r>
          </w:p>
          <w:p w14:paraId="6F42B930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Бити ,способан да кроз покрет изрази своје емоције, искуства, осећај за лепо и креативност</w:t>
            </w:r>
          </w:p>
          <w:p w14:paraId="6DC76C68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Савладавање вежбе на справама,упознати се са мерама безбедности приликом вежбања и развити способност помагања другим особама у току вежбања</w:t>
            </w:r>
          </w:p>
          <w:p w14:paraId="0A655C4A" w14:textId="27144D4F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Утицај на правилно држање тела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247E4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CDAD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14:paraId="76C3F18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14:paraId="56157AD8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116904E" w14:textId="77777777" w:rsidR="006926A6" w:rsidRPr="00215EB0" w:rsidRDefault="006926A6" w:rsidP="004F16F9">
            <w:pPr>
              <w:numPr>
                <w:ilvl w:val="0"/>
                <w:numId w:val="75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29AAC007" w14:textId="77777777" w:rsidR="006926A6" w:rsidRPr="00215EB0" w:rsidRDefault="006926A6" w:rsidP="004F16F9">
            <w:pPr>
              <w:numPr>
                <w:ilvl w:val="0"/>
                <w:numId w:val="75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14:paraId="16958F28" w14:textId="77777777" w:rsidR="006926A6" w:rsidRPr="00215EB0" w:rsidRDefault="006926A6" w:rsidP="004F16F9">
            <w:pPr>
              <w:numPr>
                <w:ilvl w:val="0"/>
                <w:numId w:val="75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14:paraId="02A1B75E" w14:textId="77777777" w:rsidR="006926A6" w:rsidRPr="00215EB0" w:rsidRDefault="006926A6" w:rsidP="004F16F9">
            <w:pPr>
              <w:numPr>
                <w:ilvl w:val="0"/>
                <w:numId w:val="75"/>
              </w:numPr>
              <w:tabs>
                <w:tab w:val="left" w:pos="36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март</w:t>
            </w:r>
          </w:p>
        </w:tc>
      </w:tr>
      <w:tr w:rsidR="006926A6" w:rsidRPr="006926A6" w14:paraId="7D4A62C5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D72ECA8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CEDDD51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50690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3DA3472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51AB97A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926A6" w:rsidRPr="00215EB0" w14:paraId="5A6A4830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9BC1D86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0C55E32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EBB66B4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струњаче</w:t>
            </w:r>
          </w:p>
          <w:p w14:paraId="165FC64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двовисински разбој</w:t>
            </w:r>
          </w:p>
          <w:p w14:paraId="734594A9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паралелни разбој</w:t>
            </w:r>
          </w:p>
          <w:p w14:paraId="4F650A8F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кругови</w:t>
            </w:r>
          </w:p>
          <w:p w14:paraId="7252F0D4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греда</w:t>
            </w:r>
          </w:p>
          <w:p w14:paraId="689A823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вратило</w:t>
            </w:r>
          </w:p>
          <w:p w14:paraId="34678E68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ED0DC92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4132316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9250892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10CEF5E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ABD62C2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527CECD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A088948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DDEC01E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2EDEFE5" w14:textId="11F98E8F" w:rsidR="00215EB0" w:rsidRP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D192033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14:paraId="37F50FA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4F67672B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4CEDB81C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музичка уметност</w:t>
            </w:r>
          </w:p>
          <w:p w14:paraId="56BCDBB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645071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12EE05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3E624127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  <w:tr w:rsidR="006926A6" w:rsidRPr="006926A6" w14:paraId="35E9AAA2" w14:textId="77777777" w:rsidTr="006926A6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B6DB2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025671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BAD66A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3C05E2C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926A6" w:rsidRPr="006926A6" w14:paraId="649736D1" w14:textId="77777777" w:rsidTr="006926A6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43CB03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D01AD7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A28167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24AF0FB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0BBF9A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DC243E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20B396F0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B23AA6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6480B464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95421C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116079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52DD00B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9932BEF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0945EA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CC16E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926A6" w:rsidRPr="006926A6" w14:paraId="2BE241EB" w14:textId="77777777" w:rsidTr="006926A6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81ED1C9" w14:textId="77777777" w:rsidR="006926A6" w:rsidRPr="006926A6" w:rsidRDefault="006926A6" w:rsidP="00692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162C809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Спортска игра-одбојка </w:t>
            </w:r>
          </w:p>
          <w:p w14:paraId="75A0EE10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Спортска игра-кошарка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9D220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745EE84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14:paraId="7801865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6D8AB6F3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14:paraId="7D998D46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DA028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5DD66" w14:textId="77777777" w:rsidR="006926A6" w:rsidRPr="006926A6" w:rsidRDefault="006926A6" w:rsidP="00215EB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B54BE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EC9D3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18477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3706B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008C92A4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926A6" w:rsidRPr="006926A6" w14:paraId="759A063E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207B1E3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C400475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EF7B410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C3AACE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07C9306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621467C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926A6" w:rsidRPr="00215EB0" w14:paraId="1B590B14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0EE7AD3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7EAC5B2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F1DBA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Савладавање основних техника игре</w:t>
            </w:r>
          </w:p>
          <w:p w14:paraId="1D1416C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Основна начела у нападу и одбрани</w:t>
            </w:r>
          </w:p>
          <w:p w14:paraId="26BB9316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Научити правила игре </w:t>
            </w:r>
          </w:p>
          <w:p w14:paraId="050679F4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Створити осећај за спортску културу (</w:t>
            </w:r>
            <w:r w:rsidRPr="00215EB0">
              <w:rPr>
                <w:rFonts w:ascii="Times New Roman" w:hAnsi="Times New Roman" w:cs="Times New Roman"/>
              </w:rPr>
              <w:t>fer</w:t>
            </w:r>
            <w:r w:rsidRPr="00215EB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15EB0">
              <w:rPr>
                <w:rFonts w:ascii="Times New Roman" w:hAnsi="Times New Roman" w:cs="Times New Roman"/>
              </w:rPr>
              <w:t>play</w:t>
            </w:r>
            <w:r w:rsidRPr="00215EB0">
              <w:rPr>
                <w:rFonts w:ascii="Times New Roman" w:hAnsi="Times New Roman" w:cs="Times New Roman"/>
                <w:lang w:val="sr-Cyrl-CS"/>
              </w:rPr>
              <w:t>, културу навијања)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139A4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Тандем</w:t>
            </w:r>
          </w:p>
          <w:p w14:paraId="4C8D24AA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Колективни</w:t>
            </w:r>
          </w:p>
          <w:p w14:paraId="5DC470A9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5422FA9B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CEA29B7" w14:textId="6187385F" w:rsidR="006926A6" w:rsidRPr="00215EB0" w:rsidRDefault="00215EB0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И</w:t>
            </w:r>
            <w:r w:rsidR="006926A6" w:rsidRPr="00215EB0">
              <w:rPr>
                <w:rFonts w:ascii="Times New Roman" w:hAnsi="Times New Roman" w:cs="Times New Roman"/>
                <w:lang w:val="sr-Cyrl-CS"/>
              </w:rPr>
              <w:t>ндивидуални</w:t>
            </w:r>
          </w:p>
          <w:p w14:paraId="5CF4E5C6" w14:textId="3ECB00CA" w:rsidR="00215EB0" w:rsidRP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FB220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дијалошка </w:t>
            </w:r>
          </w:p>
          <w:p w14:paraId="6D013D4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демонстрација</w:t>
            </w:r>
          </w:p>
          <w:p w14:paraId="6397D954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37948F3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14:paraId="6EF07F85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април</w:t>
            </w:r>
          </w:p>
        </w:tc>
      </w:tr>
      <w:tr w:rsidR="006926A6" w:rsidRPr="006926A6" w14:paraId="3B4E43AD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20AB82F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048CC93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DCF3A6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7C15BF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95B36B2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926A6" w:rsidRPr="00215EB0" w14:paraId="0E627268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48704CF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AD0658D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7D4785C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215EB0">
              <w:rPr>
                <w:rFonts w:ascii="Times New Roman" w:hAnsi="Times New Roman" w:cs="Times New Roman"/>
                <w:lang w:val="sr-Cyrl-CS"/>
              </w:rPr>
              <w:t>одбојкашка лопта</w:t>
            </w:r>
          </w:p>
          <w:p w14:paraId="2D1A4CB8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мрежа</w:t>
            </w:r>
          </w:p>
          <w:p w14:paraId="64FE0CE0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сталак и држач</w:t>
            </w:r>
          </w:p>
          <w:p w14:paraId="0140EC0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пиштаљка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32AABB28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14:paraId="5ADAAA5F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11C6F6BD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18F461F7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25F082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праћење остварених исхода</w:t>
            </w:r>
          </w:p>
          <w:p w14:paraId="42C80486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извештаји о извршеним мерењима и оценама добијених тим мерењима</w:t>
            </w:r>
          </w:p>
        </w:tc>
      </w:tr>
      <w:tr w:rsidR="006926A6" w:rsidRPr="006926A6" w14:paraId="0144F777" w14:textId="77777777" w:rsidTr="006926A6">
        <w:tc>
          <w:tcPr>
            <w:tcW w:w="641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8A854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067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2838A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41257AE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1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EBA6F1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926A6" w:rsidRPr="006926A6" w14:paraId="4AAE37B4" w14:textId="77777777" w:rsidTr="006926A6">
        <w:tc>
          <w:tcPr>
            <w:tcW w:w="641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D63A90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919835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88EBCB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CA899C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0E0EB8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579C29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 и</w:t>
            </w:r>
          </w:p>
          <w:p w14:paraId="140E994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1AFE1B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 и</w:t>
            </w:r>
          </w:p>
          <w:p w14:paraId="199305F6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Увежбавање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8587207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1B513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7072FDB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9C3909F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8FCFBF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E219DC3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926A6" w:rsidRPr="006926A6" w14:paraId="1CBBB84E" w14:textId="77777777" w:rsidTr="006926A6">
        <w:trPr>
          <w:trHeight w:val="784"/>
        </w:trPr>
        <w:tc>
          <w:tcPr>
            <w:tcW w:w="641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89BC385" w14:textId="77777777" w:rsidR="006926A6" w:rsidRPr="006926A6" w:rsidRDefault="006926A6" w:rsidP="00692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2AA8719A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Остале активности и батерије тестова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AE1D6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Допринос задовољењу основних психофизичких, социјалних потрба ученика</w:t>
            </w:r>
          </w:p>
          <w:p w14:paraId="71568DC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Развијање и усвршавање моторичкох способности умења и навика</w:t>
            </w:r>
          </w:p>
          <w:p w14:paraId="20891C1A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Очување и унапређивање здравља</w:t>
            </w:r>
          </w:p>
          <w:p w14:paraId="4707D60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Оспособљавање за самостално, групно вежбање у слободно време</w:t>
            </w:r>
          </w:p>
          <w:p w14:paraId="2A95A9C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Формирање позитивног односа према физичким активностима</w:t>
            </w:r>
          </w:p>
          <w:p w14:paraId="0686E047" w14:textId="77777777" w:rsid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2A9C5EC" w14:textId="7C8146D2" w:rsidR="00215EB0" w:rsidRPr="00215EB0" w:rsidRDefault="00215EB0" w:rsidP="00215EB0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AB53F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7E271" w14:textId="77777777" w:rsidR="006926A6" w:rsidRPr="006926A6" w:rsidRDefault="006926A6" w:rsidP="00215EB0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6D780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62A29" w14:textId="77777777" w:rsidR="006926A6" w:rsidRPr="006926A6" w:rsidRDefault="006926A6" w:rsidP="00215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C2682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E2B3C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4DD66C0" w14:textId="77777777" w:rsidR="006926A6" w:rsidRPr="006926A6" w:rsidRDefault="006926A6" w:rsidP="006926A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6926A6" w:rsidRPr="006926A6" w14:paraId="082B7BAC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89A5908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45679CD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48B648D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9D15BD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57ED6C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3B3C0228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6926A6" w:rsidRPr="006926A6" w14:paraId="2CEFCF92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7341F60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5A44797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B6205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Познавати основну терминологију физичке културе</w:t>
            </w:r>
          </w:p>
          <w:p w14:paraId="5ECC1E86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Упознавање са сврхом и циљем физичке културе</w:t>
            </w:r>
          </w:p>
          <w:p w14:paraId="57BBEA2C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Развијати и одржавати антропмоторијске способности</w:t>
            </w:r>
          </w:p>
          <w:p w14:paraId="5F137E9D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Знати своје и туђе вредности тј мерења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D24B4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Индивидуални</w:t>
            </w:r>
          </w:p>
          <w:p w14:paraId="69A5D4CC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колективни</w:t>
            </w:r>
          </w:p>
        </w:tc>
        <w:tc>
          <w:tcPr>
            <w:tcW w:w="28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173EC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дијалошка </w:t>
            </w:r>
          </w:p>
          <w:p w14:paraId="7928E817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демонстрација</w:t>
            </w:r>
          </w:p>
          <w:p w14:paraId="315CC5E0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практично вежбање</w:t>
            </w:r>
          </w:p>
        </w:tc>
        <w:tc>
          <w:tcPr>
            <w:tcW w:w="18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1FDE3E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Септембар</w:t>
            </w:r>
          </w:p>
          <w:p w14:paraId="149DCF63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Октобар </w:t>
            </w:r>
          </w:p>
          <w:p w14:paraId="0529BACC" w14:textId="77777777" w:rsidR="006926A6" w:rsidRPr="006926A6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јун</w:t>
            </w:r>
          </w:p>
        </w:tc>
      </w:tr>
      <w:tr w:rsidR="006926A6" w:rsidRPr="006926A6" w14:paraId="05AAA55F" w14:textId="77777777" w:rsidTr="006926A6">
        <w:trPr>
          <w:trHeight w:val="550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06FAD501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5FCA4D58" w14:textId="77777777" w:rsidR="006926A6" w:rsidRPr="006926A6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061BD5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866A5AD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74EEBBE1" w14:textId="77777777" w:rsidR="006926A6" w:rsidRPr="006926A6" w:rsidRDefault="006926A6" w:rsidP="00692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6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6926A6" w:rsidRPr="00215EB0" w14:paraId="09636957" w14:textId="77777777" w:rsidTr="006926A6">
        <w:trPr>
          <w:trHeight w:val="784"/>
        </w:trPr>
        <w:tc>
          <w:tcPr>
            <w:tcW w:w="641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E96E016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306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7D1F9D21" w14:textId="77777777" w:rsidR="006926A6" w:rsidRPr="00215EB0" w:rsidRDefault="006926A6" w:rsidP="006926A6">
            <w:pPr>
              <w:snapToGrid w:val="0"/>
              <w:spacing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40DC05FB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вага</w:t>
            </w:r>
          </w:p>
          <w:p w14:paraId="53DE45EC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метар</w:t>
            </w:r>
          </w:p>
          <w:p w14:paraId="112D637A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медицинске лопте-медицинке</w:t>
            </w:r>
          </w:p>
          <w:p w14:paraId="6A628E0A" w14:textId="3CFA64EF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штоперица</w:t>
            </w:r>
          </w:p>
        </w:tc>
        <w:tc>
          <w:tcPr>
            <w:tcW w:w="3015" w:type="dxa"/>
            <w:gridSpan w:val="5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61EFF743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 xml:space="preserve">физика </w:t>
            </w:r>
          </w:p>
          <w:p w14:paraId="4DEDB92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биологија</w:t>
            </w:r>
          </w:p>
          <w:p w14:paraId="33E5EC82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хигијена</w:t>
            </w:r>
          </w:p>
          <w:p w14:paraId="16AF060E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</w:tc>
        <w:tc>
          <w:tcPr>
            <w:tcW w:w="4679" w:type="dxa"/>
            <w:gridSpan w:val="7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5387FDDC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322B24C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извештаји о извршеним мерењима</w:t>
            </w:r>
          </w:p>
          <w:p w14:paraId="051ECB21" w14:textId="77777777" w:rsidR="006926A6" w:rsidRPr="00215EB0" w:rsidRDefault="006926A6" w:rsidP="004F16F9">
            <w:pPr>
              <w:numPr>
                <w:ilvl w:val="0"/>
                <w:numId w:val="74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15EB0">
              <w:rPr>
                <w:rFonts w:ascii="Times New Roman" w:hAnsi="Times New Roman" w:cs="Times New Roman"/>
                <w:lang w:val="sr-Cyrl-CS"/>
              </w:rPr>
              <w:t>тестови практичних вештина</w:t>
            </w:r>
          </w:p>
        </w:tc>
      </w:tr>
    </w:tbl>
    <w:p w14:paraId="5A4029FD" w14:textId="327F1021" w:rsidR="006926A6" w:rsidRDefault="006926A6"/>
    <w:p w14:paraId="4F9A8DAA" w14:textId="1F2DD083" w:rsidR="00215EB0" w:rsidRDefault="00215EB0"/>
    <w:p w14:paraId="6F1BE00E" w14:textId="01B5083C" w:rsidR="00215EB0" w:rsidRDefault="00215EB0"/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6985"/>
      </w:tblGrid>
      <w:tr w:rsidR="00440536" w:rsidRPr="00440536" w14:paraId="36237413" w14:textId="77777777" w:rsidTr="00331777">
        <w:tc>
          <w:tcPr>
            <w:tcW w:w="460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</w:tcPr>
          <w:p w14:paraId="01634AA9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бразовни профил</w:t>
            </w:r>
          </w:p>
        </w:tc>
        <w:tc>
          <w:tcPr>
            <w:tcW w:w="6985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933DFF4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Правно-пословни техничар</w:t>
            </w:r>
          </w:p>
        </w:tc>
      </w:tr>
      <w:tr w:rsidR="00440536" w:rsidRPr="00440536" w14:paraId="1D18521F" w14:textId="77777777" w:rsidTr="0033177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14:paraId="0928D971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14:paraId="7F2A8409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Математика</w:t>
            </w:r>
          </w:p>
        </w:tc>
      </w:tr>
      <w:tr w:rsidR="00440536" w:rsidRPr="00440536" w14:paraId="25AA1D6D" w14:textId="77777777" w:rsidTr="0033177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14:paraId="491324AF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14:paraId="7E733AF7" w14:textId="2F298F72" w:rsidR="00440536" w:rsidRPr="00440536" w:rsidRDefault="00100FEA" w:rsidP="00440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</w:t>
            </w:r>
            <w:r w:rsidR="00440536"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руги</w:t>
            </w:r>
          </w:p>
        </w:tc>
      </w:tr>
      <w:tr w:rsidR="00440536" w:rsidRPr="00440536" w14:paraId="73B51F6F" w14:textId="77777777" w:rsidTr="0033177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14:paraId="0A37B6A4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14:paraId="16667577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0536" w:rsidRPr="00440536" w14:paraId="40EDAEF0" w14:textId="77777777" w:rsidTr="00331777">
        <w:tc>
          <w:tcPr>
            <w:tcW w:w="4605" w:type="dxa"/>
            <w:tcBorders>
              <w:left w:val="double" w:sz="4" w:space="0" w:color="auto"/>
            </w:tcBorders>
            <w:shd w:val="clear" w:color="auto" w:fill="E6E6E6"/>
          </w:tcPr>
          <w:p w14:paraId="0683D0ED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6985" w:type="dxa"/>
            <w:tcBorders>
              <w:right w:val="double" w:sz="4" w:space="0" w:color="auto"/>
            </w:tcBorders>
            <w:vAlign w:val="center"/>
          </w:tcPr>
          <w:p w14:paraId="09F2C148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440536" w:rsidRPr="00440536" w14:paraId="573FF417" w14:textId="77777777" w:rsidTr="00331777">
        <w:tc>
          <w:tcPr>
            <w:tcW w:w="4605" w:type="dxa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95D0779" w14:textId="77777777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6985" w:type="dxa"/>
            <w:tcBorders>
              <w:bottom w:val="double" w:sz="4" w:space="0" w:color="auto"/>
              <w:right w:val="double" w:sz="4" w:space="0" w:color="auto"/>
            </w:tcBorders>
          </w:tcPr>
          <w:p w14:paraId="00F4A871" w14:textId="77777777" w:rsidR="00440536" w:rsidRPr="00440536" w:rsidRDefault="00440536" w:rsidP="004F16F9">
            <w:pPr>
              <w:numPr>
                <w:ilvl w:val="0"/>
                <w:numId w:val="7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Збирке</w:t>
            </w:r>
          </w:p>
          <w:p w14:paraId="44EEB7B7" w14:textId="77777777" w:rsidR="00440536" w:rsidRPr="00440536" w:rsidRDefault="00440536" w:rsidP="004F16F9">
            <w:pPr>
              <w:numPr>
                <w:ilvl w:val="0"/>
                <w:numId w:val="7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Уџбеници</w:t>
            </w:r>
          </w:p>
          <w:p w14:paraId="150AB7F5" w14:textId="77777777" w:rsidR="00440536" w:rsidRPr="00440536" w:rsidRDefault="00440536" w:rsidP="004F16F9">
            <w:pPr>
              <w:numPr>
                <w:ilvl w:val="0"/>
                <w:numId w:val="7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sz w:val="24"/>
                <w:szCs w:val="24"/>
              </w:rPr>
              <w:t>Приручници</w:t>
            </w:r>
          </w:p>
        </w:tc>
      </w:tr>
    </w:tbl>
    <w:p w14:paraId="19099767" w14:textId="4766B2F2" w:rsidR="00215EB0" w:rsidRDefault="00215EB0"/>
    <w:tbl>
      <w:tblPr>
        <w:tblW w:w="14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240"/>
        <w:gridCol w:w="2816"/>
        <w:gridCol w:w="64"/>
        <w:gridCol w:w="90"/>
        <w:gridCol w:w="926"/>
        <w:gridCol w:w="64"/>
        <w:gridCol w:w="994"/>
        <w:gridCol w:w="877"/>
        <w:gridCol w:w="109"/>
        <w:gridCol w:w="625"/>
        <w:gridCol w:w="951"/>
        <w:gridCol w:w="1126"/>
        <w:gridCol w:w="20"/>
        <w:gridCol w:w="924"/>
        <w:gridCol w:w="924"/>
      </w:tblGrid>
      <w:tr w:rsidR="00440536" w:rsidRPr="00440536" w14:paraId="3C94BF96" w14:textId="77777777" w:rsidTr="00331777">
        <w:trPr>
          <w:cantSplit/>
        </w:trPr>
        <w:tc>
          <w:tcPr>
            <w:tcW w:w="46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02C8238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5307208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5377768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0B9661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0536" w:rsidRPr="00440536" w14:paraId="68C0A9CD" w14:textId="77777777" w:rsidTr="00331777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14:paraId="3186A7BF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14:paraId="15DE247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14:paraId="0629365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14:paraId="76170E1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6D843157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14:paraId="0365BE3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713FBF5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14:paraId="359D3C2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6C18CD2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E84159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7C3DC8A0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946A2D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5E2616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0536" w:rsidRPr="00440536" w14:paraId="7BD6671E" w14:textId="77777777" w:rsidTr="00331777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14:paraId="423F0C71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40" w:type="dxa"/>
            <w:vMerge w:val="restart"/>
          </w:tcPr>
          <w:p w14:paraId="07CD2545" w14:textId="77777777" w:rsidR="00440536" w:rsidRP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Степеновање</w:t>
            </w:r>
            <w:r w:rsidRPr="00440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440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кореновање</w:t>
            </w:r>
          </w:p>
          <w:p w14:paraId="641B6FDA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0B9EE959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6A6AA511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84B5DB0" w14:textId="77777777" w:rsidR="00440536" w:rsidRPr="00440536" w:rsidRDefault="00440536" w:rsidP="00331777">
            <w:pPr>
              <w:tabs>
                <w:tab w:val="left" w:pos="252"/>
              </w:tabs>
              <w:ind w:left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1E55DA9E" w14:textId="77777777" w:rsidR="00440536" w:rsidRP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Проширивање  знања о  степеновању и кореновању</w:t>
            </w:r>
          </w:p>
          <w:p w14:paraId="5EB0A348" w14:textId="77777777" w:rsidR="00440536" w:rsidRP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Уочавање везе између степеновања и кореновања</w:t>
            </w:r>
          </w:p>
          <w:p w14:paraId="3974F0BA" w14:textId="77777777" w:rsidR="00440536" w:rsidRP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 xml:space="preserve">Овладавање поступком рационалисања именилаца </w:t>
            </w:r>
          </w:p>
          <w:p w14:paraId="5B878C6D" w14:textId="77777777" w:rsid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 xml:space="preserve">Разумевање појма комплексан број </w:t>
            </w:r>
          </w:p>
          <w:p w14:paraId="2228B778" w14:textId="2B86DB10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F8EC056" w14:textId="66BD67D2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B44CA65" w14:textId="6B24C036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BEEBD84" w14:textId="081AB846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41C029E" w14:textId="2C21E10C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AC342AE" w14:textId="4C3C6640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42B7F17" w14:textId="37AEE24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B2B8340" w14:textId="0449750B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11BCAE4" w14:textId="766E4ACE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038C8FC" w14:textId="0D9C849D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89825AB" w14:textId="019B928C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851B0D8" w14:textId="162D92D2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D6630D1" w14:textId="5755155F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621B4BA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A1DA59E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643D4CE" w14:textId="02080E6A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0347B66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</w:p>
        </w:tc>
        <w:tc>
          <w:tcPr>
            <w:tcW w:w="994" w:type="dxa"/>
            <w:vAlign w:val="center"/>
          </w:tcPr>
          <w:p w14:paraId="712C9561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1611" w:type="dxa"/>
            <w:gridSpan w:val="3"/>
            <w:vAlign w:val="center"/>
          </w:tcPr>
          <w:p w14:paraId="566BAAE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vAlign w:val="center"/>
          </w:tcPr>
          <w:p w14:paraId="7B87D8F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2"/>
            <w:vAlign w:val="center"/>
          </w:tcPr>
          <w:p w14:paraId="259AC03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vAlign w:val="center"/>
          </w:tcPr>
          <w:p w14:paraId="3CCDB59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right w:val="double" w:sz="4" w:space="0" w:color="auto"/>
            </w:tcBorders>
            <w:vAlign w:val="center"/>
          </w:tcPr>
          <w:p w14:paraId="3ABCE628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0536" w:rsidRPr="00440536" w14:paraId="07DB7CCD" w14:textId="77777777" w:rsidTr="00331777">
        <w:trPr>
          <w:cantSplit/>
          <w:trHeight w:val="550"/>
        </w:trPr>
        <w:tc>
          <w:tcPr>
            <w:tcW w:w="46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6B3EDAE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shd w:val="clear" w:color="auto" w:fill="E6E6E6"/>
            <w:vAlign w:val="center"/>
          </w:tcPr>
          <w:p w14:paraId="6560335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896" w:type="dxa"/>
            <w:gridSpan w:val="4"/>
            <w:shd w:val="clear" w:color="auto" w:fill="E6E6E6"/>
            <w:vAlign w:val="center"/>
          </w:tcPr>
          <w:p w14:paraId="369F958F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35" w:type="dxa"/>
            <w:gridSpan w:val="3"/>
            <w:shd w:val="clear" w:color="auto" w:fill="E6E6E6"/>
            <w:vAlign w:val="center"/>
          </w:tcPr>
          <w:p w14:paraId="233964D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11" w:type="dxa"/>
            <w:gridSpan w:val="4"/>
            <w:shd w:val="clear" w:color="auto" w:fill="E6E6E6"/>
            <w:vAlign w:val="center"/>
          </w:tcPr>
          <w:p w14:paraId="6BDD85E8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2C670946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0536" w:rsidRPr="00440536" w14:paraId="1E89A96F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0A4F8B0F" w14:textId="77777777" w:rsidR="00440536" w:rsidRPr="00440536" w:rsidRDefault="00440536" w:rsidP="00331777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0" w:type="dxa"/>
            <w:vMerge/>
          </w:tcPr>
          <w:p w14:paraId="289675F9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896" w:type="dxa"/>
            <w:gridSpan w:val="4"/>
          </w:tcPr>
          <w:p w14:paraId="2F389BCA" w14:textId="77777777" w:rsidR="00440536" w:rsidRPr="00440536" w:rsidRDefault="00440536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наведе особине операција степеновања са целим експонентом и примењује их у трансформацијама једноставнијих израза</w:t>
            </w:r>
          </w:p>
          <w:p w14:paraId="29BD4F0E" w14:textId="77777777" w:rsidR="00440536" w:rsidRPr="00440536" w:rsidRDefault="00440536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наведе особине операција кореновања и примењује их у трансформацијама једноставнијих израза</w:t>
            </w:r>
          </w:p>
          <w:p w14:paraId="5E8E882D" w14:textId="77777777" w:rsidR="00440536" w:rsidRPr="00440536" w:rsidRDefault="00440536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наведе особине операција степеновања са рационалним изложиоцем и примењује их у трансформацијама једноставнијих израза</w:t>
            </w:r>
          </w:p>
          <w:p w14:paraId="1D0B1A1D" w14:textId="77777777" w:rsidR="00440536" w:rsidRPr="00440536" w:rsidRDefault="00440536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ru-RU"/>
              </w:rPr>
              <w:t>рационалише именилац разломка у једноставнијим случајевима</w:t>
            </w:r>
          </w:p>
          <w:p w14:paraId="4DF5965D" w14:textId="77777777" w:rsidR="00440536" w:rsidRPr="00440536" w:rsidRDefault="00440536" w:rsidP="004F16F9">
            <w:pPr>
              <w:numPr>
                <w:ilvl w:val="0"/>
                <w:numId w:val="51"/>
              </w:numPr>
              <w:tabs>
                <w:tab w:val="num" w:pos="360"/>
              </w:tabs>
              <w:spacing w:after="0" w:line="240" w:lineRule="auto"/>
              <w:ind w:left="289" w:hanging="289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дефинише појам имагинарна јединица и комплексан број</w:t>
            </w:r>
          </w:p>
        </w:tc>
        <w:tc>
          <w:tcPr>
            <w:tcW w:w="1935" w:type="dxa"/>
            <w:gridSpan w:val="3"/>
          </w:tcPr>
          <w:p w14:paraId="619640BB" w14:textId="77777777" w:rsidR="00440536" w:rsidRPr="00440536" w:rsidRDefault="00440536" w:rsidP="0044053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C3E22B2" w14:textId="77777777" w:rsidR="00440536" w:rsidRPr="00440536" w:rsidRDefault="00440536" w:rsidP="0044053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56C5DB8F" w14:textId="77777777" w:rsidR="00440536" w:rsidRPr="00440536" w:rsidRDefault="00440536" w:rsidP="0044053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7F84CF11" w14:textId="77777777" w:rsidR="00440536" w:rsidRPr="00440536" w:rsidRDefault="00440536" w:rsidP="00331777">
            <w:pPr>
              <w:spacing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811" w:type="dxa"/>
            <w:gridSpan w:val="4"/>
          </w:tcPr>
          <w:p w14:paraId="2508C261" w14:textId="77777777" w:rsidR="00440536" w:rsidRPr="00440536" w:rsidRDefault="00440536" w:rsidP="00440536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5C15B8D0" w14:textId="77777777" w:rsidR="00440536" w:rsidRPr="00440536" w:rsidRDefault="00440536" w:rsidP="00440536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485FD888" w14:textId="77777777" w:rsidR="00440536" w:rsidRPr="00440536" w:rsidRDefault="00440536" w:rsidP="00440536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1868" w:type="dxa"/>
            <w:gridSpan w:val="3"/>
            <w:tcBorders>
              <w:right w:val="double" w:sz="4" w:space="0" w:color="auto"/>
            </w:tcBorders>
          </w:tcPr>
          <w:p w14:paraId="2002B280" w14:textId="77777777" w:rsidR="00440536" w:rsidRPr="00440536" w:rsidRDefault="00440536" w:rsidP="0044053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14:paraId="22868ADB" w14:textId="77777777" w:rsidR="00440536" w:rsidRPr="00440536" w:rsidRDefault="00440536" w:rsidP="0044053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440536" w:rsidRPr="00440536" w14:paraId="55438CF0" w14:textId="77777777" w:rsidTr="00331777">
        <w:trPr>
          <w:cantSplit/>
          <w:trHeight w:val="550"/>
        </w:trPr>
        <w:tc>
          <w:tcPr>
            <w:tcW w:w="468" w:type="dxa"/>
            <w:vMerge/>
            <w:tcBorders>
              <w:left w:val="double" w:sz="4" w:space="0" w:color="auto"/>
            </w:tcBorders>
            <w:shd w:val="clear" w:color="auto" w:fill="E6E6E6"/>
            <w:vAlign w:val="center"/>
          </w:tcPr>
          <w:p w14:paraId="2235D1C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shd w:val="clear" w:color="auto" w:fill="E6E6E6"/>
            <w:vAlign w:val="center"/>
          </w:tcPr>
          <w:p w14:paraId="05BE947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  <w:shd w:val="clear" w:color="auto" w:fill="E6E6E6"/>
            <w:vAlign w:val="center"/>
          </w:tcPr>
          <w:p w14:paraId="7B518D4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15" w:type="dxa"/>
            <w:gridSpan w:val="6"/>
            <w:shd w:val="clear" w:color="auto" w:fill="E6E6E6"/>
            <w:vAlign w:val="center"/>
          </w:tcPr>
          <w:p w14:paraId="02A537D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79" w:type="dxa"/>
            <w:gridSpan w:val="7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175C916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0536" w:rsidRPr="00440536" w14:paraId="42167A5C" w14:textId="77777777" w:rsidTr="00331777">
        <w:trPr>
          <w:cantSplit/>
          <w:trHeight w:val="2528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1B82C694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0308EB1E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16" w:type="dxa"/>
          </w:tcPr>
          <w:p w14:paraId="08309F17" w14:textId="77777777" w:rsidR="00440536" w:rsidRPr="00440536" w:rsidRDefault="00440536" w:rsidP="00440536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4C53E9E2" w14:textId="77777777" w:rsidR="00440536" w:rsidRPr="00440536" w:rsidRDefault="00440536" w:rsidP="00440536">
            <w:pPr>
              <w:numPr>
                <w:ilvl w:val="0"/>
                <w:numId w:val="1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440536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3015" w:type="dxa"/>
            <w:gridSpan w:val="6"/>
          </w:tcPr>
          <w:p w14:paraId="4A405A3C" w14:textId="77777777" w:rsidR="00440536" w:rsidRPr="00440536" w:rsidRDefault="00440536" w:rsidP="00440536">
            <w:pPr>
              <w:numPr>
                <w:ilvl w:val="0"/>
                <w:numId w:val="2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српски језик и  књижевност</w:t>
            </w:r>
          </w:p>
        </w:tc>
        <w:tc>
          <w:tcPr>
            <w:tcW w:w="4679" w:type="dxa"/>
            <w:gridSpan w:val="7"/>
            <w:tcBorders>
              <w:right w:val="double" w:sz="4" w:space="0" w:color="auto"/>
            </w:tcBorders>
          </w:tcPr>
          <w:p w14:paraId="21D283DE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419ADD9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082F1B47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E3FFFE0" w14:textId="77777777" w:rsid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7D6FEC90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AE204FE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39ADE6F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A812B67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D92D2B1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236242D" w14:textId="18194C5A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40536" w:rsidRPr="00440536" w14:paraId="59C8D0CF" w14:textId="77777777" w:rsidTr="00331777">
        <w:trPr>
          <w:cantSplit/>
        </w:trPr>
        <w:tc>
          <w:tcPr>
            <w:tcW w:w="468" w:type="dxa"/>
            <w:vMerge w:val="restart"/>
            <w:tcBorders>
              <w:top w:val="double" w:sz="2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7360F51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240" w:type="dxa"/>
            <w:vMerge w:val="restart"/>
            <w:tcBorders>
              <w:top w:val="double" w:sz="2" w:space="0" w:color="auto"/>
            </w:tcBorders>
            <w:shd w:val="clear" w:color="auto" w:fill="E6E6E6"/>
            <w:vAlign w:val="center"/>
          </w:tcPr>
          <w:p w14:paraId="69A81D4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2" w:space="0" w:color="auto"/>
            </w:tcBorders>
            <w:shd w:val="clear" w:color="auto" w:fill="E6E6E6"/>
            <w:vAlign w:val="center"/>
          </w:tcPr>
          <w:p w14:paraId="7177C1B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2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A4EBD81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0536" w:rsidRPr="00440536" w14:paraId="2A4995CC" w14:textId="77777777" w:rsidTr="00331777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14:paraId="07FF71F7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14:paraId="6DC3BF4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14:paraId="098D3F77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14:paraId="0AC86EB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464BCB41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14:paraId="64C14A9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6658463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14:paraId="638BB73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02010BD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D2FA319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2790E32F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C68383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542AF3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0536" w:rsidRPr="00440536" w14:paraId="791CFD9B" w14:textId="77777777" w:rsidTr="00331777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14:paraId="64047665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  <w:p w14:paraId="1A3EDEE1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78F91D93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07F08751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183EC18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2D051B01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7E9B760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14:paraId="1C2CB8B1" w14:textId="77777777" w:rsidR="00440536" w:rsidRP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num" w:pos="259"/>
              </w:tabs>
              <w:spacing w:after="0" w:line="276" w:lineRule="auto"/>
              <w:ind w:left="252" w:hanging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Квадратна једначина и квадратна функција</w:t>
            </w:r>
          </w:p>
          <w:p w14:paraId="7AB61778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36AF4723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7D48DCF5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6F519BA3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28CCA724" w14:textId="77777777" w:rsidR="00440536" w:rsidRPr="00440536" w:rsidRDefault="00440536" w:rsidP="00331777">
            <w:pPr>
              <w:ind w:left="252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4E34CB59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14:paraId="5A69E2CE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14:paraId="2B2EF1FF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14:paraId="43069276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14:paraId="6E2D9600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  <w:p w14:paraId="65E075BC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6F119153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100109CD" w14:textId="77777777" w:rsidR="00440536" w:rsidRPr="00440536" w:rsidRDefault="00440536" w:rsidP="004F16F9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Стицање основних знања потребних за решавање  квадратних једначина</w:t>
            </w:r>
          </w:p>
          <w:p w14:paraId="12E1BFA3" w14:textId="77777777" w:rsidR="00440536" w:rsidRPr="00440536" w:rsidRDefault="00440536" w:rsidP="004F16F9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Оспособљавање за скицирање и анализу графика квадратне функције</w:t>
            </w:r>
          </w:p>
          <w:p w14:paraId="3E69FD3B" w14:textId="77777777" w:rsidR="00440536" w:rsidRDefault="00440536" w:rsidP="004F16F9">
            <w:pPr>
              <w:numPr>
                <w:ilvl w:val="0"/>
                <w:numId w:val="54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Овладавање поступком решавања квадратних једначина и неједначина</w:t>
            </w:r>
          </w:p>
          <w:p w14:paraId="300411D6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C9A1483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A0C8F74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1D5A614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1551EBD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8F5F35F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79B5702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0700E1B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A6A2B29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68677FE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C0C48FD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92D07CF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B3C88EF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FB4723F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9819299" w14:textId="72CB637C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7AE1F53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4989F02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center"/>
          </w:tcPr>
          <w:p w14:paraId="4BCF4E5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6AFDBD6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14:paraId="23579858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727C3AE9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2ECFFC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0536" w:rsidRPr="00440536" w14:paraId="65F0C2AB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683A29BA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1A5FBFAE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493A6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5219C6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B375A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9B66940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0536" w:rsidRPr="00440536" w14:paraId="5F0B467C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069153A" w14:textId="77777777" w:rsidR="00440536" w:rsidRPr="00440536" w:rsidRDefault="00440536" w:rsidP="00331777">
            <w:pPr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14:paraId="3A603C9E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19025E7B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р</w:t>
            </w:r>
            <w:r w:rsidRPr="00440536">
              <w:rPr>
                <w:rFonts w:ascii="Times New Roman" w:hAnsi="Times New Roman" w:cs="Times New Roman"/>
                <w:bCs/>
                <w:lang w:val="ru-RU"/>
              </w:rPr>
              <w:t xml:space="preserve">еши непотпуне квадратне једначине у скупу </w:t>
            </w:r>
            <w:r w:rsidRPr="00440536">
              <w:rPr>
                <w:rFonts w:ascii="Times New Roman" w:hAnsi="Times New Roman" w:cs="Times New Roman"/>
                <w:bCs/>
              </w:rPr>
              <w:t>R</w:t>
            </w:r>
          </w:p>
          <w:p w14:paraId="0AEF4970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примени формулу за решавање квадратне једначине</w:t>
            </w:r>
          </w:p>
          <w:p w14:paraId="18E0FC5F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одреди природу решења квадратне једначине</w:t>
            </w:r>
          </w:p>
          <w:p w14:paraId="0A3E8236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 w:rsidRPr="00440536">
              <w:rPr>
                <w:rFonts w:ascii="Times New Roman" w:hAnsi="Times New Roman" w:cs="Times New Roman"/>
                <w:bCs/>
              </w:rPr>
              <w:t xml:space="preserve">растави квадратни трином </w:t>
            </w:r>
          </w:p>
          <w:p w14:paraId="1B15FFDA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корист</w:t>
            </w:r>
            <w:r w:rsidRPr="00440536">
              <w:rPr>
                <w:rFonts w:ascii="Times New Roman" w:hAnsi="Times New Roman" w:cs="Times New Roman"/>
                <w:bCs/>
                <w:lang w:val="ru-RU"/>
              </w:rPr>
              <w:t xml:space="preserve">и Виетова правила у једноставним примерима </w:t>
            </w:r>
          </w:p>
          <w:p w14:paraId="36050472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приказује аналитички, табеларно и графички квадратну функцију</w:t>
            </w:r>
          </w:p>
          <w:p w14:paraId="7988505E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а</w:t>
            </w:r>
            <w:r w:rsidRPr="00440536">
              <w:rPr>
                <w:rFonts w:ascii="Times New Roman" w:hAnsi="Times New Roman" w:cs="Times New Roman"/>
                <w:bCs/>
              </w:rPr>
              <w:t>нализира график квадратне функције</w:t>
            </w:r>
          </w:p>
          <w:p w14:paraId="7D8026DF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ru-RU"/>
              </w:rPr>
              <w:t>примени знање о графику квадратне функције на решавање квадратне неједначине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38603B9D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EDBC096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2F78306E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30E6C20E" w14:textId="77777777" w:rsidR="00440536" w:rsidRPr="00440536" w:rsidRDefault="00440536" w:rsidP="00440536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</w:tcPr>
          <w:p w14:paraId="1FAF619D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2640854D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14469678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  <w:p w14:paraId="7307359C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писани радови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76A08E77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14:paraId="0886618C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2658E425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14:paraId="3B352054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фебруар</w:t>
            </w:r>
          </w:p>
          <w:p w14:paraId="00261BE6" w14:textId="77777777" w:rsidR="00440536" w:rsidRPr="00440536" w:rsidRDefault="00440536" w:rsidP="004F16F9">
            <w:pPr>
              <w:numPr>
                <w:ilvl w:val="0"/>
                <w:numId w:val="78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5108F0D0" w14:textId="77777777" w:rsidR="00440536" w:rsidRPr="00440536" w:rsidRDefault="00440536" w:rsidP="00440536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40536" w:rsidRPr="00440536" w14:paraId="4D02206D" w14:textId="77777777" w:rsidTr="00331777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14:paraId="4E9BF2FD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14:paraId="4FC5BBFC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C997D9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D34FD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CAB26F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0536" w:rsidRPr="00440536" w14:paraId="13F62C35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  <w:bottom w:val="single" w:sz="4" w:space="0" w:color="auto"/>
            </w:tcBorders>
          </w:tcPr>
          <w:p w14:paraId="65A2E204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14:paraId="34C5AD4A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95B0B3" w14:textId="77777777" w:rsidR="00440536" w:rsidRPr="00440536" w:rsidRDefault="00440536" w:rsidP="0044053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6FA87B12" w14:textId="77777777" w:rsidR="00440536" w:rsidRPr="00440536" w:rsidRDefault="00440536" w:rsidP="0044053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440536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  <w:p w14:paraId="2D865CA6" w14:textId="77777777" w:rsidR="00440536" w:rsidRPr="00440536" w:rsidRDefault="00440536" w:rsidP="0044053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аудио-визуелна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169D1091" w14:textId="77777777" w:rsidR="00440536" w:rsidRPr="00440536" w:rsidRDefault="00440536" w:rsidP="0044053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</w:tcPr>
          <w:p w14:paraId="2291505C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BC4B06A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03B0A7EE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097580D3" w14:textId="77777777" w:rsid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тест</w:t>
            </w:r>
          </w:p>
          <w:p w14:paraId="3CD29DEE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292D272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F865968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686C1C1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6E1EC42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F767567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B489084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B270BA3" w14:textId="38A4F49A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440536" w:rsidRPr="00440536" w14:paraId="19A23416" w14:textId="77777777" w:rsidTr="00331777">
        <w:trPr>
          <w:cantSplit/>
        </w:trPr>
        <w:tc>
          <w:tcPr>
            <w:tcW w:w="46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146973E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2C90E3D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4D80ED3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1A4A5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0536" w:rsidRPr="00440536" w14:paraId="4B455662" w14:textId="77777777" w:rsidTr="00331777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14:paraId="7EB4F2F9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14:paraId="7EDA497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14:paraId="17425D8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14:paraId="680B26D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0EDEBAD0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14:paraId="11B17ED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615B468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14:paraId="05ACCB9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510BE61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8769C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75F10A0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B1B4EA5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1A4D327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0536" w:rsidRPr="00440536" w14:paraId="455EDAA2" w14:textId="77777777" w:rsidTr="00331777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14:paraId="3E0FD7ED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3240" w:type="dxa"/>
            <w:vMerge w:val="restart"/>
          </w:tcPr>
          <w:p w14:paraId="00DB6F46" w14:textId="77777777" w:rsidR="00440536" w:rsidRP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8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Т</w:t>
            </w:r>
            <w:r w:rsidRPr="00440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ригонометриј</w:t>
            </w:r>
            <w:r w:rsidRPr="004405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ске функције</w:t>
            </w:r>
          </w:p>
          <w:p w14:paraId="7D48918A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Стандарди:</w:t>
            </w:r>
          </w:p>
          <w:p w14:paraId="6404556A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2.МА.1.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54DB9AC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61D8C01E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534F276C" w14:textId="77777777" w:rsidR="00440536" w:rsidRPr="00440536" w:rsidRDefault="00440536" w:rsidP="00331777">
            <w:pPr>
              <w:ind w:left="17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2.МА.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  <w:p w14:paraId="1EA842FD" w14:textId="77777777" w:rsidR="00440536" w:rsidRPr="00440536" w:rsidRDefault="00440536" w:rsidP="00440536">
            <w:pPr>
              <w:numPr>
                <w:ilvl w:val="0"/>
                <w:numId w:val="25"/>
              </w:numPr>
              <w:tabs>
                <w:tab w:val="clear" w:pos="890"/>
                <w:tab w:val="left" w:pos="252"/>
              </w:tabs>
              <w:spacing w:after="0" w:line="276" w:lineRule="auto"/>
              <w:ind w:left="252" w:hanging="89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381E94D7" w14:textId="77777777" w:rsidR="00440536" w:rsidRPr="00440536" w:rsidRDefault="00440536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ru-RU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Оспособљавање ученика за примену тригонометријских функција у практичним проблемима</w:t>
            </w:r>
          </w:p>
          <w:p w14:paraId="0840C70A" w14:textId="77777777" w:rsidR="00440536" w:rsidRPr="00440536" w:rsidRDefault="00440536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ru-RU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Оспособљавање ученика за коришћење тригонометријске  кружнице</w:t>
            </w:r>
          </w:p>
          <w:p w14:paraId="38207053" w14:textId="77777777" w:rsidR="00440536" w:rsidRPr="00440536" w:rsidRDefault="00440536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Оспособљавање ученика  за цртање графика основних тригонометријских функција</w:t>
            </w:r>
          </w:p>
          <w:p w14:paraId="4D85A5A9" w14:textId="77777777" w:rsidR="00440536" w:rsidRDefault="00440536" w:rsidP="004F16F9">
            <w:pPr>
              <w:numPr>
                <w:ilvl w:val="0"/>
                <w:numId w:val="53"/>
              </w:numPr>
              <w:tabs>
                <w:tab w:val="clear" w:pos="720"/>
                <w:tab w:val="num" w:pos="252"/>
              </w:tabs>
              <w:spacing w:after="0" w:line="240" w:lineRule="auto"/>
              <w:ind w:left="249" w:hanging="249"/>
              <w:rPr>
                <w:rFonts w:ascii="Times New Roman" w:hAnsi="Times New Roman" w:cs="Times New Roman"/>
                <w:lang w:val="ru-RU"/>
              </w:rPr>
            </w:pPr>
            <w:r w:rsidRPr="00440536">
              <w:rPr>
                <w:rFonts w:ascii="Times New Roman" w:hAnsi="Times New Roman" w:cs="Times New Roman"/>
                <w:lang w:val="ru-RU"/>
              </w:rPr>
              <w:t>Разумевање и примена адиционих формула и њихових последица</w:t>
            </w:r>
          </w:p>
          <w:p w14:paraId="3C007857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5E3A06C8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16D1BE8B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4ECC1832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12DB0C54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74F652E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3C3EACFC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  <w:p w14:paraId="4F81E1A4" w14:textId="4F16E43C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44BA20F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38FECD7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center"/>
          </w:tcPr>
          <w:p w14:paraId="337DBBA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79952E2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14:paraId="6B17FC8F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1240DFE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DDB692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0536" w:rsidRPr="00440536" w14:paraId="4A27F91F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62F65948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1FCC1698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38B8D39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B5B2E6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9D10A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957EA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0536" w:rsidRPr="00440536" w14:paraId="43AEF0DA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7A8D0628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0F321BF4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10671704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одреди вредности тригонометријских функција произвољних углова коришћењем тригонометријске кружнице</w:t>
            </w:r>
          </w:p>
          <w:p w14:paraId="5DEAB0D8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ru-RU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 xml:space="preserve">нацрта </w:t>
            </w:r>
            <w:r w:rsidRPr="00440536">
              <w:rPr>
                <w:rFonts w:ascii="Times New Roman" w:hAnsi="Times New Roman" w:cs="Times New Roman"/>
                <w:bCs/>
                <w:lang w:val="ru-RU"/>
              </w:rPr>
              <w:t>графике основних тригонометријских функција и одреди њихова својства</w:t>
            </w:r>
          </w:p>
          <w:p w14:paraId="0F8F37BF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примени адиционе формуле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045A55BC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897BB61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  <w:p w14:paraId="0FFC46EB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у групи</w:t>
            </w:r>
          </w:p>
          <w:p w14:paraId="5C394E35" w14:textId="77777777" w:rsidR="00440536" w:rsidRPr="00440536" w:rsidRDefault="00440536" w:rsidP="00440536">
            <w:p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</w:tcPr>
          <w:p w14:paraId="1D7A20DF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решавање проблема – хеуристички приступ</w:t>
            </w:r>
          </w:p>
          <w:p w14:paraId="714BC7C7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дијалошка</w:t>
            </w:r>
          </w:p>
          <w:p w14:paraId="033C030D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рад на тексту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304DB09D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2F7D34EE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14:paraId="71645A49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14:paraId="31E89BD4" w14:textId="77777777" w:rsidR="00440536" w:rsidRPr="00440536" w:rsidRDefault="00440536" w:rsidP="004F16F9">
            <w:pPr>
              <w:numPr>
                <w:ilvl w:val="0"/>
                <w:numId w:val="79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440536" w:rsidRPr="00440536" w14:paraId="3B2F38F6" w14:textId="77777777" w:rsidTr="00331777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14:paraId="295AB70F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14:paraId="182D8874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D880F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D9423F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2CF710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0536" w:rsidRPr="00440536" w14:paraId="3C7B1CC0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1DA90A0A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78F2DED9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5C1409" w14:textId="77777777" w:rsidR="00440536" w:rsidRPr="00440536" w:rsidRDefault="00440536" w:rsidP="0044053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 xml:space="preserve">текстуална </w:t>
            </w:r>
          </w:p>
          <w:p w14:paraId="1F7951A6" w14:textId="77777777" w:rsidR="00440536" w:rsidRPr="00440536" w:rsidRDefault="00440536" w:rsidP="00440536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40536">
              <w:rPr>
                <w:rFonts w:ascii="Times New Roman" w:hAnsi="Times New Roman" w:cs="Times New Roman"/>
                <w:bCs/>
                <w:lang w:val="sr-Cyrl-CS"/>
              </w:rPr>
              <w:t>помоћно-техничка</w:t>
            </w:r>
            <w:r w:rsidRPr="00440536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0C3DFF83" w14:textId="77777777" w:rsidR="00440536" w:rsidRPr="00440536" w:rsidRDefault="00440536" w:rsidP="0044053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српски језик и књижевност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</w:tcPr>
          <w:p w14:paraId="417FEC87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63A1C9C3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  <w:p w14:paraId="50C62C0F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5D951CB4" w14:textId="77777777" w:rsidR="00440536" w:rsidRPr="00440536" w:rsidRDefault="00440536" w:rsidP="00440536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тест</w:t>
            </w:r>
          </w:p>
        </w:tc>
      </w:tr>
      <w:tr w:rsidR="00440536" w:rsidRPr="00440536" w14:paraId="112C4B82" w14:textId="77777777" w:rsidTr="00331777">
        <w:trPr>
          <w:cantSplit/>
        </w:trPr>
        <w:tc>
          <w:tcPr>
            <w:tcW w:w="46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vAlign w:val="center"/>
          </w:tcPr>
          <w:p w14:paraId="5A0AD926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3240" w:type="dxa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D397A1E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80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510EBFA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630" w:type="dxa"/>
            <w:gridSpan w:val="12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DAE267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40536" w:rsidRPr="00440536" w14:paraId="586A7BDF" w14:textId="77777777" w:rsidTr="00331777">
        <w:trPr>
          <w:cantSplit/>
        </w:trPr>
        <w:tc>
          <w:tcPr>
            <w:tcW w:w="468" w:type="dxa"/>
            <w:vMerge/>
            <w:tcBorders>
              <w:left w:val="double" w:sz="4" w:space="0" w:color="auto"/>
            </w:tcBorders>
            <w:vAlign w:val="center"/>
          </w:tcPr>
          <w:p w14:paraId="6B5975A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  <w:vAlign w:val="center"/>
          </w:tcPr>
          <w:p w14:paraId="6203165A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2880" w:type="dxa"/>
            <w:gridSpan w:val="2"/>
            <w:vMerge/>
            <w:vAlign w:val="center"/>
          </w:tcPr>
          <w:p w14:paraId="2B7D6B9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CS"/>
              </w:rPr>
            </w:pPr>
          </w:p>
        </w:tc>
        <w:tc>
          <w:tcPr>
            <w:tcW w:w="1080" w:type="dxa"/>
            <w:gridSpan w:val="3"/>
            <w:shd w:val="clear" w:color="auto" w:fill="E6E6E6"/>
            <w:vAlign w:val="center"/>
          </w:tcPr>
          <w:p w14:paraId="0596359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4" w:type="dxa"/>
            <w:shd w:val="clear" w:color="auto" w:fill="E6E6E6"/>
            <w:vAlign w:val="center"/>
          </w:tcPr>
          <w:p w14:paraId="6E9377C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11" w:type="dxa"/>
            <w:gridSpan w:val="3"/>
            <w:shd w:val="clear" w:color="auto" w:fill="E6E6E6"/>
            <w:vAlign w:val="center"/>
          </w:tcPr>
          <w:p w14:paraId="2A6668B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shd w:val="clear" w:color="auto" w:fill="E6E6E6"/>
            <w:vAlign w:val="center"/>
          </w:tcPr>
          <w:p w14:paraId="35CC8F3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shd w:val="clear" w:color="auto" w:fill="E6E6E6"/>
            <w:vAlign w:val="center"/>
          </w:tcPr>
          <w:p w14:paraId="039E5306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shd w:val="clear" w:color="auto" w:fill="E6E6E6"/>
            <w:vAlign w:val="center"/>
          </w:tcPr>
          <w:p w14:paraId="6BE3C93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CAA6FF6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924" w:type="dxa"/>
            <w:tcBorders>
              <w:right w:val="double" w:sz="4" w:space="0" w:color="auto"/>
            </w:tcBorders>
            <w:shd w:val="clear" w:color="auto" w:fill="E6E6E6"/>
            <w:vAlign w:val="center"/>
          </w:tcPr>
          <w:p w14:paraId="51960051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96F600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46817E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40536" w:rsidRPr="00440536" w14:paraId="4257D282" w14:textId="77777777" w:rsidTr="00331777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14:paraId="081F0157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  <w:vMerge w:val="restart"/>
          </w:tcPr>
          <w:p w14:paraId="28832C97" w14:textId="77777777" w:rsidR="00440536" w:rsidRPr="00440536" w:rsidRDefault="00440536" w:rsidP="0044053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44CB9732" w14:textId="77777777" w:rsidR="00440536" w:rsidRDefault="00440536" w:rsidP="004F16F9">
            <w:pPr>
              <w:numPr>
                <w:ilvl w:val="0"/>
                <w:numId w:val="77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 xml:space="preserve"> Провера стечених знања</w:t>
            </w:r>
          </w:p>
          <w:p w14:paraId="5672F57B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621B762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FE511CB" w14:textId="77777777" w:rsid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B52695B" w14:textId="3B4E40B5" w:rsidR="00440536" w:rsidRPr="00440536" w:rsidRDefault="00440536" w:rsidP="00440536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33A0B35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370D8818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vAlign w:val="center"/>
          </w:tcPr>
          <w:p w14:paraId="1D2AD8FD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05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0FD31457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46" w:type="dxa"/>
            <w:gridSpan w:val="2"/>
            <w:tcBorders>
              <w:bottom w:val="single" w:sz="4" w:space="0" w:color="auto"/>
            </w:tcBorders>
            <w:vAlign w:val="center"/>
          </w:tcPr>
          <w:p w14:paraId="2FC00A7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14:paraId="755DA42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46E9BB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40536" w:rsidRPr="00440536" w14:paraId="15147B11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3E338CB5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5AA9E088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17A70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Исходи </w:t>
            </w: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6EDD42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82AE52C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0A6ABAB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440536" w:rsidRPr="00440536" w14:paraId="6609CC51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4DC1FAA4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25B94527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960" w:type="dxa"/>
            <w:gridSpan w:val="5"/>
            <w:tcBorders>
              <w:bottom w:val="single" w:sz="4" w:space="0" w:color="auto"/>
            </w:tcBorders>
          </w:tcPr>
          <w:p w14:paraId="13F78B97" w14:textId="77777777" w:rsidR="00440536" w:rsidRPr="00440536" w:rsidRDefault="00440536" w:rsidP="004F16F9">
            <w:pPr>
              <w:numPr>
                <w:ilvl w:val="0"/>
                <w:numId w:val="77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примени стечена знања предвиђена исходима наставних тема</w:t>
            </w:r>
          </w:p>
          <w:p w14:paraId="1AB2D342" w14:textId="77777777" w:rsidR="00440536" w:rsidRPr="00440536" w:rsidRDefault="00440536" w:rsidP="00331777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</w:tcPr>
          <w:p w14:paraId="3966D1B9" w14:textId="77777777" w:rsidR="00440536" w:rsidRPr="00440536" w:rsidRDefault="00440536" w:rsidP="00440536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888740F" w14:textId="77777777" w:rsidR="00440536" w:rsidRPr="00440536" w:rsidRDefault="00440536" w:rsidP="00331777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2722" w:type="dxa"/>
            <w:gridSpan w:val="4"/>
            <w:tcBorders>
              <w:bottom w:val="single" w:sz="4" w:space="0" w:color="auto"/>
            </w:tcBorders>
          </w:tcPr>
          <w:p w14:paraId="587BC3CA" w14:textId="77777777" w:rsidR="00440536" w:rsidRPr="00440536" w:rsidRDefault="00440536" w:rsidP="00440536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провера знања</w:t>
            </w:r>
          </w:p>
          <w:p w14:paraId="1F12FB65" w14:textId="77777777" w:rsidR="00440536" w:rsidRPr="00440536" w:rsidRDefault="00440536" w:rsidP="00331777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1848" w:type="dxa"/>
            <w:gridSpan w:val="2"/>
            <w:tcBorders>
              <w:bottom w:val="single" w:sz="4" w:space="0" w:color="auto"/>
              <w:right w:val="double" w:sz="4" w:space="0" w:color="auto"/>
            </w:tcBorders>
          </w:tcPr>
          <w:p w14:paraId="36431175" w14:textId="77777777" w:rsidR="00440536" w:rsidRPr="00440536" w:rsidRDefault="00440536" w:rsidP="0044053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46017F15" w14:textId="77777777" w:rsidR="00440536" w:rsidRPr="00440536" w:rsidRDefault="00440536" w:rsidP="0044053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</w:rPr>
              <w:t>децембар</w:t>
            </w:r>
          </w:p>
          <w:p w14:paraId="427530B4" w14:textId="77777777" w:rsidR="00440536" w:rsidRPr="00440536" w:rsidRDefault="00440536" w:rsidP="0044053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24DA4EB2" w14:textId="77777777" w:rsidR="00440536" w:rsidRPr="00440536" w:rsidRDefault="00440536" w:rsidP="00440536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440536" w:rsidRPr="00440536" w14:paraId="27753F7B" w14:textId="77777777" w:rsidTr="00331777">
        <w:trPr>
          <w:cantSplit/>
          <w:trHeight w:val="784"/>
        </w:trPr>
        <w:tc>
          <w:tcPr>
            <w:tcW w:w="468" w:type="dxa"/>
            <w:vMerge w:val="restart"/>
            <w:tcBorders>
              <w:left w:val="double" w:sz="4" w:space="0" w:color="auto"/>
            </w:tcBorders>
          </w:tcPr>
          <w:p w14:paraId="20F02E79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 w:val="restart"/>
          </w:tcPr>
          <w:p w14:paraId="393392C7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92A653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038350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CD160A4" w14:textId="77777777" w:rsidR="00440536" w:rsidRPr="00440536" w:rsidRDefault="00440536" w:rsidP="00331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4053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440536" w:rsidRPr="00440536" w14:paraId="5D75F194" w14:textId="77777777" w:rsidTr="00331777">
        <w:trPr>
          <w:cantSplit/>
          <w:trHeight w:val="784"/>
        </w:trPr>
        <w:tc>
          <w:tcPr>
            <w:tcW w:w="468" w:type="dxa"/>
            <w:vMerge/>
            <w:tcBorders>
              <w:left w:val="double" w:sz="4" w:space="0" w:color="auto"/>
            </w:tcBorders>
          </w:tcPr>
          <w:p w14:paraId="58112B99" w14:textId="77777777" w:rsidR="00440536" w:rsidRPr="00440536" w:rsidRDefault="00440536" w:rsidP="00331777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0" w:type="dxa"/>
            <w:vMerge/>
          </w:tcPr>
          <w:p w14:paraId="25C26539" w14:textId="77777777" w:rsidR="00440536" w:rsidRPr="00440536" w:rsidRDefault="00440536" w:rsidP="003317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3C9877" w14:textId="7542F4FF" w:rsidR="00440536" w:rsidRPr="00440536" w:rsidRDefault="00440536" w:rsidP="00440536">
            <w:pPr>
              <w:numPr>
                <w:ilvl w:val="0"/>
                <w:numId w:val="18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текстуална</w:t>
            </w: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64B1EAF7" w14:textId="77777777" w:rsidR="00440536" w:rsidRPr="00440536" w:rsidRDefault="00440536" w:rsidP="00331777">
            <w:pPr>
              <w:spacing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570" w:type="dxa"/>
            <w:gridSpan w:val="6"/>
            <w:tcBorders>
              <w:bottom w:val="single" w:sz="4" w:space="0" w:color="auto"/>
              <w:right w:val="double" w:sz="4" w:space="0" w:color="auto"/>
            </w:tcBorders>
          </w:tcPr>
          <w:p w14:paraId="4183197F" w14:textId="56C2F693" w:rsidR="00440536" w:rsidRPr="00440536" w:rsidRDefault="00440536" w:rsidP="00440536">
            <w:pPr>
              <w:numPr>
                <w:ilvl w:val="0"/>
                <w:numId w:val="19"/>
              </w:num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40536">
              <w:rPr>
                <w:rFonts w:ascii="Times New Roman" w:hAnsi="Times New Roman" w:cs="Times New Roman"/>
                <w:lang w:val="sr-Cyrl-CS"/>
              </w:rPr>
              <w:t>писмени задатак</w:t>
            </w:r>
          </w:p>
        </w:tc>
      </w:tr>
    </w:tbl>
    <w:p w14:paraId="49EBC251" w14:textId="4635A96E" w:rsidR="00440536" w:rsidRDefault="00440536"/>
    <w:p w14:paraId="13B1C90A" w14:textId="7DCCAF11" w:rsidR="00440536" w:rsidRDefault="00440536"/>
    <w:p w14:paraId="30650DC5" w14:textId="3305F159" w:rsidR="00440536" w:rsidRDefault="00440536"/>
    <w:p w14:paraId="0608A9FE" w14:textId="546EBDFF" w:rsidR="00440536" w:rsidRDefault="00440536"/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379"/>
        <w:gridCol w:w="104"/>
        <w:gridCol w:w="113"/>
        <w:gridCol w:w="479"/>
        <w:gridCol w:w="412"/>
        <w:gridCol w:w="102"/>
        <w:gridCol w:w="80"/>
        <w:gridCol w:w="104"/>
        <w:gridCol w:w="76"/>
        <w:gridCol w:w="10"/>
        <w:gridCol w:w="256"/>
        <w:gridCol w:w="40"/>
        <w:gridCol w:w="70"/>
        <w:gridCol w:w="585"/>
        <w:gridCol w:w="256"/>
        <w:gridCol w:w="82"/>
        <w:gridCol w:w="28"/>
        <w:gridCol w:w="760"/>
        <w:gridCol w:w="20"/>
        <w:gridCol w:w="236"/>
        <w:gridCol w:w="20"/>
        <w:gridCol w:w="70"/>
        <w:gridCol w:w="14"/>
        <w:gridCol w:w="26"/>
        <w:gridCol w:w="47"/>
        <w:gridCol w:w="158"/>
        <w:gridCol w:w="353"/>
        <w:gridCol w:w="256"/>
        <w:gridCol w:w="110"/>
        <w:gridCol w:w="28"/>
        <w:gridCol w:w="1160"/>
      </w:tblGrid>
      <w:tr w:rsidR="00331777" w:rsidRPr="00905E96" w14:paraId="003A2A68" w14:textId="77777777" w:rsidTr="00331777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66CA4A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6B58CB" w14:textId="5EEEBEE6" w:rsidR="00331777" w:rsidRPr="00263396" w:rsidRDefault="00674C36" w:rsidP="00674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331777" w:rsidRPr="00905E96" w14:paraId="55BF7A02" w14:textId="77777777" w:rsidTr="00331777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799645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86C1A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Историја</w:t>
            </w:r>
          </w:p>
        </w:tc>
      </w:tr>
      <w:tr w:rsidR="00331777" w:rsidRPr="00905E96" w14:paraId="6EF6EB48" w14:textId="77777777" w:rsidTr="00331777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DB878D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01A3D5" w14:textId="4BB35FA8" w:rsidR="00331777" w:rsidRPr="00263396" w:rsidRDefault="00100FEA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Д</w:t>
            </w:r>
            <w:r w:rsidR="00674C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руги</w:t>
            </w:r>
          </w:p>
        </w:tc>
      </w:tr>
      <w:tr w:rsidR="00331777" w:rsidRPr="00905E96" w14:paraId="0ED51ADF" w14:textId="77777777" w:rsidTr="00331777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AD1F3F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94718E" w14:textId="5E253BCA" w:rsidR="00331777" w:rsidRPr="00100FEA" w:rsidRDefault="00331777" w:rsidP="00100F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  <w:r w:rsidR="00100FE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1777" w:rsidRPr="00905E96" w14:paraId="2FA586CF" w14:textId="77777777" w:rsidTr="00331777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0749F07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0583F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331777" w:rsidRPr="00905E96" w14:paraId="7DFDADC8" w14:textId="77777777" w:rsidTr="00331777">
        <w:trPr>
          <w:gridAfter w:val="5"/>
          <w:wAfter w:w="1907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C317D6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3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1A3C556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српског народа V/2 и VI, Београд, 1994</w:t>
            </w:r>
          </w:p>
          <w:p w14:paraId="52D638A7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српске државности, Београд, 1998</w:t>
            </w:r>
          </w:p>
          <w:p w14:paraId="7F483249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Пол Кенеди, Успон и пад великих сила, Београд, 2001</w:t>
            </w:r>
          </w:p>
          <w:p w14:paraId="0FBE0FA3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IV, Београд 2003</w:t>
            </w:r>
          </w:p>
          <w:p w14:paraId="096A9019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Историја приватног живота V, Београд 2004</w:t>
            </w:r>
          </w:p>
          <w:p w14:paraId="5826C52E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t>Приватни живот у српским земљама у освит модерног доба, Београд, 2005</w:t>
            </w:r>
          </w:p>
          <w:p w14:paraId="62675518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t>Мирослав Тимотијевић, Рађање модерне приватности, Београд, 2006</w:t>
            </w:r>
          </w:p>
          <w:p w14:paraId="31385C53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Приватни живот код Срба у деветнаестом веку, Београд, 2006</w:t>
            </w:r>
          </w:p>
          <w:p w14:paraId="5A3AB77D" w14:textId="77777777" w:rsidR="00331777" w:rsidRPr="00AB7339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Приватни живот код Срба у XX веку, Београд, 2007</w:t>
            </w:r>
          </w:p>
          <w:p w14:paraId="199E205D" w14:textId="77777777" w:rsidR="00331777" w:rsidRPr="009135E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Хари Хердер, Европа у деветнаестом веку, Београд, 2003</w:t>
            </w:r>
          </w:p>
          <w:p w14:paraId="624C3D1D" w14:textId="77777777" w:rsidR="00331777" w:rsidRPr="00AB7339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Жак Дига, Културни живот у Европи на прелазу из 19 у 20. Век, Београд, 2007</w:t>
            </w:r>
          </w:p>
          <w:p w14:paraId="21D17D9E" w14:textId="77777777" w:rsidR="00331777" w:rsidRPr="006D6C8D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Џон М. Николс, Европа 1880 – 1945, Београд, 2002</w:t>
            </w:r>
          </w:p>
          <w:p w14:paraId="7CCCE871" w14:textId="77777777" w:rsidR="00331777" w:rsidRPr="006D6C8D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царства 1875 – 1914, Београд, 2019</w:t>
            </w:r>
          </w:p>
          <w:p w14:paraId="5BFE3348" w14:textId="77777777" w:rsidR="00331777" w:rsidRPr="006D6C8D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Ерик Хобсбаум, Доба екстрема – Историја кратког 20 – тог века 1914 – 1991, Београд, 2002</w:t>
            </w:r>
          </w:p>
          <w:p w14:paraId="4202314A" w14:textId="77777777" w:rsidR="00331777" w:rsidRPr="00FA3505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6D6C8D">
              <w:rPr>
                <w:lang w:val="sr-Cyrl-CS"/>
              </w:rPr>
              <w:t>Eric Hobsbawm</w:t>
            </w:r>
            <w:r>
              <w:t>, Banditi, Zagreb, 2023</w:t>
            </w:r>
          </w:p>
          <w:p w14:paraId="6929BF71" w14:textId="77777777" w:rsidR="00331777" w:rsidRPr="00FA3505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Јан Кершоу, До пакла и натраг – Еуропа 1914 – 1949, Запрешић, 2017</w:t>
            </w:r>
          </w:p>
          <w:p w14:paraId="01A250E9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Олег Ајрапетов, Русија1917 – пропаст царства, Београд, 2017</w:t>
            </w:r>
          </w:p>
          <w:p w14:paraId="4B069B9D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Србија у I светском рату, Београд 1984</w:t>
            </w:r>
          </w:p>
          <w:p w14:paraId="578CACE1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 xml:space="preserve">Драгољуб Живојиновић, Невољни ратници – Велике силе и Солунски фронт 1914 – 1918, Београд, </w:t>
            </w:r>
          </w:p>
          <w:p w14:paraId="4AD106AF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Андреј Митровић, Време нетрпељивих, Београд 2012</w:t>
            </w:r>
          </w:p>
          <w:p w14:paraId="4FFA4456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t>Вилијам Л. Ширер, Успон и пад Трећег рајха, Београд,  2015</w:t>
            </w:r>
          </w:p>
          <w:p w14:paraId="4F1C6C23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Иван М. Бецић, Уџбеник за II разред средњих стручних и уметничких школа, Београд, 2009</w:t>
            </w:r>
          </w:p>
          <w:p w14:paraId="106D4CD7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t>Никола Самарџић, Други двадесети век, Београд, 2008</w:t>
            </w:r>
          </w:p>
          <w:p w14:paraId="4C298A94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t>Хенри Кисинџер, Свјетски поредак, Загреб, 2015</w:t>
            </w:r>
          </w:p>
          <w:p w14:paraId="70B62BA0" w14:textId="77777777" w:rsidR="00331777" w:rsidRPr="009135E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Мерк Мазовер, Мрачни континент – Европа у </w:t>
            </w:r>
            <w:r>
              <w:rPr>
                <w:lang w:val="sr-Latn-RS"/>
              </w:rPr>
              <w:t>XX</w:t>
            </w:r>
            <w:r>
              <w:rPr>
                <w:lang w:val="sr-Cyrl-RS"/>
              </w:rPr>
              <w:t xml:space="preserve"> веку, Београд, 2011</w:t>
            </w:r>
          </w:p>
          <w:p w14:paraId="17B48D7E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RS"/>
              </w:rPr>
              <w:t>Арне Вестад, Глобални хладни рат, Београд, 2008</w:t>
            </w:r>
          </w:p>
          <w:p w14:paraId="04A4D1B3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Бранко Петрановић, (1988). Историја Југославије 1918-1988: Краљевина Југославија 1918-1941. Београд: Нолит.</w:t>
            </w:r>
          </w:p>
          <w:p w14:paraId="420D78F9" w14:textId="77777777" w:rsidR="00331777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Љубодраг Димић, (2001). Историја српске државности. 3. Нови Сад: Огранак САНУ.</w:t>
            </w:r>
          </w:p>
          <w:p w14:paraId="19E6C419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>
              <w:rPr>
                <w:lang w:val="sr-Cyrl-CS"/>
              </w:rPr>
              <w:t>Љубодраг Димић, Југославија и Хладни рат, Београд, 2014</w:t>
            </w:r>
          </w:p>
          <w:p w14:paraId="44FDAC2D" w14:textId="77777777" w:rsidR="00331777" w:rsidRPr="00B01D0C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Други светски рат, I – III, Загреб, 1984</w:t>
            </w:r>
          </w:p>
          <w:p w14:paraId="52C323EC" w14:textId="77777777" w:rsidR="00331777" w:rsidRPr="00D35B3B" w:rsidRDefault="00331777" w:rsidP="004F16F9">
            <w:pPr>
              <w:pStyle w:val="ListParagraph"/>
              <w:numPr>
                <w:ilvl w:val="0"/>
                <w:numId w:val="83"/>
              </w:numPr>
              <w:rPr>
                <w:lang w:val="sr-Cyrl-CS"/>
              </w:rPr>
            </w:pPr>
            <w:r w:rsidRPr="00B01D0C">
              <w:rPr>
                <w:lang w:val="sr-Cyrl-CS"/>
              </w:rPr>
              <w:t>Глобализација, Београд, 2009</w:t>
            </w:r>
          </w:p>
          <w:p w14:paraId="2345EBF4" w14:textId="77777777" w:rsidR="00331777" w:rsidRDefault="00100FEA" w:rsidP="00331777">
            <w:pPr>
              <w:pStyle w:val="ListParagraph"/>
              <w:rPr>
                <w:lang w:val="sr-Latn-RS"/>
              </w:rPr>
            </w:pPr>
            <w:hyperlink r:id="rId17" w:history="1">
              <w:r w:rsidR="00331777" w:rsidRPr="000362FD">
                <w:rPr>
                  <w:rStyle w:val="Hyperlink"/>
                  <w:lang w:val="sr-Cyrl-CS"/>
                </w:rPr>
                <w:t>www.historyextra.com</w:t>
              </w:r>
            </w:hyperlink>
          </w:p>
          <w:p w14:paraId="4C79B39A" w14:textId="77777777" w:rsidR="00331777" w:rsidRPr="00AB7339" w:rsidRDefault="00331777" w:rsidP="00331777">
            <w:pPr>
              <w:pStyle w:val="ListParagraph"/>
              <w:rPr>
                <w:lang w:val="sr-Latn-RS"/>
              </w:rPr>
            </w:pPr>
            <w:r w:rsidRPr="00AB7339">
              <w:rPr>
                <w:lang w:val="sr-Latn-RS"/>
              </w:rPr>
              <w:lastRenderedPageBreak/>
              <w:t>www.theguardian.com</w:t>
            </w:r>
          </w:p>
          <w:p w14:paraId="73EBEB1E" w14:textId="77777777" w:rsidR="00331777" w:rsidRPr="00B01D0C" w:rsidRDefault="00331777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www.riznicasrpska.net</w:t>
            </w:r>
          </w:p>
          <w:p w14:paraId="3CA7C560" w14:textId="77777777" w:rsidR="00331777" w:rsidRPr="00B01D0C" w:rsidRDefault="00331777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www.worldwar.com</w:t>
            </w:r>
          </w:p>
          <w:p w14:paraId="0B4BC7E0" w14:textId="77777777" w:rsidR="00331777" w:rsidRPr="00B01D0C" w:rsidRDefault="00331777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www.fordham.edu</w:t>
            </w:r>
          </w:p>
          <w:p w14:paraId="753F813D" w14:textId="77777777" w:rsidR="00331777" w:rsidRPr="00B01D0C" w:rsidRDefault="00331777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www.avalonproject.com</w:t>
            </w:r>
          </w:p>
          <w:p w14:paraId="204DE917" w14:textId="77777777" w:rsidR="00331777" w:rsidRPr="00B01D0C" w:rsidRDefault="00331777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www.aih.com</w:t>
            </w:r>
          </w:p>
          <w:p w14:paraId="67F3C86E" w14:textId="77777777" w:rsidR="00331777" w:rsidRDefault="00100FEA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8" w:history="1">
              <w:r w:rsidR="00331777" w:rsidRPr="008B1CCB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www.projekatrastko.com</w:t>
              </w:r>
            </w:hyperlink>
          </w:p>
          <w:p w14:paraId="0E5D2331" w14:textId="77777777" w:rsidR="00331777" w:rsidRDefault="00100FEA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hyperlink r:id="rId19" w:history="1">
              <w:r w:rsidR="00331777" w:rsidRPr="008B5D4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  <w:lang w:val="sr-Cyrl-CS"/>
                </w:rPr>
                <w:t>www.ushmm.org</w:t>
              </w:r>
            </w:hyperlink>
          </w:p>
          <w:p w14:paraId="261BD29D" w14:textId="77777777" w:rsidR="00331777" w:rsidRPr="00B01D0C" w:rsidRDefault="00331777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78D2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www.yadvashem.org</w:t>
            </w:r>
          </w:p>
          <w:p w14:paraId="146B9346" w14:textId="77777777" w:rsidR="00331777" w:rsidRPr="00905E96" w:rsidRDefault="00331777" w:rsidP="0033177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B01D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www.coldwar.com</w:t>
            </w:r>
          </w:p>
        </w:tc>
      </w:tr>
      <w:tr w:rsidR="00331777" w:rsidRPr="00905E96" w14:paraId="217FE241" w14:textId="77777777" w:rsidTr="00331777">
        <w:trPr>
          <w:gridAfter w:val="5"/>
          <w:wAfter w:w="1907" w:type="dxa"/>
        </w:trPr>
        <w:tc>
          <w:tcPr>
            <w:tcW w:w="12679" w:type="dxa"/>
            <w:gridSpan w:val="41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00CB32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331777" w:rsidRPr="00905E96" w14:paraId="3C4BFEDF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17AE1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7E26A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9CE7D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7839B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02C29166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A7A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3F83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729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4BB0D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CC2BD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BA4A7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C6B68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544A7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92AF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B1417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29F51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9ACFC7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C5DBA5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0CF05B57" w14:textId="77777777" w:rsidTr="0033177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D5097D8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DE369B" w14:textId="77777777" w:rsidR="00331777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Европа и свет од краја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XVIII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 почетка Првог светског рата</w:t>
            </w:r>
          </w:p>
          <w:p w14:paraId="42E18989" w14:textId="77777777" w:rsidR="00331777" w:rsidRPr="00674C36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674C36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27DF2E6A" w14:textId="77777777" w:rsid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61663392" w14:textId="0F18075D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28D549F9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14:paraId="19839872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14:paraId="687C0FB9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7A7422E4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546B7A3D" w14:textId="77777777" w:rsidR="00331777" w:rsidRPr="002B1E03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6847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Стицање знања о историји најзначајнијих држава у периоду од краја XVIII до почетка Првог светског рата</w:t>
            </w:r>
          </w:p>
          <w:p w14:paraId="60D637C5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 структурама , политичким системима и идеологијама у периоду од краја XVIII до почетка Првог светског рата</w:t>
            </w:r>
          </w:p>
          <w:p w14:paraId="15266174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научно – техничком напретку и културним достигнућима у периоду од краја XVIII до почетка Првог светског рата</w:t>
            </w:r>
          </w:p>
          <w:p w14:paraId="7C754D4B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од краја XVIII до почетка Првог светског рата</w:t>
            </w:r>
          </w:p>
          <w:p w14:paraId="3B233241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и вредновање утицаја историјског наслеђа периода  од краја XVIII до почетка Првог светског рата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B2C4" w14:textId="77777777" w:rsidR="00331777" w:rsidRPr="003A75AB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EA2A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0261" w14:textId="77777777" w:rsidR="00331777" w:rsidRPr="003A75AB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3B20" w14:textId="77777777" w:rsidR="00331777" w:rsidRPr="003A75AB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1D2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5BF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82547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788665DB" w14:textId="77777777" w:rsidTr="00331777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ECCBE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58538F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A769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F3FF9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1B01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EDCAB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905E96" w14:paraId="41229C41" w14:textId="77777777" w:rsidTr="00331777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FE762C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085A4F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139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</w:t>
            </w:r>
          </w:p>
          <w:p w14:paraId="0E38E963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напретка и Индустријске револуције на развој друштва</w:t>
            </w:r>
          </w:p>
          <w:p w14:paraId="385E3EDA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 , Велике Британије, Хабзбуршке монархије, Немачке, Русије и САД друштвену структуру и државно уређење у периоду од краја XVIII до почетка Првог светског рата</w:t>
            </w:r>
          </w:p>
          <w:p w14:paraId="129DFA67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политичких идеја национализма, либерализма, радикализма и социјализма</w:t>
            </w:r>
          </w:p>
          <w:p w14:paraId="519C06A7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Наведе најважнија научно – техничка достигнућа у периоду од краја XVIII до почетка Првог светског рата и образложи њихов значај</w:t>
            </w:r>
          </w:p>
          <w:p w14:paraId="69B80836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од краја XVIII до почетка Првог светског рата у различитим друштвеним слојевима</w:t>
            </w:r>
          </w:p>
          <w:p w14:paraId="541FEDC3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Издвоји најзначајније правце у књижевности и ликовним уметностима у периоду од краја XVIII до почетка Првог светског рата и именује истакнуте ствараоце</w:t>
            </w:r>
          </w:p>
          <w:p w14:paraId="296E715D" w14:textId="77777777" w:rsidR="00331777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од краја XVIII до почетка Првог светског рата и препзна њихов значај у савременом добу</w:t>
            </w:r>
          </w:p>
          <w:p w14:paraId="67F12C20" w14:textId="43E0FD9E" w:rsidR="00674C36" w:rsidRPr="00674C36" w:rsidRDefault="00674C36" w:rsidP="00674C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31C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11E7C9D7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6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E738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495105F7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445EBE87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01C02D2B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44918238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1D3D6FA5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58F0DA7E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AFAED8A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777791D5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331777" w:rsidRPr="00905E96" w14:paraId="348EC65E" w14:textId="77777777" w:rsidTr="00331777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D1377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499F8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78F87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E00C6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49715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674C36" w14:paraId="550E5407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5CC602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252DF7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614481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0D8DF8A9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1A891F2C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197DA22B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48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C31488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DF74EC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4395993C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5D245927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567D1C8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18BBA449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765" w:type="dxa"/>
            <w:gridSpan w:val="2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19A3E1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54BD8D5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09CA485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3044CBE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5A4E2DA9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043A8BB5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31777" w:rsidRPr="00905E96" w14:paraId="48B1AF61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A700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67999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7B739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0F5EB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66440150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03B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576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CEA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53AEE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695E3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4F069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BBCC2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94E2F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D3166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90F925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6DBF1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E47B02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F3D1B0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046EAD15" w14:textId="77777777" w:rsidTr="0033177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F3456F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BB9853" w14:textId="77777777" w:rsidR="00331777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Србија, Црна Гора и Срби у Хабзбуршком и Османском царству </w:t>
            </w:r>
            <w:r w:rsidRPr="00371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од краја XVIII до почетка Првог светског рата</w:t>
            </w:r>
          </w:p>
          <w:p w14:paraId="0BCFA2AA" w14:textId="77777777" w:rsidR="00331777" w:rsidRPr="00674C36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674C36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7C49312D" w14:textId="77777777" w:rsid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37A0068F" w14:textId="25C11B83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11287BA3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lastRenderedPageBreak/>
              <w:t xml:space="preserve">2.ИС.1.1.3. </w:t>
            </w:r>
          </w:p>
          <w:p w14:paraId="591BCDF7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14:paraId="1AB96DF3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56BBC85C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7D025D6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3505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Унапређивање знања о српској националној историји у периоду од краја XVIII до почетка Првог светског рата</w:t>
            </w:r>
          </w:p>
          <w:p w14:paraId="5C61DCFA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настанку модерне српске државе и најважнијим одликама српске државности</w:t>
            </w:r>
          </w:p>
          <w:p w14:paraId="31674CB2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развоју српске државности</w:t>
            </w:r>
          </w:p>
          <w:p w14:paraId="62F61564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Разумевање најзначајнијих идеја модерног доба и њиховог утицаја у процесу стварања српске државе</w:t>
            </w:r>
          </w:p>
          <w:p w14:paraId="159F772C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Уочавање основних одлика културе, привреде и свакодневног живота код Срба током </w:t>
            </w:r>
            <w:r w:rsidRPr="00674C36">
              <w:rPr>
                <w:rFonts w:ascii="Times New Roman" w:eastAsia="Times New Roman" w:hAnsi="Times New Roman" w:cs="Times New Roman"/>
                <w:lang w:val="sr-Latn-RS"/>
              </w:rPr>
              <w:t xml:space="preserve">XIX </w:t>
            </w: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>и почетком</w:t>
            </w:r>
            <w:r w:rsidRPr="00674C36">
              <w:rPr>
                <w:rFonts w:ascii="Times New Roman" w:eastAsia="Times New Roman" w:hAnsi="Times New Roman" w:cs="Times New Roman"/>
                <w:lang w:val="sr-Latn-RS"/>
              </w:rPr>
              <w:t xml:space="preserve"> XX </w:t>
            </w: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>века</w:t>
            </w:r>
          </w:p>
          <w:p w14:paraId="21AB7E4C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>Разумевање утицаја историјског наслеђа периода од краја XVIII до почетка Првог светског рата на савремено српско друштво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DCA3" w14:textId="77777777" w:rsidR="00331777" w:rsidRPr="006B357F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14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277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E5C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DBD0" w14:textId="77777777" w:rsidR="00331777" w:rsidRPr="006B357F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9B9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F8A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60D24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48CE4EAC" w14:textId="77777777" w:rsidTr="0033177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F2AB37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9F1362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B7452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E3FB7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332DC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70A09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905E96" w14:paraId="209A2603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ACF9B2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F3FA0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820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периода од краја XVIII до почетка Првог светског рата у историји српског народа</w:t>
            </w:r>
          </w:p>
          <w:p w14:paraId="59D1FC58" w14:textId="77777777" w:rsidR="00331777" w:rsidRPr="00674C36" w:rsidRDefault="00331777" w:rsidP="0033177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Објасни узроке и последице Српске револуције, ослободилачких ратова 1876-1878 и Балканских ратова</w:t>
            </w:r>
          </w:p>
          <w:p w14:paraId="67CAA910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Уочи утицај европских збивања и идејних покрета на развој српске националне и државне идеје током  XIX и почетком XX века</w:t>
            </w:r>
          </w:p>
          <w:p w14:paraId="64C4B6A2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Уочи и објасни на историјској карти  промене граница српске државе током  XIX и почетком XX века</w:t>
            </w:r>
          </w:p>
          <w:p w14:paraId="699F4D4D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Лоцира места најважнијих битака које су вођене током Српске револуције , ослободилачких ратова 1876-1878 и Балканских ратова</w:t>
            </w:r>
          </w:p>
          <w:p w14:paraId="1F6564C2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Опише улогу истакнутих личности у Српској револуцији, у развоју државних институција и формирању модерног политичког система</w:t>
            </w:r>
          </w:p>
          <w:p w14:paraId="0FD71B87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Изведе закључак о значају уставности за развој модерног политичког система</w:t>
            </w:r>
          </w:p>
          <w:p w14:paraId="4A47D499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lastRenderedPageBreak/>
              <w:t>Сагледа значај и последице привредног напретка на развој српског друштва</w:t>
            </w:r>
          </w:p>
          <w:p w14:paraId="40B3C128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Наведе и опише највећа културна достигнућа код Срба током XIX и почетком XX века</w:t>
            </w:r>
          </w:p>
          <w:p w14:paraId="4B05F1A0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Именује најважније личности које су заслужне за развој српске културе током XIX и почетком XX века</w:t>
            </w:r>
          </w:p>
          <w:p w14:paraId="3E1355A6" w14:textId="77777777" w:rsidR="00331777" w:rsidRPr="00674C36" w:rsidRDefault="00331777" w:rsidP="00331777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Истакне одлике свакодневног живота друштвених слојева код Срба током  XIX и почетком XX века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A8EF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01629452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C9CF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73AAD0A1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7B12B243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174DA542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18C9A4A1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0ABD6B31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1FC5DAD8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69521C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577FB424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592EBD37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711DD5A6" w14:textId="77777777" w:rsidR="00331777" w:rsidRPr="00674C36" w:rsidRDefault="00331777" w:rsidP="0033177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1777" w:rsidRPr="00905E96" w14:paraId="5DE79554" w14:textId="77777777" w:rsidTr="0033177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B0F95C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5B2813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1D18B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4A576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0827B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905E96" w14:paraId="567148AC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58A42A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9EA14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9DAEE1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4F4ACD45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03B1C09D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5536F3C4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3290E7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06EDBA9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91B45E8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5655D17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35508EB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6E7F612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27BE5C1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CDF0F28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4554B99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7741ECCB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37261B2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BEBDD1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328C965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31777" w:rsidRPr="00905E96" w14:paraId="59322C8F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FDD4F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E0B3F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65049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76CEFA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2206F276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5CD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2DB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0FF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A7025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11C9B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74C3A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82CAC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A986A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9FE9D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DAE54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99A3A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1287B4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90F7BA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7B309A3C" w14:textId="77777777" w:rsidTr="0033177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F904EF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32391D" w14:textId="77777777" w:rsidR="00331777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Први светски рат и револуције 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lastRenderedPageBreak/>
              <w:t>Русији и Европи</w:t>
            </w:r>
          </w:p>
          <w:p w14:paraId="47C5F037" w14:textId="77777777" w:rsidR="00331777" w:rsidRPr="00674C36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674C36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67985EB7" w14:textId="77777777" w:rsidR="00674C36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0F9D504A" w14:textId="1088B51A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211DE659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14:paraId="131AB868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14:paraId="0321199E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27E07FD7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6A9532D9" w14:textId="77777777" w:rsidR="00331777" w:rsidRPr="00905E96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9435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међународног контекста и узрока Првог светског рата</w:t>
            </w:r>
          </w:p>
          <w:p w14:paraId="5B5EAC3D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Продубљивање знања о току рата и његовим главним преломницама</w:t>
            </w:r>
          </w:p>
          <w:p w14:paraId="5A028B15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14:paraId="2E9E8630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учешћу Србије и Црне Горе у Првом светском рату</w:t>
            </w:r>
          </w:p>
          <w:p w14:paraId="128EA5F3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Сагледавање Првог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0BD6" w14:textId="77777777" w:rsidR="00331777" w:rsidRPr="009A49D2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8D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7DAC" w14:textId="77777777" w:rsidR="00331777" w:rsidRPr="009A49D2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1575" w14:textId="77777777" w:rsidR="00331777" w:rsidRPr="009A49D2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1D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285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86031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6B601ABE" w14:textId="77777777" w:rsidTr="0033177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99E1B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73FA6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58FBC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BF14D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08F3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D339E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674C36" w14:paraId="354097C2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EED917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0B411D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D5BE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Првог светског рата</w:t>
            </w:r>
          </w:p>
          <w:p w14:paraId="4B8DBC8E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Опише ток Првог светског рата</w:t>
            </w:r>
          </w:p>
          <w:p w14:paraId="178767F5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Наведе и анализира преломне догађаје Првог светског рата</w:t>
            </w:r>
          </w:p>
          <w:p w14:paraId="40ABE9B6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 утицај ратних искушења на појаву револуционарних идеја и покрета</w:t>
            </w:r>
          </w:p>
          <w:p w14:paraId="1E31BE71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Разуме разлоге због којих је Србија ушла у ратни сукоб са Аустроугарском и Немачком</w:t>
            </w:r>
          </w:p>
          <w:p w14:paraId="7563A7ED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Лоцира места најважнијих битака које је српска војска водила током Првог светског рата</w:t>
            </w:r>
          </w:p>
          <w:p w14:paraId="0B2E15C1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Првог светског рата на српски народ</w:t>
            </w:r>
          </w:p>
          <w:p w14:paraId="1FB04F87" w14:textId="77777777" w:rsidR="00331777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  <w:p w14:paraId="2F85E69A" w14:textId="77777777" w:rsidR="00674C36" w:rsidRDefault="00674C36" w:rsidP="00674C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C8ED766" w14:textId="77777777" w:rsidR="00674C36" w:rsidRDefault="00674C36" w:rsidP="00674C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2053AE6" w14:textId="63833B82" w:rsidR="00674C36" w:rsidRPr="00674C36" w:rsidRDefault="00674C36" w:rsidP="00674C36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3C5C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33654EBF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BE24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75AD533A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155EC458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6F9F2993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480AE2CA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64AB38EC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17B391E6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EF0E810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5B03A0E7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</w:tc>
      </w:tr>
      <w:tr w:rsidR="00331777" w:rsidRPr="00905E96" w14:paraId="4A397A31" w14:textId="77777777" w:rsidTr="0033177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0ABF27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53EE3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E5C26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5F421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76EB9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674C36" w14:paraId="731A51E3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117E53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27F0E6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516A9E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573F8AE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3D17F76A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5B7B6CEE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0ED4FB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390D77F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54BF8C27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53709D11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22467A68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04D2AA79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20E28A66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DE4258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47F6D0E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4787657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304D371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D48310C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758E6735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31777" w:rsidRPr="00905E96" w14:paraId="056A9E75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C4788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51F2F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E2F8F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41" w:type="dxa"/>
            <w:gridSpan w:val="41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75487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1A5F5993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A713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631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2A8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63CB4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7ABEB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F3040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DD44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F4DAC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79758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59EC49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E7A05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FF86F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BE8BB1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62A88D07" w14:textId="77777777" w:rsidTr="00331777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6FC108D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13DB40" w14:textId="77777777" w:rsidR="00331777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Свет између Првог и Другог светског рата</w:t>
            </w:r>
          </w:p>
          <w:p w14:paraId="57CEDA8C" w14:textId="77777777" w:rsidR="00331777" w:rsidRPr="00674C36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674C36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47CB2EE0" w14:textId="77777777" w:rsidR="00674C36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35A324D2" w14:textId="291C8FF3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4EC85EB6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14:paraId="77E63E76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14:paraId="56F7269B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6290FE52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6F796CD9" w14:textId="77777777" w:rsidR="00331777" w:rsidRPr="00905E96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B19A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Уочавање последица Првог светског рата на међународне односе и друштвене, политичке, привредне и културне прилике</w:t>
            </w:r>
          </w:p>
          <w:p w14:paraId="791722A7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друштвеним, политичким и привредним променама између два светска рата</w:t>
            </w:r>
          </w:p>
          <w:p w14:paraId="07996C57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Разумевање супротности које су свет водиле ка новом рату</w:t>
            </w:r>
          </w:p>
          <w:p w14:paraId="23DDE8E6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Проширивање знања о научно – техничком </w:t>
            </w: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напретку и културним достигнућима у периоду између два светска рата</w:t>
            </w:r>
          </w:p>
          <w:p w14:paraId="133C883D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Уочавање основних одлика привреде и свакодневног живота у периоду између два светска рата</w:t>
            </w:r>
          </w:p>
          <w:p w14:paraId="144346FB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Разумевање и вредновање утицаја историјског наслеђа периода између два светска рата на савремени свет 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D536" w14:textId="77777777" w:rsidR="00331777" w:rsidRPr="008F12C3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642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85B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29CE" w14:textId="77777777" w:rsidR="00331777" w:rsidRPr="008F12C3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99A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8E8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38BC9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35849683" w14:textId="77777777" w:rsidTr="0033177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373628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259CF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0349B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3065E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C1EFA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D140EB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674C36" w14:paraId="310E8C1B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8EDCF5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BF73C8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BC9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 промењену слику света после Првог светског рата</w:t>
            </w:r>
          </w:p>
          <w:p w14:paraId="0638FDB4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Идентификује основне одлике историјског периода између два светска рата</w:t>
            </w:r>
          </w:p>
          <w:p w14:paraId="53698349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Опише на примеру Француске, Велике Британије, Немачке, Италије, СССР – а, различита друштвена и државна уређења у периоду између два светска рата</w:t>
            </w:r>
          </w:p>
          <w:p w14:paraId="11DE5765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појаве тоталитарних политичких идеја и идеологија</w:t>
            </w:r>
          </w:p>
          <w:p w14:paraId="19CB894C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 значај и последице привредног и научног напретка у периоду између два светска рата</w:t>
            </w:r>
          </w:p>
          <w:p w14:paraId="305EE6A7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у периоду између два светска рата у различитим друштвеним слојевима</w:t>
            </w:r>
          </w:p>
          <w:p w14:paraId="43C3576E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Издвоји најзначајније правце у књижевности и ликовним уметностима у периоду између два светска рата и </w:t>
            </w: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именује истакнуте ствараоце</w:t>
            </w:r>
          </w:p>
          <w:p w14:paraId="37FDEABB" w14:textId="77777777" w:rsidR="00331777" w:rsidRPr="00674C36" w:rsidRDefault="00331777" w:rsidP="00331777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Наведе главне тековине периода између два светска рата и препозна њихов значај у савременом добу</w:t>
            </w:r>
          </w:p>
        </w:tc>
        <w:tc>
          <w:tcPr>
            <w:tcW w:w="2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49F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0CA975B1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6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72E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21C43C2D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0045435F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7C364FC0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4A9E7A74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3CCC8630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0D44B54F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FEC5152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47F8846A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23FCB73E" w14:textId="77777777" w:rsidR="00331777" w:rsidRPr="00674C36" w:rsidRDefault="00331777" w:rsidP="0033177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1777" w:rsidRPr="00905E96" w14:paraId="2F3840A2" w14:textId="77777777" w:rsidTr="0033177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21C5B2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AA07FF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017C4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A9EC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7A9F2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674C36" w14:paraId="339A0437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1459CD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C5C3DF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4F816E7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1C939468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64B11041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77C96979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244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E03B53" w14:textId="77777777" w:rsidR="00331777" w:rsidRPr="00674C36" w:rsidRDefault="00331777" w:rsidP="00331777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val="sr-Cyrl-CS"/>
              </w:rPr>
            </w:pPr>
            <w:r w:rsidRPr="00674C36">
              <w:rPr>
                <w:sz w:val="22"/>
                <w:szCs w:val="22"/>
                <w:lang w:val="sr-Cyrl-CS"/>
              </w:rPr>
              <w:t>географија</w:t>
            </w:r>
          </w:p>
          <w:p w14:paraId="2950961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139A3637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1E1E9142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15B74A1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33A17E1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5359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6FF5C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4333B11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11CF61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3F191E61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1AF4328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7BB04027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31777" w:rsidRPr="00905E96" w14:paraId="7649A9DB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A0891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B94D9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E37AB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E6BF6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32B9B652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35D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2A2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6C2A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8063D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8428F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248C7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2D409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13C3C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49E0B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43D996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A32D99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D323A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E0C237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19EE13A7" w14:textId="77777777" w:rsidTr="0033177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99427DB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C9BBA5" w14:textId="77777777" w:rsidR="00331777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Југословенска краљевина</w:t>
            </w:r>
          </w:p>
          <w:p w14:paraId="4D30A6E5" w14:textId="77777777" w:rsidR="00331777" w:rsidRPr="00674C36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674C36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22AA4F60" w14:textId="77777777" w:rsidR="00674C36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5E7F85FE" w14:textId="250096EA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5D444334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lastRenderedPageBreak/>
              <w:t xml:space="preserve">2.ИС.1.1.3. </w:t>
            </w:r>
          </w:p>
          <w:p w14:paraId="1ED30B3E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14:paraId="21630BD6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6FC9E110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2ECC183A" w14:textId="77777777" w:rsidR="00331777" w:rsidRPr="00905E96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34D2" w14:textId="77777777" w:rsidR="00331777" w:rsidRPr="00674C36" w:rsidRDefault="00331777" w:rsidP="00674C3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Проширивање знања о југословенској идеји и чиниоцима стварања југословенске државе</w:t>
            </w:r>
          </w:p>
          <w:p w14:paraId="76594EA0" w14:textId="77777777" w:rsidR="00331777" w:rsidRPr="00674C36" w:rsidRDefault="00331777" w:rsidP="00674C3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Разумевање међународног контекста у коме настаје југословенска држава</w:t>
            </w:r>
          </w:p>
          <w:p w14:paraId="5B2A575F" w14:textId="77777777" w:rsidR="00331777" w:rsidRPr="00674C36" w:rsidRDefault="00331777" w:rsidP="00674C3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Проширивање знања о </w:t>
            </w: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одликама југословенске државе између два светска рата</w:t>
            </w:r>
          </w:p>
          <w:p w14:paraId="0266AC1C" w14:textId="77777777" w:rsidR="00331777" w:rsidRPr="00674C36" w:rsidRDefault="00331777" w:rsidP="00674C3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положају српског народа у југословенској краљевини</w:t>
            </w:r>
          </w:p>
          <w:p w14:paraId="37E5646C" w14:textId="77777777" w:rsidR="00331777" w:rsidRPr="00674C36" w:rsidRDefault="00331777" w:rsidP="00674C3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политичком и друштвеном животу југословенске краљевине</w:t>
            </w:r>
          </w:p>
          <w:p w14:paraId="764A4A31" w14:textId="77777777" w:rsidR="00331777" w:rsidRPr="00674C36" w:rsidRDefault="00331777" w:rsidP="00674C36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краљевине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2B2B" w14:textId="77777777" w:rsidR="00331777" w:rsidRPr="0091451F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1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E3B7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CE2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875C" w14:textId="77777777" w:rsidR="00331777" w:rsidRPr="0091451F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CDA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7BF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22E66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663AA3D7" w14:textId="77777777" w:rsidTr="0033177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74A869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6DAD9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8835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C2ACF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735BB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91AA2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674C36" w14:paraId="25972084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AC55FB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6B6715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75DC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Образложи најважније мотиве и узроке стварања југословенске државе</w:t>
            </w:r>
          </w:p>
          <w:p w14:paraId="61DC3B9B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Уочи значај настанка југословенске државе за српски народ</w:t>
            </w:r>
          </w:p>
          <w:p w14:paraId="58E79C79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монархије</w:t>
            </w:r>
          </w:p>
          <w:p w14:paraId="486AAEC4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југословенске краљевине</w:t>
            </w:r>
          </w:p>
          <w:p w14:paraId="3FBF62C1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Именује и сагледа улогу најважнијих личности које су утицале на друштвено – политичка збивања у југословенској краљевини</w:t>
            </w:r>
          </w:p>
          <w:p w14:paraId="2C3C5FE1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Уочи и објасни на историјској карти границе југословенске краљевине и њено административно уређење</w:t>
            </w:r>
          </w:p>
          <w:p w14:paraId="23370572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 дубину и трајност националних, верских и политичких супротности у југословенској држави</w:t>
            </w:r>
          </w:p>
          <w:p w14:paraId="10D89D91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Наведе најважније одлике привредног развитка у југословенској краљевини</w:t>
            </w:r>
          </w:p>
          <w:p w14:paraId="61216B29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Опише културно – просветне прилике и наведе културно – уметничка достигнућа у југословенској краљевини</w:t>
            </w:r>
          </w:p>
          <w:p w14:paraId="5A18F988" w14:textId="77777777" w:rsidR="00331777" w:rsidRPr="00674C36" w:rsidRDefault="00331777" w:rsidP="0033177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Истакне одлике свакодневног живота друштвених слојева у југословенској краљевини</w:t>
            </w:r>
          </w:p>
        </w:tc>
        <w:tc>
          <w:tcPr>
            <w:tcW w:w="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6FE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lastRenderedPageBreak/>
              <w:t>Фронтални</w:t>
            </w:r>
          </w:p>
          <w:p w14:paraId="5A5DE6EB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AB7F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00701715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67324257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0E27E8EA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2C1F07C4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3D79AADE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7F9CD71E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EF59D40" w14:textId="77777777" w:rsidR="00331777" w:rsidRPr="00674C36" w:rsidRDefault="00331777" w:rsidP="0033177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  <w:p w14:paraId="6F9E63C2" w14:textId="77777777" w:rsidR="00331777" w:rsidRPr="00674C36" w:rsidRDefault="00331777" w:rsidP="0033177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2A65FC91" w14:textId="77777777" w:rsidR="00331777" w:rsidRPr="00674C36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1777" w:rsidRPr="00905E96" w14:paraId="36947523" w14:textId="77777777" w:rsidTr="0033177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C739A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FA888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53FE2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4AF67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DDFF3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674C36" w14:paraId="583372F6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5E943B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699770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E39534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65DFCCD9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55C27C78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212DE70E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586" w:type="dxa"/>
            <w:gridSpan w:val="1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05C74B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6DBB85D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4E09D9FA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6AFC1C11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64CDA69E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407DF1B6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3AAEA5B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661" w:type="dxa"/>
            <w:gridSpan w:val="2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9173138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69C81AD7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3CBAA0B8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5EB47AEC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4CDCA5E5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47D52D3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31777" w:rsidRPr="00905E96" w14:paraId="60212865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E301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18C63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7810B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726A1F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0B55951E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A173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B528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AD73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56009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61D60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5CD2B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0B855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07984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689ED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A1DAB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519FE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70954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31B59E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4C3915DB" w14:textId="77777777" w:rsidTr="0033177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466654" w14:textId="77777777" w:rsidR="00331777" w:rsidRPr="007238C2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0D09AD4" w14:textId="77777777" w:rsidR="00331777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Други светски рат</w:t>
            </w:r>
          </w:p>
          <w:p w14:paraId="1DD089AA" w14:textId="77777777" w:rsidR="00331777" w:rsidRPr="00674C36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674C36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303A28BD" w14:textId="77777777" w:rsidR="00674C36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643DFFA5" w14:textId="67D34CE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39854252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14:paraId="484E1469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lastRenderedPageBreak/>
              <w:t>2.ИС.2.2.2.</w:t>
            </w:r>
          </w:p>
          <w:p w14:paraId="7671EB10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0B53CCBC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28E20EF5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8B80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међународног контекста и узрока Другог светског рата</w:t>
            </w:r>
          </w:p>
          <w:p w14:paraId="43484D58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Продубљивање знања о току рата и његовим главним преломницама </w:t>
            </w:r>
          </w:p>
          <w:p w14:paraId="47CC0A60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Сагледавање рата као узрочника поништавања вредности и тековина цивилизације</w:t>
            </w:r>
          </w:p>
          <w:p w14:paraId="79B6E3CE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Разумевање значаја изучавања холокауста и геноцида као феномена Другог светског рата</w:t>
            </w:r>
          </w:p>
          <w:p w14:paraId="784E5B5B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Унапређивање знања о посебностима Другог светског рата на југословенском простору</w:t>
            </w:r>
          </w:p>
          <w:p w14:paraId="7113A645" w14:textId="77777777" w:rsidR="00331777" w:rsidRPr="00674C36" w:rsidRDefault="00331777" w:rsidP="0033177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Сагледавање Другог светског рата и његових последица у историји српског народа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AC8" w14:textId="77777777" w:rsidR="00331777" w:rsidRPr="00EF5905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ABEC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383A" w14:textId="77777777" w:rsidR="00331777" w:rsidRPr="00EF5905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EB73" w14:textId="77777777" w:rsidR="00331777" w:rsidRPr="00EF5905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879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25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BF695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1CC1B017" w14:textId="77777777" w:rsidTr="0033177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0857F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2262CF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358A1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00A8E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C26B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4720C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674C36" w14:paraId="086C39AB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8D1981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1837B7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6C0" w14:textId="77777777" w:rsidR="00331777" w:rsidRPr="00674C36" w:rsidRDefault="00331777" w:rsidP="004F16F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Разуме узроке и међународни контекст избијања Другог светског рата</w:t>
            </w:r>
          </w:p>
          <w:p w14:paraId="2F276AB2" w14:textId="77777777" w:rsidR="00331777" w:rsidRPr="00674C36" w:rsidRDefault="00331777" w:rsidP="004F16F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Опише ток Другог светског рата</w:t>
            </w:r>
          </w:p>
          <w:p w14:paraId="16350DC0" w14:textId="77777777" w:rsidR="00331777" w:rsidRPr="00674C36" w:rsidRDefault="00331777" w:rsidP="004F16F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Наведе и прецизира преломне догађаје Другог светског рата</w:t>
            </w:r>
          </w:p>
          <w:p w14:paraId="0C5D457C" w14:textId="77777777" w:rsidR="00331777" w:rsidRPr="00674C36" w:rsidRDefault="00331777" w:rsidP="004F16F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Уочи посебности Другог светског рата у Југославији и препозна његову антиокупаторску, националну, верску и идеолошку садржину</w:t>
            </w:r>
          </w:p>
          <w:p w14:paraId="713F6B81" w14:textId="77777777" w:rsidR="00331777" w:rsidRPr="00674C36" w:rsidRDefault="00331777" w:rsidP="004F16F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Анализира последице Другог светског рата за српски народ</w:t>
            </w:r>
          </w:p>
          <w:p w14:paraId="290C1C51" w14:textId="77777777" w:rsidR="00331777" w:rsidRPr="00674C36" w:rsidRDefault="00331777" w:rsidP="004F16F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Образложи допринос југословенских антифашистичких покрета победи савезника у Другом светском рату</w:t>
            </w:r>
          </w:p>
          <w:p w14:paraId="50A70AFE" w14:textId="77777777" w:rsidR="00331777" w:rsidRPr="00674C36" w:rsidRDefault="00331777" w:rsidP="004F16F9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Уочи утицај ратних збивања и искушења на уметничко стваралаштво</w:t>
            </w:r>
          </w:p>
        </w:tc>
        <w:tc>
          <w:tcPr>
            <w:tcW w:w="22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9BA0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29280B70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80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9804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6F137A23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594182C2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41421FDF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20CD8E39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08D5DCE1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0F8751BF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557D418" w14:textId="77777777" w:rsidR="00331777" w:rsidRPr="00674C36" w:rsidRDefault="00331777" w:rsidP="0033177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2570700A" w14:textId="77777777" w:rsidR="00331777" w:rsidRPr="00674C36" w:rsidRDefault="00331777" w:rsidP="0033177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658708DF" w14:textId="77777777" w:rsidR="00331777" w:rsidRPr="00674C36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1777" w:rsidRPr="00905E96" w14:paraId="1EF2E406" w14:textId="77777777" w:rsidTr="0033177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ED02C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8F7158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BFE8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607EC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EC43D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674C36" w14:paraId="7579DD15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228302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08D2D9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78D909F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2CF1E9AC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</w:t>
            </w: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графикони, таблице, модели, макете, апарати, инструменти, глобуси, касете, ЦД, филмови, ТВ емисије, ЦД-РОМ-ови...),</w:t>
            </w:r>
          </w:p>
          <w:p w14:paraId="579E3104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6ACB55DF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30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A29A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14:paraId="3C0D876C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E110F3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1F8116FC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365B73F9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право</w:t>
            </w:r>
          </w:p>
          <w:p w14:paraId="6D7CFAA9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6EA9121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947" w:type="dxa"/>
            <w:gridSpan w:val="2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28D1F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240B5B61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62BD54A1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14648DC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709F538B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Предавања и практични радови</w:t>
            </w:r>
          </w:p>
          <w:p w14:paraId="2B54F64E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  <w:tr w:rsidR="00331777" w:rsidRPr="00905E96" w14:paraId="0CCEA4BD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236B2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2D98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F04E3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005" w:type="dxa"/>
            <w:gridSpan w:val="3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F547C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23F6F54F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903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937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FF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FAFB44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86015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EE7C2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41E371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345369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70A5C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93C94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C9EC0A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150ADA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F23300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598C50AE" w14:textId="77777777" w:rsidTr="00674C36">
        <w:trPr>
          <w:trHeight w:val="558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42D8CF9" w14:textId="77777777" w:rsidR="00331777" w:rsidRPr="007238C2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860BEA" w14:textId="77777777" w:rsidR="00331777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Свет после Другог светског рата</w:t>
            </w:r>
          </w:p>
          <w:p w14:paraId="1B83F996" w14:textId="77777777" w:rsidR="00331777" w:rsidRPr="00674C36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674C36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1169FD39" w14:textId="77777777" w:rsidR="00674C36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310AA06C" w14:textId="18084C76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7FB91A29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14:paraId="7B2D894F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14:paraId="1CF983A1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2B3B6891" w14:textId="77777777" w:rsidR="00331777" w:rsidRPr="00674C36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674C36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21275B8B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A74E" w14:textId="77777777" w:rsidR="00331777" w:rsidRPr="00674C36" w:rsidRDefault="00331777" w:rsidP="004F16F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Уочавање последица Другог светског рата на друштвене, политичке, привредне и културне прилике</w:t>
            </w:r>
          </w:p>
          <w:p w14:paraId="6DF243EF" w14:textId="77777777" w:rsidR="00331777" w:rsidRPr="00674C36" w:rsidRDefault="00331777" w:rsidP="004F16F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Унапређивање знања о друштвеним, политичким и привредним процесима у другој половини </w:t>
            </w:r>
            <w:r w:rsidRPr="00674C36">
              <w:rPr>
                <w:rFonts w:ascii="Times New Roman" w:eastAsia="Times New Roman" w:hAnsi="Times New Roman" w:cs="Times New Roman"/>
                <w:lang w:val="sr-Latn-RS"/>
              </w:rPr>
              <w:t>XX</w:t>
            </w: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 xml:space="preserve"> века</w:t>
            </w:r>
          </w:p>
          <w:p w14:paraId="0225178C" w14:textId="77777777" w:rsidR="00331777" w:rsidRPr="00674C36" w:rsidRDefault="00331777" w:rsidP="004F16F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>Разумевање главних одлика хладног рата</w:t>
            </w:r>
          </w:p>
          <w:p w14:paraId="640502BD" w14:textId="77777777" w:rsidR="00331777" w:rsidRPr="00674C36" w:rsidRDefault="00331777" w:rsidP="004F16F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>Уочавање значаја деколонизације и других покрета еманципације</w:t>
            </w:r>
          </w:p>
          <w:p w14:paraId="2F47054C" w14:textId="77777777" w:rsidR="00331777" w:rsidRPr="00674C36" w:rsidRDefault="00331777" w:rsidP="004F16F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>Сагледавање последица пада Берлинског зида и распада Совјетског Савеза</w:t>
            </w:r>
          </w:p>
          <w:p w14:paraId="52A31005" w14:textId="77777777" w:rsidR="00331777" w:rsidRPr="00674C36" w:rsidRDefault="00331777" w:rsidP="004F16F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>Проширивање знања о научно – техничком напретку и културним достигнућима савременог света</w:t>
            </w:r>
          </w:p>
          <w:p w14:paraId="54AA80BB" w14:textId="77777777" w:rsidR="00331777" w:rsidRPr="00674C36" w:rsidRDefault="00331777" w:rsidP="004F16F9">
            <w:pPr>
              <w:numPr>
                <w:ilvl w:val="0"/>
                <w:numId w:val="8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t xml:space="preserve">Уочавање изазова савременог света – глобализација, тероризам, глад, болести, еколошки </w:t>
            </w:r>
            <w:r w:rsidRPr="00674C36"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проблеми.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7BDF" w14:textId="77777777" w:rsidR="00331777" w:rsidRPr="006A745A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1F01A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0A56" w14:textId="77777777" w:rsidR="00331777" w:rsidRPr="006A745A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4682" w14:textId="77777777" w:rsidR="00331777" w:rsidRPr="006A745A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A4B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093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61BC93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3EA114BB" w14:textId="77777777" w:rsidTr="0033177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001805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A67ED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5CBDD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ECDD9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FDD1E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6B7CD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674C36" w14:paraId="530933F3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A50E7E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29D955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A4E2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Сагледа промењену слику света након Другог светског рата</w:t>
            </w:r>
          </w:p>
          <w:p w14:paraId="2DDC408E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Идентификује основне одлике политичког, друштвеног, привредног, научног и културног развоја послератног света</w:t>
            </w:r>
          </w:p>
          <w:p w14:paraId="75A541E1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Препозна и упореди основне одлике различитих привредних система у комунистичким и капиталистичким државама у другој половини XX века</w:t>
            </w:r>
          </w:p>
          <w:p w14:paraId="5FDD3AB7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Уочи узроке и последице хладноратовских сукоба</w:t>
            </w:r>
          </w:p>
          <w:p w14:paraId="45226090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Разуме распрострањеност покрета за ослобођење нација и угрожених мањинских група</w:t>
            </w:r>
          </w:p>
          <w:p w14:paraId="52DF453C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 xml:space="preserve">Сагледа значај и последице пораза идеје комунизма на крају </w:t>
            </w:r>
            <w:r w:rsidRPr="00674C36">
              <w:rPr>
                <w:sz w:val="22"/>
                <w:szCs w:val="22"/>
                <w:lang w:val="sr-Latn-RS"/>
              </w:rPr>
              <w:t xml:space="preserve">XX </w:t>
            </w:r>
            <w:r w:rsidRPr="00674C36">
              <w:rPr>
                <w:sz w:val="22"/>
                <w:szCs w:val="22"/>
                <w:lang w:val="sr-Cyrl-RS"/>
              </w:rPr>
              <w:t>века</w:t>
            </w:r>
          </w:p>
          <w:p w14:paraId="5A6FEF3A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Уочи значај привредног напретка и научно – технолошке револуције</w:t>
            </w:r>
          </w:p>
          <w:p w14:paraId="13397B82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Наведе и образложи проблеме савременог света</w:t>
            </w:r>
          </w:p>
          <w:p w14:paraId="1F43F23C" w14:textId="77777777" w:rsidR="00331777" w:rsidRPr="00674C36" w:rsidRDefault="00331777" w:rsidP="004F16F9">
            <w:pPr>
              <w:pStyle w:val="ListParagraph"/>
              <w:numPr>
                <w:ilvl w:val="0"/>
                <w:numId w:val="84"/>
              </w:numPr>
              <w:rPr>
                <w:sz w:val="22"/>
                <w:szCs w:val="22"/>
              </w:rPr>
            </w:pPr>
            <w:r w:rsidRPr="00674C36">
              <w:rPr>
                <w:sz w:val="22"/>
                <w:szCs w:val="22"/>
                <w:lang w:val="sr-Cyrl-RS"/>
              </w:rPr>
              <w:t>Истакне одлике свакодневног живота на различитим просторима и у друштвеним срединама у савременом свету</w:t>
            </w:r>
          </w:p>
        </w:tc>
        <w:tc>
          <w:tcPr>
            <w:tcW w:w="2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0A1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7174D93E" w14:textId="77777777" w:rsidR="00331777" w:rsidRPr="00674C36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C36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07AD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7D963DE7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07D1C0C1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14DC6D14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67515E3F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379989C1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1846760D" w14:textId="77777777" w:rsidR="00331777" w:rsidRPr="00674C36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22B8865" w14:textId="77777777" w:rsidR="00331777" w:rsidRPr="00674C36" w:rsidRDefault="00331777" w:rsidP="0033177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3B1C62F5" w14:textId="77777777" w:rsidR="00331777" w:rsidRPr="00674C36" w:rsidRDefault="00331777" w:rsidP="0033177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4B0D29CB" w14:textId="77777777" w:rsidR="00331777" w:rsidRPr="00674C36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1777" w:rsidRPr="00905E96" w14:paraId="7B61E433" w14:textId="77777777" w:rsidTr="0033177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ADE00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C36EFB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569E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3B964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01352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674C36" w14:paraId="4BCAC295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7C6518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3F5190" w14:textId="77777777" w:rsidR="00331777" w:rsidRPr="00674C3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28E74A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343DE3E4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 xml:space="preserve">визуелна, аудитивна и аудио-визуелна (цртежи, слике, фотографије, дијаграми, графикони, таблице, модели, </w:t>
            </w: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макете, апарати, инструменти, глобуси, касете, ЦД, филмови, ТВ емисије, ЦД-РОМ-ови...),</w:t>
            </w:r>
          </w:p>
          <w:p w14:paraId="455C6BC8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059FBC37" w14:textId="77777777" w:rsidR="00331777" w:rsidRPr="00674C36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текстуална (уџбеници, приручници, чланци, речници, енциклопедије,...)</w:t>
            </w:r>
          </w:p>
        </w:tc>
        <w:tc>
          <w:tcPr>
            <w:tcW w:w="3662" w:type="dxa"/>
            <w:gridSpan w:val="1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043450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географија</w:t>
            </w:r>
          </w:p>
          <w:p w14:paraId="2857D2F5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4C44B813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03569E27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2CFDEB3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2434E3B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верска настава</w:t>
            </w:r>
          </w:p>
        </w:tc>
        <w:tc>
          <w:tcPr>
            <w:tcW w:w="4585" w:type="dxa"/>
            <w:gridSpan w:val="2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C1185D5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исхода</w:t>
            </w:r>
          </w:p>
          <w:p w14:paraId="6747EA62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4CF79FAC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52B55CCE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12B62414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7092D38D" w14:textId="77777777" w:rsidR="00331777" w:rsidRPr="00674C36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74C36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Праћење остварености испуњавања стандарда</w:t>
            </w:r>
          </w:p>
        </w:tc>
      </w:tr>
      <w:tr w:rsidR="00331777" w:rsidRPr="00905E96" w14:paraId="51D602BB" w14:textId="77777777" w:rsidTr="00331777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97996F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E5FFD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9547C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83" w:type="dxa"/>
            <w:gridSpan w:val="3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F07C1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331777" w:rsidRPr="00905E96" w14:paraId="57A431E7" w14:textId="77777777" w:rsidTr="00331777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A17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2548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1212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38315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CA2A6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CA848B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4BBD62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AD403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85D2E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CF9B07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1F42531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439FB8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353244A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331777" w:rsidRPr="00905E96" w14:paraId="66B09667" w14:textId="77777777" w:rsidTr="00331777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11B510B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905E96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0102F1" w14:textId="77777777" w:rsidR="00331777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Југославија после Другог светског рата</w:t>
            </w:r>
          </w:p>
          <w:p w14:paraId="61DA9943" w14:textId="77777777" w:rsidR="00331777" w:rsidRPr="0079288D" w:rsidRDefault="00331777" w:rsidP="00331777">
            <w:pPr>
              <w:ind w:left="170"/>
              <w:rPr>
                <w:rFonts w:ascii="Times New Roman" w:hAnsi="Times New Roman" w:cs="Times New Roman"/>
                <w:lang w:val="sr-Cyrl-BA"/>
              </w:rPr>
            </w:pPr>
            <w:r w:rsidRPr="0079288D">
              <w:rPr>
                <w:rFonts w:ascii="Times New Roman" w:hAnsi="Times New Roman" w:cs="Times New Roman"/>
                <w:lang w:val="sr-Cyrl-BA"/>
              </w:rPr>
              <w:t>Стандарди:</w:t>
            </w:r>
          </w:p>
          <w:p w14:paraId="0E3DD984" w14:textId="77777777" w:rsidR="00674C36" w:rsidRPr="0079288D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88D">
              <w:rPr>
                <w:rFonts w:ascii="Times New Roman" w:hAnsi="Times New Roman" w:cs="Times New Roman"/>
                <w:lang w:val="ru-RU"/>
              </w:rPr>
              <w:t xml:space="preserve">2.ИС.1.1.1. </w:t>
            </w:r>
          </w:p>
          <w:p w14:paraId="1A3684A5" w14:textId="5355662E" w:rsidR="00331777" w:rsidRPr="0079288D" w:rsidRDefault="00331777" w:rsidP="00331777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9288D">
              <w:rPr>
                <w:rFonts w:ascii="Times New Roman" w:hAnsi="Times New Roman" w:cs="Times New Roman"/>
                <w:lang w:val="ru-RU"/>
              </w:rPr>
              <w:t xml:space="preserve">2.ИС.1.1.2. </w:t>
            </w:r>
          </w:p>
          <w:p w14:paraId="388B7799" w14:textId="77777777" w:rsidR="00331777" w:rsidRPr="0079288D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79288D">
              <w:rPr>
                <w:rFonts w:ascii="Times New Roman" w:hAnsi="Times New Roman" w:cs="Times New Roman"/>
                <w:lang w:val="ru-RU"/>
              </w:rPr>
              <w:t xml:space="preserve">2.ИС.1.1.3. </w:t>
            </w:r>
          </w:p>
          <w:p w14:paraId="5977F143" w14:textId="77777777" w:rsidR="00331777" w:rsidRPr="0079288D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79288D">
              <w:rPr>
                <w:rFonts w:ascii="Times New Roman" w:hAnsi="Times New Roman" w:cs="Times New Roman"/>
                <w:lang w:val="sr-Latn-RS"/>
              </w:rPr>
              <w:t>2.ИС.2.2.2.</w:t>
            </w:r>
          </w:p>
          <w:p w14:paraId="696F7885" w14:textId="77777777" w:rsidR="00331777" w:rsidRPr="0079288D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79288D">
              <w:rPr>
                <w:rFonts w:ascii="Times New Roman" w:hAnsi="Times New Roman" w:cs="Times New Roman"/>
                <w:lang w:val="sr-Latn-RS"/>
              </w:rPr>
              <w:t xml:space="preserve">2.ИС.3.1.2. </w:t>
            </w:r>
          </w:p>
          <w:p w14:paraId="746F76B5" w14:textId="77777777" w:rsidR="00331777" w:rsidRPr="0079288D" w:rsidRDefault="00331777" w:rsidP="00331777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79288D">
              <w:rPr>
                <w:rFonts w:ascii="Times New Roman" w:hAnsi="Times New Roman" w:cs="Times New Roman"/>
                <w:lang w:val="sr-Latn-RS"/>
              </w:rPr>
              <w:t xml:space="preserve">2.ИС.3.2.4. </w:t>
            </w:r>
          </w:p>
          <w:p w14:paraId="7329E946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1572" w14:textId="77777777" w:rsidR="00331777" w:rsidRPr="0079288D" w:rsidRDefault="00331777" w:rsidP="004F16F9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Проширивање знања о државном и друштвеном поретку социјалистичке Југославије</w:t>
            </w:r>
          </w:p>
          <w:p w14:paraId="212E895D" w14:textId="77777777" w:rsidR="00331777" w:rsidRPr="0079288D" w:rsidRDefault="00331777" w:rsidP="004F16F9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југословенске државе у другој половини XX века</w:t>
            </w:r>
          </w:p>
          <w:p w14:paraId="11586B30" w14:textId="77777777" w:rsidR="00331777" w:rsidRPr="0079288D" w:rsidRDefault="00331777" w:rsidP="004F16F9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Продубљивање знања о положају српског народа у југословенској федерацији</w:t>
            </w:r>
          </w:p>
          <w:p w14:paraId="0814BEF9" w14:textId="77777777" w:rsidR="00331777" w:rsidRPr="0079288D" w:rsidRDefault="00331777" w:rsidP="004F16F9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Уочавање улоге знаменитих личности у политичком, научном и културном животу социјалистичке Југославије</w:t>
            </w:r>
          </w:p>
          <w:p w14:paraId="1EEF0238" w14:textId="77777777" w:rsidR="00331777" w:rsidRPr="0079288D" w:rsidRDefault="00331777" w:rsidP="004F16F9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Разумевање последица распада југословенске државе</w:t>
            </w:r>
          </w:p>
          <w:p w14:paraId="5234D4D1" w14:textId="77777777" w:rsidR="00331777" w:rsidRPr="0079288D" w:rsidRDefault="00331777" w:rsidP="004F16F9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Сагледавање међународног положаја савремене српске државе</w:t>
            </w:r>
          </w:p>
          <w:p w14:paraId="7A59AC8A" w14:textId="77777777" w:rsidR="00331777" w:rsidRDefault="00331777" w:rsidP="004F16F9">
            <w:pPr>
              <w:numPr>
                <w:ilvl w:val="0"/>
                <w:numId w:val="8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Идентификовање проблема савремене српске државе</w:t>
            </w:r>
          </w:p>
          <w:p w14:paraId="4FD531CA" w14:textId="727129B3" w:rsidR="0079288D" w:rsidRPr="0079288D" w:rsidRDefault="0079288D" w:rsidP="0079288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E062" w14:textId="4FB2233E" w:rsidR="00331777" w:rsidRPr="00905E96" w:rsidRDefault="00674C36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ECD1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FE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2</w:t>
            </w:r>
          </w:p>
        </w:tc>
        <w:tc>
          <w:tcPr>
            <w:tcW w:w="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E0AF" w14:textId="79D7F87C" w:rsidR="00331777" w:rsidRPr="00905E96" w:rsidRDefault="00674C36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11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76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2C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E7262E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331777" w:rsidRPr="00905E96" w14:paraId="2962EB70" w14:textId="77777777" w:rsidTr="00331777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86CDEE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96D524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7B89F6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6891F0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B3696C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E027C7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331777" w:rsidRPr="0079288D" w14:paraId="7927B63B" w14:textId="77777777" w:rsidTr="00331777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EF01FA" w14:textId="77777777" w:rsidR="00331777" w:rsidRPr="0079288D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2BA8F1" w14:textId="77777777" w:rsidR="00331777" w:rsidRPr="0079288D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E637" w14:textId="77777777" w:rsidR="00331777" w:rsidRPr="0079288D" w:rsidRDefault="00331777" w:rsidP="004F16F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Идентификује одлике југословенске државе као социјалистичке републике</w:t>
            </w:r>
          </w:p>
          <w:p w14:paraId="58189C74" w14:textId="77777777" w:rsidR="00331777" w:rsidRPr="0079288D" w:rsidRDefault="00331777" w:rsidP="004F16F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Уочи и разуме међународни положај и спољнополитичке односе социјалистичке Југославије</w:t>
            </w:r>
          </w:p>
          <w:p w14:paraId="4336EB20" w14:textId="77777777" w:rsidR="00331777" w:rsidRPr="0079288D" w:rsidRDefault="00331777" w:rsidP="004F16F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Именује најважније личности које су утицале на друштвено – политичка и културна збивања у социјалистичкој Југославији</w:t>
            </w:r>
          </w:p>
          <w:p w14:paraId="2CE7146D" w14:textId="77777777" w:rsidR="00331777" w:rsidRPr="0079288D" w:rsidRDefault="00331777" w:rsidP="004F16F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Образложи политичке, друштвене, привредне и културне последице нестанка југословенске државе</w:t>
            </w:r>
          </w:p>
          <w:p w14:paraId="38075F5B" w14:textId="77777777" w:rsidR="00331777" w:rsidRPr="0079288D" w:rsidRDefault="00331777" w:rsidP="004F16F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Разуме место и улогу Србије у савременом свету</w:t>
            </w:r>
          </w:p>
          <w:p w14:paraId="0DE20406" w14:textId="77777777" w:rsidR="00331777" w:rsidRPr="0079288D" w:rsidRDefault="00331777" w:rsidP="004F16F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Утврди значај чланства Србије у међународним организацијама</w:t>
            </w:r>
          </w:p>
          <w:p w14:paraId="32C1051D" w14:textId="77777777" w:rsidR="00331777" w:rsidRPr="0079288D" w:rsidRDefault="00331777" w:rsidP="004F16F9">
            <w:pPr>
              <w:numPr>
                <w:ilvl w:val="0"/>
                <w:numId w:val="8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Идентификује проблеме савремене српске државе</w:t>
            </w:r>
          </w:p>
        </w:tc>
        <w:tc>
          <w:tcPr>
            <w:tcW w:w="21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673" w14:textId="77777777" w:rsidR="00331777" w:rsidRPr="0079288D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288D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137A263F" w14:textId="77777777" w:rsidR="00331777" w:rsidRPr="0079288D" w:rsidRDefault="00331777" w:rsidP="00331777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288D">
              <w:rPr>
                <w:rFonts w:ascii="Times New Roman" w:eastAsia="Times New Roman" w:hAnsi="Times New Roman" w:cs="Times New Roman"/>
              </w:rPr>
              <w:t>Диференцирани ( рад у групи, тимски, индивидуални,рад у пару)</w:t>
            </w:r>
          </w:p>
        </w:tc>
        <w:tc>
          <w:tcPr>
            <w:tcW w:w="26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08C4" w14:textId="77777777" w:rsidR="00331777" w:rsidRPr="0079288D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Хеуристичка</w:t>
            </w:r>
          </w:p>
          <w:p w14:paraId="11CF24CB" w14:textId="77777777" w:rsidR="00331777" w:rsidRPr="0079288D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Метода демонстрације</w:t>
            </w:r>
          </w:p>
          <w:p w14:paraId="52C32E33" w14:textId="77777777" w:rsidR="00331777" w:rsidRPr="0079288D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Метода рада са текстом и другим медијима</w:t>
            </w:r>
          </w:p>
          <w:p w14:paraId="24D04C0C" w14:textId="77777777" w:rsidR="00331777" w:rsidRPr="0079288D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Монолошко – дијалошка</w:t>
            </w:r>
          </w:p>
          <w:p w14:paraId="660222F4" w14:textId="77777777" w:rsidR="00331777" w:rsidRPr="0079288D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Метода цртања односно илустративних радова</w:t>
            </w:r>
          </w:p>
          <w:p w14:paraId="7B03C620" w14:textId="77777777" w:rsidR="00331777" w:rsidRPr="0079288D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Компаративна метода</w:t>
            </w:r>
          </w:p>
          <w:p w14:paraId="5AD4B182" w14:textId="77777777" w:rsidR="00331777" w:rsidRPr="0079288D" w:rsidRDefault="00331777" w:rsidP="0033177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Дебата</w:t>
            </w:r>
          </w:p>
        </w:tc>
        <w:tc>
          <w:tcPr>
            <w:tcW w:w="22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CAABA0B" w14:textId="77777777" w:rsidR="00331777" w:rsidRPr="0079288D" w:rsidRDefault="00331777" w:rsidP="00331777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Мај</w:t>
            </w:r>
          </w:p>
          <w:p w14:paraId="2CB00E77" w14:textId="77777777" w:rsidR="00331777" w:rsidRPr="0079288D" w:rsidRDefault="00331777" w:rsidP="0033177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331777" w:rsidRPr="00905E96" w14:paraId="5924284A" w14:textId="77777777" w:rsidTr="00331777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86EED2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84ABA7" w14:textId="77777777" w:rsidR="00331777" w:rsidRPr="00905E96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BA1CCD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EFDD5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0ADF45" w14:textId="77777777" w:rsidR="00331777" w:rsidRPr="00905E96" w:rsidRDefault="00331777" w:rsidP="00331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05E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331777" w:rsidRPr="0079288D" w14:paraId="39E47C1C" w14:textId="77777777" w:rsidTr="0079288D">
        <w:trPr>
          <w:trHeight w:val="531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2A90FF" w14:textId="77777777" w:rsidR="00331777" w:rsidRPr="0079288D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0978FB" w14:textId="77777777" w:rsidR="00331777" w:rsidRPr="0079288D" w:rsidRDefault="00331777" w:rsidP="0033177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72EFB5" w14:textId="77777777" w:rsidR="00331777" w:rsidRPr="0079288D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табла</w:t>
            </w:r>
          </w:p>
          <w:p w14:paraId="2562A0E9" w14:textId="77777777" w:rsidR="00331777" w:rsidRPr="0079288D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визуелна, аудитивна и аудио-визуелна (цртежи, слике, фотографије, дијаграми, графикони, таблице, модели, макете, апарати, инструменти, глобуси, касете, ЦД, филмови, ТВ емисије, ЦД-РОМ-ови...),</w:t>
            </w:r>
          </w:p>
          <w:p w14:paraId="53C3E049" w14:textId="77777777" w:rsidR="00331777" w:rsidRPr="0079288D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Флип чарт, хамер, маркери</w:t>
            </w:r>
          </w:p>
          <w:p w14:paraId="1C8041F7" w14:textId="77777777" w:rsidR="00331777" w:rsidRPr="0079288D" w:rsidRDefault="00331777" w:rsidP="00331777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 xml:space="preserve">текстуална (уџбеници, приручници, чланци, </w:t>
            </w: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речници, енциклопедије,...)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6F545A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српски језик и књижевност</w:t>
            </w:r>
          </w:p>
          <w:p w14:paraId="6D0406AA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4E809F45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376AE91E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филозофија</w:t>
            </w:r>
          </w:p>
          <w:p w14:paraId="1B7DEF94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право</w:t>
            </w:r>
          </w:p>
          <w:p w14:paraId="495CC5C6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грађанско васпитање</w:t>
            </w:r>
          </w:p>
          <w:p w14:paraId="071C21F0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верска настава</w:t>
            </w:r>
          </w:p>
        </w:tc>
        <w:tc>
          <w:tcPr>
            <w:tcW w:w="4845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D4EA1F8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CA88043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Тестови знања</w:t>
            </w:r>
          </w:p>
          <w:p w14:paraId="574D43A9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Усмено одговарање</w:t>
            </w:r>
          </w:p>
          <w:p w14:paraId="4A298283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Активност на часу</w:t>
            </w:r>
          </w:p>
          <w:p w14:paraId="3580A672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Предавања и практични радови</w:t>
            </w:r>
          </w:p>
          <w:p w14:paraId="237E2880" w14:textId="77777777" w:rsidR="00331777" w:rsidRPr="0079288D" w:rsidRDefault="00331777" w:rsidP="00331777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9288D">
              <w:rPr>
                <w:rFonts w:ascii="Times New Roman" w:eastAsia="Times New Roman" w:hAnsi="Times New Roman" w:cs="Times New Roman"/>
                <w:lang w:val="sr-Cyrl-CS"/>
              </w:rPr>
              <w:t>Праћење остварености испуњавања стандарда</w:t>
            </w:r>
          </w:p>
        </w:tc>
      </w:tr>
    </w:tbl>
    <w:p w14:paraId="377BB308" w14:textId="425BDA7A" w:rsidR="00440536" w:rsidRPr="00027492" w:rsidRDefault="00440536">
      <w:pPr>
        <w:rPr>
          <w:rFonts w:ascii="Times New Roman" w:hAnsi="Times New Roman" w:cs="Times New Roman"/>
          <w:sz w:val="24"/>
          <w:szCs w:val="24"/>
        </w:rPr>
      </w:pPr>
    </w:p>
    <w:p w14:paraId="58D958A7" w14:textId="4C22A645" w:rsidR="00027492" w:rsidRPr="00027492" w:rsidRDefault="00027492">
      <w:pPr>
        <w:rPr>
          <w:rFonts w:ascii="Times New Roman" w:hAnsi="Times New Roman" w:cs="Times New Roman"/>
          <w:sz w:val="24"/>
          <w:szCs w:val="24"/>
        </w:rPr>
      </w:pPr>
    </w:p>
    <w:p w14:paraId="68517636" w14:textId="14DBFE28" w:rsidR="00027492" w:rsidRPr="00027492" w:rsidRDefault="00027492">
      <w:pPr>
        <w:rPr>
          <w:rFonts w:ascii="Times New Roman" w:hAnsi="Times New Roman" w:cs="Times New Roman"/>
          <w:sz w:val="24"/>
          <w:szCs w:val="24"/>
        </w:rPr>
      </w:pPr>
    </w:p>
    <w:p w14:paraId="56B1F216" w14:textId="7A5517CE" w:rsidR="00027492" w:rsidRPr="00027492" w:rsidRDefault="0002749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69"/>
      </w:tblGrid>
      <w:tr w:rsidR="007D2F1E" w:rsidRPr="00212EAC" w14:paraId="73053E64" w14:textId="77777777" w:rsidTr="007F3F7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83A357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3C8A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D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7D2F1E" w:rsidRPr="00212EAC" w14:paraId="6B48ECCE" w14:textId="77777777" w:rsidTr="007F3F7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376E60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3005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Ликовна култура</w:t>
            </w:r>
          </w:p>
        </w:tc>
      </w:tr>
      <w:tr w:rsidR="007D2F1E" w:rsidRPr="00212EAC" w14:paraId="5DDBEDAF" w14:textId="77777777" w:rsidTr="007F3F7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B1957E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E9F4" w14:textId="4E5A806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D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други</w:t>
            </w:r>
          </w:p>
        </w:tc>
      </w:tr>
      <w:tr w:rsidR="007D2F1E" w:rsidRPr="00212EAC" w14:paraId="4E81558E" w14:textId="77777777" w:rsidTr="007F3F7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3A4DAE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F6C3" w14:textId="77777777" w:rsidR="007D2F1E" w:rsidRPr="006F1A51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</w:tr>
      <w:tr w:rsidR="007D2F1E" w:rsidRPr="00212EAC" w14:paraId="5C3CF599" w14:textId="77777777" w:rsidTr="007F3F7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BC03B3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BF13" w14:textId="77777777" w:rsidR="007D2F1E" w:rsidRPr="006F1A51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7D2F1E" w:rsidRPr="00212EAC" w14:paraId="4D299797" w14:textId="77777777" w:rsidTr="007F3F7F">
        <w:trPr>
          <w:gridAfter w:val="3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29A6C32E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12B153" w14:textId="6F5F9A7A" w:rsidR="007D2F1E" w:rsidRPr="006F1A51" w:rsidRDefault="007D2F1E" w:rsidP="004F16F9">
            <w:pPr>
              <w:numPr>
                <w:ilvl w:val="0"/>
                <w:numId w:val="85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7267D">
              <w:rPr>
                <w:rFonts w:ascii="Times New Roman" w:hAnsi="Times New Roman" w:cs="Times New Roman"/>
                <w:sz w:val="24"/>
                <w:szCs w:val="24"/>
              </w:rPr>
              <w:t>Ликовна култура за гимназије и стручне школе, аутори: Видосава Галовић, Бранка Гостовић, Завод за уџбенике и наставна средства, Београд 1990.</w:t>
            </w:r>
          </w:p>
        </w:tc>
      </w:tr>
      <w:tr w:rsidR="007D2F1E" w:rsidRPr="00212EAC" w14:paraId="2FAAEF6E" w14:textId="77777777" w:rsidTr="007F3F7F">
        <w:trPr>
          <w:gridAfter w:val="3"/>
          <w:wAfter w:w="1888" w:type="dxa"/>
        </w:trPr>
        <w:tc>
          <w:tcPr>
            <w:tcW w:w="12679" w:type="dxa"/>
            <w:gridSpan w:val="2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A95EE9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7D2F1E" w:rsidRPr="00212EAC" w14:paraId="096F59A1" w14:textId="77777777" w:rsidTr="007F3F7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B0202F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CF8104" w14:textId="77777777" w:rsidR="007D2F1E" w:rsidRPr="007D2F1E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955D68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22D2849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D2F1E" w:rsidRPr="00212EAC" w14:paraId="35DCA72E" w14:textId="77777777" w:rsidTr="007F3F7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8D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4280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1B10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CB2AAD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30FE0D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8EEBF9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FF9296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A76A3E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A3BFFE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F09233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994B81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FF248C3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CDE43D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D2F1E" w:rsidRPr="00212EAC" w14:paraId="6BFAE955" w14:textId="77777777" w:rsidTr="007F3F7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D066C05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A6AF3A1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D2F1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Уметничко наслеђе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2C0C" w14:textId="77777777" w:rsidR="007D2F1E" w:rsidRPr="007D2F1E" w:rsidRDefault="007D2F1E" w:rsidP="007D2F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Примењује у разговору, основну терминологију визуелних уметности;</w:t>
            </w:r>
          </w:p>
          <w:p w14:paraId="01D3A9EC" w14:textId="77777777" w:rsidR="007D2F1E" w:rsidRPr="007D2F1E" w:rsidRDefault="007D2F1E" w:rsidP="007D2F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образложи значај очувања културног  и уметничког наслеђа и значај одабраних националних уметника;</w:t>
            </w:r>
          </w:p>
          <w:p w14:paraId="302A62E1" w14:textId="77777777" w:rsidR="007D2F1E" w:rsidRPr="007D2F1E" w:rsidRDefault="007D2F1E" w:rsidP="007D2F1E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наведе нова интересовања која је развио током учења ликовне културе.</w:t>
            </w:r>
          </w:p>
          <w:p w14:paraId="1DC49A7D" w14:textId="77777777" w:rsidR="007D2F1E" w:rsidRPr="007D2F1E" w:rsidRDefault="007D2F1E" w:rsidP="007D2F1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5EA4" w14:textId="77777777" w:rsidR="007D2F1E" w:rsidRPr="006D7247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7A05" w14:textId="77777777" w:rsidR="007D2F1E" w:rsidRPr="00145988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   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CD63" w14:textId="77777777" w:rsidR="007D2F1E" w:rsidRPr="00E826CF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1F4" w14:textId="77777777" w:rsidR="007D2F1E" w:rsidRPr="0070751B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7FF3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83F7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2469C9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D2F1E" w:rsidRPr="00212EAC" w14:paraId="1C3A4444" w14:textId="77777777" w:rsidTr="007F3F7F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D64D41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5E7555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C7F2A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3DF88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934477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B65DD4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7D2F1E" w:rsidRPr="007D2F1E" w14:paraId="22677F34" w14:textId="77777777" w:rsidTr="007F3F7F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59ABAA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1B4CC2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8A91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Разматра повезаност визуелне уметности у друштву кроз историју, </w:t>
            </w:r>
          </w:p>
          <w:p w14:paraId="503CB038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Опише однос елемената композиције који уочава, </w:t>
            </w:r>
          </w:p>
          <w:p w14:paraId="4341427D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Разматра теме и идеје  у делима визуелне уметности и  визуелне поруке са којима се среће, </w:t>
            </w:r>
          </w:p>
          <w:p w14:paraId="39A08FB3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Изрази своју замисао у одабраној традиционалној техници, </w:t>
            </w:r>
          </w:p>
          <w:p w14:paraId="5FB59B25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>Укаже на естетичке вредности које уочава у радовима уметника.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C178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BC3E912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5D10E29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01924B1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866D" w14:textId="77777777" w:rsidR="007D2F1E" w:rsidRPr="007D2F1E" w:rsidRDefault="007D2F1E" w:rsidP="007D2F1E">
            <w:pPr>
              <w:widowControl w:val="0"/>
              <w:numPr>
                <w:ilvl w:val="0"/>
                <w:numId w:val="22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42AEBB45" w14:textId="77777777" w:rsidR="007D2F1E" w:rsidRPr="007D2F1E" w:rsidRDefault="007D2F1E" w:rsidP="007D2F1E">
            <w:pPr>
              <w:widowControl w:val="0"/>
              <w:numPr>
                <w:ilvl w:val="0"/>
                <w:numId w:val="22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44531E55" w14:textId="77777777" w:rsidR="007D2F1E" w:rsidRPr="007D2F1E" w:rsidRDefault="007D2F1E" w:rsidP="007D2F1E">
            <w:pPr>
              <w:widowControl w:val="0"/>
              <w:numPr>
                <w:ilvl w:val="0"/>
                <w:numId w:val="22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14:paraId="43BF7BAB" w14:textId="77777777" w:rsidR="007D2F1E" w:rsidRPr="007D2F1E" w:rsidRDefault="007D2F1E" w:rsidP="007D2F1E">
            <w:pPr>
              <w:widowControl w:val="0"/>
              <w:numPr>
                <w:ilvl w:val="0"/>
                <w:numId w:val="22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23F83254" w14:textId="77777777" w:rsidR="007D2F1E" w:rsidRPr="007D2F1E" w:rsidRDefault="007D2F1E" w:rsidP="007F3F7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3AF86E1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септембар</w:t>
            </w:r>
          </w:p>
          <w:p w14:paraId="7FD6085A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14:paraId="510B61C0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децембар</w:t>
            </w:r>
          </w:p>
          <w:p w14:paraId="3CB1E2BC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јануар</w:t>
            </w:r>
          </w:p>
          <w:p w14:paraId="0F5413ED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март</w:t>
            </w:r>
          </w:p>
          <w:p w14:paraId="278D2578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април</w:t>
            </w:r>
          </w:p>
          <w:p w14:paraId="6CE3332C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14:paraId="632F233B" w14:textId="77777777" w:rsidR="007D2F1E" w:rsidRPr="007D2F1E" w:rsidRDefault="007D2F1E" w:rsidP="007F3F7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D2F1E" w:rsidRPr="00212EAC" w14:paraId="2322D65E" w14:textId="77777777" w:rsidTr="007F3F7F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7AF86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65AC61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92D316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B8E8A0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C14938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7D2F1E" w:rsidRPr="007D2F1E" w14:paraId="2842AAC1" w14:textId="77777777" w:rsidTr="007F3F7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8692A4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B463C9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E64F76E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5274EF88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6B161390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48F96F60" w14:textId="77777777" w:rsidR="007D2F1E" w:rsidRPr="007D2F1E" w:rsidRDefault="007D2F1E" w:rsidP="007F3F7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329DA7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  <w:p w14:paraId="44D6D919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Екологија</w:t>
            </w:r>
          </w:p>
          <w:p w14:paraId="01536E3A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78B847E3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50AABEBC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Психологија</w:t>
            </w:r>
          </w:p>
          <w:p w14:paraId="366BE9CD" w14:textId="048D9EF1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4F5312A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D6C1457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6551FA7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AAC1F8A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7D2F1E" w:rsidRPr="00212EAC" w14:paraId="42BA57C1" w14:textId="77777777" w:rsidTr="007F3F7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9D7BBE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A0E264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1A0346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FC7250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D2F1E" w:rsidRPr="00212EAC" w14:paraId="7F8122C3" w14:textId="77777777" w:rsidTr="007F3F7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6826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935E7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85F5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80EAD4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BD819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221929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2C0B7E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C1B33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04578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9E07F8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4A484BE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6854A1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277F86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D2F1E" w:rsidRPr="00212EAC" w14:paraId="7C4AAD95" w14:textId="77777777" w:rsidTr="007F3F7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81F9E95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138AD4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b/>
                <w:sz w:val="24"/>
                <w:lang w:val="sr-Cyrl-CS"/>
              </w:rPr>
              <w:t>Уметничко дело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B28B" w14:textId="77777777" w:rsidR="007D2F1E" w:rsidRPr="007D2F1E" w:rsidRDefault="007D2F1E" w:rsidP="007D2F1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>Упознавање са значајем визуелне уметности за савремено друштво и најзначајнијим националним и светским уметничким делима и споменицима културе,</w:t>
            </w:r>
          </w:p>
          <w:p w14:paraId="19EB5BEF" w14:textId="77777777" w:rsidR="007D2F1E" w:rsidRPr="007D2F1E" w:rsidRDefault="007D2F1E" w:rsidP="007D2F1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>Мотивисање ученика да прате дешавања у култури и уметности.</w:t>
            </w:r>
          </w:p>
          <w:p w14:paraId="7532A6B4" w14:textId="77777777" w:rsidR="007D2F1E" w:rsidRPr="007D2F1E" w:rsidRDefault="007D2F1E" w:rsidP="007D2F1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Развијање креативности.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4126" w14:textId="77777777" w:rsidR="007D2F1E" w:rsidRPr="006D7247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6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2F17" w14:textId="6E1EAA10" w:rsidR="007D2F1E" w:rsidRPr="00AC3797" w:rsidRDefault="00AC3797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487D" w14:textId="47F4948E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DA06" w14:textId="24DE6975" w:rsidR="007D2F1E" w:rsidRPr="00AC3797" w:rsidRDefault="00AC3797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E05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1A03" w14:textId="77777777" w:rsidR="007D2F1E" w:rsidRPr="009027D9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93A5C1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D2F1E" w:rsidRPr="00212EAC" w14:paraId="325A9836" w14:textId="77777777" w:rsidTr="007F3F7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F2307A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3AA233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6D24E4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2D18AC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18354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BFF659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D2F1E" w:rsidRPr="007D2F1E" w14:paraId="2EF25D6C" w14:textId="77777777" w:rsidTr="007F3F7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8E2E66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96F6A3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C785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тумачи, самостално или у групи, садржаје одабраних уметничких дела и визуелних информација из окружења,</w:t>
            </w:r>
          </w:p>
          <w:p w14:paraId="22732045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Обликује рад који исказује јасну позитивну поруку, став или емоцију;</w:t>
            </w:r>
          </w:p>
          <w:p w14:paraId="35A9C0B9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обликује композицију одабраним материјалом и техником примењујући знања о композицији,</w:t>
            </w:r>
          </w:p>
          <w:p w14:paraId="311382A6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скицира више решења истог ликовног проблема.</w:t>
            </w:r>
            <w:r w:rsidRPr="007D2F1E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455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7C4F7C66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06447FF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22ACDB0" w14:textId="77777777" w:rsidR="007D2F1E" w:rsidRPr="007D2F1E" w:rsidRDefault="007D2F1E" w:rsidP="007D2F1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 xml:space="preserve">    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0C9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7CEDD5ED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4B34EF7D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14:paraId="48D47B22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1A849056" w14:textId="77777777" w:rsidR="007D2F1E" w:rsidRPr="007D2F1E" w:rsidRDefault="007D2F1E" w:rsidP="007F3F7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FA437F2" w14:textId="77777777" w:rsidR="007D2F1E" w:rsidRPr="007D2F1E" w:rsidRDefault="007D2F1E" w:rsidP="007D2F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  <w:p w14:paraId="3A032BEF" w14:textId="77777777" w:rsidR="007D2F1E" w:rsidRPr="007D2F1E" w:rsidRDefault="007D2F1E" w:rsidP="007D2F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новембар</w:t>
            </w:r>
          </w:p>
          <w:p w14:paraId="26B954AE" w14:textId="77777777" w:rsidR="007D2F1E" w:rsidRPr="007D2F1E" w:rsidRDefault="007D2F1E" w:rsidP="007F3F7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7D2F1E" w:rsidRPr="00212EAC" w14:paraId="3A6BCDD4" w14:textId="77777777" w:rsidTr="007F3F7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F6B348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4889BA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D883B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426AC9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A07704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D2F1E" w:rsidRPr="007D2F1E" w14:paraId="75849C8A" w14:textId="77777777" w:rsidTr="007F3F7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C41D06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9A5550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C78147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01B768E0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743F08F4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31475F98" w14:textId="77777777" w:rsidR="007D2F1E" w:rsidRPr="007D2F1E" w:rsidRDefault="007D2F1E" w:rsidP="007F3F7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A2B2ACE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0515D97C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324529D0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2261DA25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14:paraId="1EFA7F28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  <w:p w14:paraId="0AECE079" w14:textId="77777777" w:rsidR="007D2F1E" w:rsidRPr="007D2F1E" w:rsidRDefault="007D2F1E" w:rsidP="007F3F7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C6C4B9D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219D8EB8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3478E3AA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1CC2BACA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7D2F1E" w:rsidRPr="00212EAC" w14:paraId="6FB6CB0A" w14:textId="77777777" w:rsidTr="007F3F7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764D1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779DF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F38190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7BE6F0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D2F1E" w:rsidRPr="00212EAC" w14:paraId="6711D7F3" w14:textId="77777777" w:rsidTr="007F3F7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3ADD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06B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B46F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5FDED0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F3BF4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FD1DD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DC8C6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BC1259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89F93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AE899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E05E3D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18C067A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3E158A1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D2F1E" w:rsidRPr="00212EAC" w14:paraId="7C0D52F1" w14:textId="77777777" w:rsidTr="007F3F7F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2967FB6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AE3B50" w14:textId="77777777" w:rsidR="007D2F1E" w:rsidRPr="006F1A51" w:rsidRDefault="007D2F1E" w:rsidP="007F3F7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Дизајн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FDF" w14:textId="77777777" w:rsidR="007D2F1E" w:rsidRPr="007D2F1E" w:rsidRDefault="007D2F1E" w:rsidP="007F3F7F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Стицање основних знања о развоју дизајн, уметничким занимањима и занимањима која су  непосредно повезана са дизајном, </w:t>
            </w:r>
          </w:p>
          <w:p w14:paraId="35D2CF64" w14:textId="77777777" w:rsidR="007D2F1E" w:rsidRPr="007D2F1E" w:rsidRDefault="007D2F1E" w:rsidP="007F3F7F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за коришћење </w:t>
            </w: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различитих информација као подстицај за стваралачки рад, </w:t>
            </w:r>
          </w:p>
          <w:p w14:paraId="736AFDB4" w14:textId="77777777" w:rsidR="007D2F1E" w:rsidRPr="007D2F1E" w:rsidRDefault="007D2F1E" w:rsidP="007F3F7F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>Развијање креативности.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C78B" w14:textId="77777777" w:rsidR="007D2F1E" w:rsidRPr="006D7247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1BA" w14:textId="6D1B5651" w:rsidR="007D2F1E" w:rsidRPr="00AC3797" w:rsidRDefault="00AC3797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1B6E" w14:textId="0BAB198C" w:rsidR="007D2F1E" w:rsidRPr="007D2F1E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2328" w14:textId="532F6788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60FE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B13D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E1372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D2F1E" w:rsidRPr="00212EAC" w14:paraId="22D90F00" w14:textId="77777777" w:rsidTr="007F3F7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33D2DA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2CACDE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F098EA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2721CD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487250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85653C8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D2F1E" w:rsidRPr="007D2F1E" w14:paraId="068A8A31" w14:textId="77777777" w:rsidTr="007F3F7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2149D7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1AAAF4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1135" w14:textId="77777777" w:rsidR="007D2F1E" w:rsidRPr="007D2F1E" w:rsidRDefault="007D2F1E" w:rsidP="007D2F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Користи одабране визуелне, текстуалне, аудио и аудиоизуелне садржаје као подстицај за истраживачки или стваралачки рад;</w:t>
            </w:r>
          </w:p>
          <w:p w14:paraId="2C29EB6E" w14:textId="77777777" w:rsidR="007D2F1E" w:rsidRPr="007D2F1E" w:rsidRDefault="007D2F1E" w:rsidP="007D2F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Изражава, аргументовано, лични доживљај одабраног дела;</w:t>
            </w:r>
          </w:p>
          <w:p w14:paraId="5F39B83F" w14:textId="77777777" w:rsidR="007D2F1E" w:rsidRPr="007D2F1E" w:rsidRDefault="007D2F1E" w:rsidP="007D2F1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RS"/>
              </w:rPr>
              <w:t>Презентује пројектни задатак самостално или у тиму, према траженим критеријумима</w:t>
            </w: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2832" w14:textId="77777777" w:rsidR="007D2F1E" w:rsidRPr="007D2F1E" w:rsidRDefault="007D2F1E" w:rsidP="007D2F1E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B38E1CD" w14:textId="77777777" w:rsidR="007D2F1E" w:rsidRPr="007D2F1E" w:rsidRDefault="007D2F1E" w:rsidP="007D2F1E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03B54EF" w14:textId="77777777" w:rsidR="007D2F1E" w:rsidRPr="007D2F1E" w:rsidRDefault="007D2F1E" w:rsidP="007D2F1E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F36182E" w14:textId="77777777" w:rsidR="007D2F1E" w:rsidRPr="007D2F1E" w:rsidRDefault="007D2F1E" w:rsidP="007D2F1E">
            <w:pPr>
              <w:numPr>
                <w:ilvl w:val="0"/>
                <w:numId w:val="8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пар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83A" w14:textId="77777777" w:rsidR="007D2F1E" w:rsidRPr="007D2F1E" w:rsidRDefault="007D2F1E" w:rsidP="007D2F1E">
            <w:pPr>
              <w:widowControl w:val="0"/>
              <w:numPr>
                <w:ilvl w:val="0"/>
                <w:numId w:val="8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2024A98A" w14:textId="77777777" w:rsidR="007D2F1E" w:rsidRPr="007D2F1E" w:rsidRDefault="007D2F1E" w:rsidP="007D2F1E">
            <w:pPr>
              <w:widowControl w:val="0"/>
              <w:numPr>
                <w:ilvl w:val="0"/>
                <w:numId w:val="8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3988DF43" w14:textId="77777777" w:rsidR="007D2F1E" w:rsidRPr="007D2F1E" w:rsidRDefault="007D2F1E" w:rsidP="007D2F1E">
            <w:pPr>
              <w:widowControl w:val="0"/>
              <w:numPr>
                <w:ilvl w:val="0"/>
                <w:numId w:val="8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Илустративно - демонстративна</w:t>
            </w:r>
          </w:p>
          <w:p w14:paraId="52E9D5CB" w14:textId="77777777" w:rsidR="007D2F1E" w:rsidRPr="007D2F1E" w:rsidRDefault="007D2F1E" w:rsidP="007D2F1E">
            <w:pPr>
              <w:widowControl w:val="0"/>
              <w:numPr>
                <w:ilvl w:val="0"/>
                <w:numId w:val="8"/>
              </w:numPr>
              <w:tabs>
                <w:tab w:val="clear" w:pos="360"/>
              </w:tabs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6FBBBF62" w14:textId="77777777" w:rsidR="007D2F1E" w:rsidRPr="007D2F1E" w:rsidRDefault="007D2F1E" w:rsidP="007F3F7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1C0088" w14:textId="77777777" w:rsidR="007D2F1E" w:rsidRPr="007D2F1E" w:rsidRDefault="007D2F1E" w:rsidP="007D2F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мај</w:t>
            </w:r>
          </w:p>
          <w:p w14:paraId="384D3F84" w14:textId="77777777" w:rsidR="007D2F1E" w:rsidRPr="007D2F1E" w:rsidRDefault="007D2F1E" w:rsidP="007D2F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јун</w:t>
            </w:r>
          </w:p>
        </w:tc>
      </w:tr>
      <w:tr w:rsidR="007D2F1E" w:rsidRPr="00212EAC" w14:paraId="3A8BFB31" w14:textId="77777777" w:rsidTr="007F3F7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E4281C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E37763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67FA2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F4F800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DACA34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D2F1E" w:rsidRPr="007D2F1E" w14:paraId="1588FBB3" w14:textId="77777777" w:rsidTr="007F3F7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305986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E7318A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4643607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03797B8B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66854488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21A308B9" w14:textId="77777777" w:rsidR="007D2F1E" w:rsidRPr="007D2F1E" w:rsidRDefault="007D2F1E" w:rsidP="007F3F7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926997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39E98B2A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4F8CA4C5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619A0397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14:paraId="4E69C9EA" w14:textId="6A0C4508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B73E881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38AB762E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24E189F8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7B76BEF7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</w:tc>
      </w:tr>
      <w:tr w:rsidR="007D2F1E" w:rsidRPr="00212EAC" w14:paraId="2AB2DA6A" w14:textId="77777777" w:rsidTr="007F3F7F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2CC02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D4152C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3D08A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810BEA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7D2F1E" w:rsidRPr="00212EAC" w14:paraId="19BC9F33" w14:textId="77777777" w:rsidTr="007F3F7F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D626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27C6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CB12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E39FF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F3B7E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E36266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42CD74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D0B248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545783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6AE10E3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CA9534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CCAC35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9B46CBE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D2F1E" w:rsidRPr="00212EAC" w14:paraId="6621303F" w14:textId="77777777" w:rsidTr="007F3F7F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43429D6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035ED6F" w14:textId="77777777" w:rsidR="007D2F1E" w:rsidRPr="007D2F1E" w:rsidRDefault="007D2F1E" w:rsidP="007F3F7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D2F1E">
              <w:rPr>
                <w:rFonts w:ascii="Times New Roman" w:hAnsi="Times New Roman" w:cs="Times New Roman"/>
                <w:b/>
                <w:sz w:val="24"/>
                <w:lang w:val="sr-Cyrl-CS"/>
              </w:rPr>
              <w:t>Простор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6402" w14:textId="77777777" w:rsidR="007D2F1E" w:rsidRPr="007D2F1E" w:rsidRDefault="007D2F1E" w:rsidP="007F3F7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Упознавање са врстама простор, елементима амбијента и значајем обликовања простора, </w:t>
            </w:r>
          </w:p>
          <w:p w14:paraId="2B2392C5" w14:textId="77777777" w:rsidR="007D2F1E" w:rsidRPr="007D2F1E" w:rsidRDefault="007D2F1E" w:rsidP="007F3F7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>Развијање опажања, креативности , радозналости и  естетских критеријума,</w:t>
            </w:r>
          </w:p>
          <w:p w14:paraId="50393025" w14:textId="60D2EEEB" w:rsidR="007D2F1E" w:rsidRPr="007D2F1E" w:rsidRDefault="007D2F1E" w:rsidP="007D2F1E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Формирање позитивног става према естетичким вредностима у ужем и ширем окружењу.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EDB5" w14:textId="77777777" w:rsidR="007D2F1E" w:rsidRPr="006D7247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>5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12AB" w14:textId="0E8F3869" w:rsidR="007D2F1E" w:rsidRPr="00AC3797" w:rsidRDefault="00AC3797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02C2" w14:textId="494057E9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C81C" w14:textId="2073D7D5" w:rsidR="007D2F1E" w:rsidRPr="007D0305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8C7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7C28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3F0EA2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7D2F1E" w:rsidRPr="00212EAC" w14:paraId="74C63189" w14:textId="77777777" w:rsidTr="007F3F7F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44C119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B09840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DA39F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0AD277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3918EB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7DA23F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7D2F1E" w:rsidRPr="007D2F1E" w14:paraId="165259BF" w14:textId="77777777" w:rsidTr="007F3F7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674F20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53704C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B5DB" w14:textId="77777777" w:rsidR="007D2F1E" w:rsidRPr="007D2F1E" w:rsidRDefault="007D2F1E" w:rsidP="007D2F1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7D2F1E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Повезује знања, вештине и ставове развијене у настави ликовне културе са применом у свакодневном животу и струци</w:t>
            </w:r>
            <w:r w:rsidRPr="007D2F1E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,</w:t>
            </w:r>
          </w:p>
          <w:p w14:paraId="6ED84668" w14:textId="77777777" w:rsidR="007D2F1E" w:rsidRPr="007D2F1E" w:rsidRDefault="007D2F1E" w:rsidP="007D2F1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7D2F1E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Учествује у стваралачким активностима које доприносе добробити уже или шире заједнице</w:t>
            </w:r>
            <w:r w:rsidRPr="007D2F1E"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,</w:t>
            </w:r>
          </w:p>
          <w:p w14:paraId="0654F6D0" w14:textId="4031CB04" w:rsidR="007D2F1E" w:rsidRPr="007D2F1E" w:rsidRDefault="007D2F1E" w:rsidP="007D2F1E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 w:rsidRPr="007D2F1E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Наведе нова интересовања која је развио током учења ликовне културе.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4582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3AB04BB1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8549960" w14:textId="77777777" w:rsidR="007D2F1E" w:rsidRPr="007D2F1E" w:rsidRDefault="007D2F1E" w:rsidP="007D2F1E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08CA3B6" w14:textId="77777777" w:rsidR="007D2F1E" w:rsidRPr="007D2F1E" w:rsidRDefault="007D2F1E" w:rsidP="007D2F1E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 xml:space="preserve">    пар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3A8F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дијалошка</w:t>
            </w:r>
          </w:p>
          <w:p w14:paraId="48E057B1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 xml:space="preserve"> монолошка</w:t>
            </w:r>
          </w:p>
          <w:p w14:paraId="6190FB2D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Илустративно – демонстративна</w:t>
            </w:r>
          </w:p>
          <w:p w14:paraId="1200D5A7" w14:textId="77777777" w:rsidR="007D2F1E" w:rsidRPr="007D2F1E" w:rsidRDefault="007D2F1E" w:rsidP="007D2F1E">
            <w:pPr>
              <w:widowControl w:val="0"/>
              <w:numPr>
                <w:ilvl w:val="0"/>
                <w:numId w:val="23"/>
              </w:numPr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bCs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Практични рад</w:t>
            </w:r>
          </w:p>
          <w:p w14:paraId="45111526" w14:textId="77777777" w:rsidR="007D2F1E" w:rsidRPr="007D2F1E" w:rsidRDefault="007D2F1E" w:rsidP="007F3F7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653676" w14:textId="77777777" w:rsidR="007D2F1E" w:rsidRPr="007D2F1E" w:rsidRDefault="007D2F1E" w:rsidP="007F3F7F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4E716AC" w14:textId="77777777" w:rsidR="007D2F1E" w:rsidRPr="007D2F1E" w:rsidRDefault="007D2F1E" w:rsidP="007D2F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 xml:space="preserve">фебруар </w:t>
            </w:r>
          </w:p>
          <w:p w14:paraId="205D9B1B" w14:textId="77777777" w:rsidR="007D2F1E" w:rsidRPr="007D2F1E" w:rsidRDefault="007D2F1E" w:rsidP="007D2F1E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2F1E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42140D63" w14:textId="77777777" w:rsidR="007D2F1E" w:rsidRPr="007D2F1E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D2F1E" w:rsidRPr="00212EAC" w14:paraId="46C1C551" w14:textId="77777777" w:rsidTr="007F3F7F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49B280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51C897" w14:textId="77777777" w:rsidR="007D2F1E" w:rsidRPr="00212EAC" w:rsidRDefault="007D2F1E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893EDF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3DA7B6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57BB85" w14:textId="77777777" w:rsidR="007D2F1E" w:rsidRPr="00212EAC" w:rsidRDefault="007D2F1E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D2F1E" w:rsidRPr="007D2F1E" w14:paraId="66F6F2A7" w14:textId="77777777" w:rsidTr="007F3F7F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BB92C3" w14:textId="77777777" w:rsidR="007D2F1E" w:rsidRPr="007D2F1E" w:rsidRDefault="007D2F1E" w:rsidP="007D2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FA109E" w14:textId="77777777" w:rsidR="007D2F1E" w:rsidRPr="007D2F1E" w:rsidRDefault="007D2F1E" w:rsidP="007D2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5C45B4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табла</w:t>
            </w:r>
          </w:p>
          <w:p w14:paraId="72EAEF17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креда</w:t>
            </w:r>
          </w:p>
          <w:p w14:paraId="39E34A5B" w14:textId="77777777" w:rsidR="007D2F1E" w:rsidRPr="007D2F1E" w:rsidRDefault="007D2F1E" w:rsidP="007D2F1E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5FA8486B" w14:textId="77777777" w:rsidR="007D2F1E" w:rsidRPr="007D2F1E" w:rsidRDefault="007D2F1E" w:rsidP="007D2F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5EF1606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Историја</w:t>
            </w:r>
          </w:p>
          <w:p w14:paraId="502CC643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Књижевност</w:t>
            </w:r>
          </w:p>
          <w:p w14:paraId="60BEC943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Географија</w:t>
            </w:r>
          </w:p>
          <w:p w14:paraId="123BEFC7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Социологија</w:t>
            </w:r>
          </w:p>
          <w:p w14:paraId="206A5001" w14:textId="77777777" w:rsidR="007D2F1E" w:rsidRPr="007D2F1E" w:rsidRDefault="007D2F1E" w:rsidP="007D2F1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Музичка култура</w:t>
            </w:r>
          </w:p>
          <w:p w14:paraId="298BFE5F" w14:textId="77777777" w:rsidR="007D2F1E" w:rsidRPr="007D2F1E" w:rsidRDefault="007D2F1E" w:rsidP="007D2F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AAA4B57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усмено излагање</w:t>
            </w:r>
          </w:p>
          <w:p w14:paraId="721937B9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активност на часу</w:t>
            </w:r>
          </w:p>
          <w:p w14:paraId="4C7B9C6F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7D2F1E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3D2D1B47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</w:t>
            </w:r>
          </w:p>
          <w:p w14:paraId="067C3B2D" w14:textId="77777777" w:rsidR="007D2F1E" w:rsidRPr="007D2F1E" w:rsidRDefault="007D2F1E" w:rsidP="007D2F1E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7D2F1E">
              <w:rPr>
                <w:rFonts w:ascii="Times New Roman" w:hAnsi="Times New Roman" w:cs="Times New Roman"/>
                <w:bCs/>
                <w:lang w:val="sr-Cyrl-CS"/>
              </w:rPr>
              <w:t>презентација</w:t>
            </w:r>
          </w:p>
        </w:tc>
      </w:tr>
    </w:tbl>
    <w:p w14:paraId="2D7F2848" w14:textId="5A310F19" w:rsidR="0035126D" w:rsidRDefault="0035126D">
      <w:r>
        <w:br w:type="page"/>
      </w:r>
    </w:p>
    <w:tbl>
      <w:tblPr>
        <w:tblW w:w="14586" w:type="dxa"/>
        <w:tblInd w:w="123" w:type="dxa"/>
        <w:tblLayout w:type="fixed"/>
        <w:tblLook w:val="01E0" w:firstRow="1" w:lastRow="1" w:firstColumn="1" w:lastColumn="1" w:noHBand="0" w:noVBand="0"/>
      </w:tblPr>
      <w:tblGrid>
        <w:gridCol w:w="629"/>
        <w:gridCol w:w="2335"/>
        <w:gridCol w:w="1511"/>
        <w:gridCol w:w="1863"/>
        <w:gridCol w:w="64"/>
        <w:gridCol w:w="7"/>
        <w:gridCol w:w="171"/>
        <w:gridCol w:w="838"/>
        <w:gridCol w:w="196"/>
        <w:gridCol w:w="140"/>
        <w:gridCol w:w="879"/>
        <w:gridCol w:w="113"/>
        <w:gridCol w:w="891"/>
        <w:gridCol w:w="372"/>
        <w:gridCol w:w="366"/>
        <w:gridCol w:w="951"/>
        <w:gridCol w:w="1123"/>
        <w:gridCol w:w="24"/>
        <w:gridCol w:w="205"/>
        <w:gridCol w:w="353"/>
        <w:gridCol w:w="365"/>
        <w:gridCol w:w="1190"/>
      </w:tblGrid>
      <w:tr w:rsidR="00B8019A" w14:paraId="6D81C3B8" w14:textId="77777777" w:rsidTr="007F3F7F">
        <w:tc>
          <w:tcPr>
            <w:tcW w:w="4473" w:type="dxa"/>
            <w:gridSpan w:val="3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CFD62F8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Образовни профил</w:t>
            </w:r>
          </w:p>
        </w:tc>
        <w:tc>
          <w:tcPr>
            <w:tcW w:w="8203" w:type="dxa"/>
            <w:gridSpan w:val="16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FCA76F8" w14:textId="357D02EF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равно-пословни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техничар</w:t>
            </w:r>
          </w:p>
        </w:tc>
        <w:tc>
          <w:tcPr>
            <w:tcW w:w="353" w:type="dxa"/>
          </w:tcPr>
          <w:p w14:paraId="4542EEBF" w14:textId="77777777" w:rsidR="00B8019A" w:rsidRDefault="00B8019A" w:rsidP="007F3F7F"/>
        </w:tc>
        <w:tc>
          <w:tcPr>
            <w:tcW w:w="365" w:type="dxa"/>
          </w:tcPr>
          <w:p w14:paraId="33CDE988" w14:textId="77777777" w:rsidR="00B8019A" w:rsidRDefault="00B8019A" w:rsidP="007F3F7F"/>
        </w:tc>
        <w:tc>
          <w:tcPr>
            <w:tcW w:w="1190" w:type="dxa"/>
          </w:tcPr>
          <w:p w14:paraId="7D84DF91" w14:textId="77777777" w:rsidR="00B8019A" w:rsidRDefault="00B8019A" w:rsidP="007F3F7F"/>
        </w:tc>
      </w:tr>
      <w:tr w:rsidR="00B8019A" w14:paraId="090409B2" w14:textId="77777777" w:rsidTr="007F3F7F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63E6866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337E2F4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Увод у право</w:t>
            </w:r>
          </w:p>
        </w:tc>
        <w:tc>
          <w:tcPr>
            <w:tcW w:w="353" w:type="dxa"/>
          </w:tcPr>
          <w:p w14:paraId="520A7292" w14:textId="77777777" w:rsidR="00B8019A" w:rsidRDefault="00B8019A" w:rsidP="007F3F7F"/>
        </w:tc>
        <w:tc>
          <w:tcPr>
            <w:tcW w:w="365" w:type="dxa"/>
          </w:tcPr>
          <w:p w14:paraId="75DA3343" w14:textId="77777777" w:rsidR="00B8019A" w:rsidRDefault="00B8019A" w:rsidP="007F3F7F"/>
        </w:tc>
        <w:tc>
          <w:tcPr>
            <w:tcW w:w="1190" w:type="dxa"/>
          </w:tcPr>
          <w:p w14:paraId="4EED8494" w14:textId="77777777" w:rsidR="00B8019A" w:rsidRDefault="00B8019A" w:rsidP="007F3F7F"/>
        </w:tc>
      </w:tr>
      <w:tr w:rsidR="00B8019A" w14:paraId="6BB4F79F" w14:textId="77777777" w:rsidTr="007F3F7F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AF4A2AA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6114C05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</w:t>
            </w:r>
          </w:p>
        </w:tc>
        <w:tc>
          <w:tcPr>
            <w:tcW w:w="353" w:type="dxa"/>
          </w:tcPr>
          <w:p w14:paraId="309E23D3" w14:textId="77777777" w:rsidR="00B8019A" w:rsidRDefault="00B8019A" w:rsidP="007F3F7F"/>
        </w:tc>
        <w:tc>
          <w:tcPr>
            <w:tcW w:w="365" w:type="dxa"/>
          </w:tcPr>
          <w:p w14:paraId="3DD11E7C" w14:textId="77777777" w:rsidR="00B8019A" w:rsidRDefault="00B8019A" w:rsidP="007F3F7F"/>
        </w:tc>
        <w:tc>
          <w:tcPr>
            <w:tcW w:w="1190" w:type="dxa"/>
          </w:tcPr>
          <w:p w14:paraId="1A8B43CE" w14:textId="77777777" w:rsidR="00B8019A" w:rsidRDefault="00B8019A" w:rsidP="007F3F7F"/>
        </w:tc>
      </w:tr>
      <w:tr w:rsidR="00B8019A" w14:paraId="7FBB05ED" w14:textId="77777777" w:rsidTr="007F3F7F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88C7B09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058CDE0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3" w:type="dxa"/>
          </w:tcPr>
          <w:p w14:paraId="49DF00C3" w14:textId="77777777" w:rsidR="00B8019A" w:rsidRDefault="00B8019A" w:rsidP="007F3F7F"/>
        </w:tc>
        <w:tc>
          <w:tcPr>
            <w:tcW w:w="365" w:type="dxa"/>
          </w:tcPr>
          <w:p w14:paraId="0B2D1262" w14:textId="77777777" w:rsidR="00B8019A" w:rsidRDefault="00B8019A" w:rsidP="007F3F7F"/>
        </w:tc>
        <w:tc>
          <w:tcPr>
            <w:tcW w:w="1190" w:type="dxa"/>
          </w:tcPr>
          <w:p w14:paraId="5B26EF66" w14:textId="77777777" w:rsidR="00B8019A" w:rsidRDefault="00B8019A" w:rsidP="007F3F7F"/>
        </w:tc>
      </w:tr>
      <w:tr w:rsidR="00B8019A" w14:paraId="2C30BCAA" w14:textId="77777777" w:rsidTr="007F3F7F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4DF4830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4E13347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" w:type="dxa"/>
          </w:tcPr>
          <w:p w14:paraId="0E78FC78" w14:textId="77777777" w:rsidR="00B8019A" w:rsidRDefault="00B8019A" w:rsidP="007F3F7F"/>
        </w:tc>
        <w:tc>
          <w:tcPr>
            <w:tcW w:w="365" w:type="dxa"/>
          </w:tcPr>
          <w:p w14:paraId="527A3A9E" w14:textId="77777777" w:rsidR="00B8019A" w:rsidRDefault="00B8019A" w:rsidP="007F3F7F"/>
        </w:tc>
        <w:tc>
          <w:tcPr>
            <w:tcW w:w="1190" w:type="dxa"/>
          </w:tcPr>
          <w:p w14:paraId="3627B3FD" w14:textId="77777777" w:rsidR="00B8019A" w:rsidRDefault="00B8019A" w:rsidP="007F3F7F"/>
        </w:tc>
      </w:tr>
      <w:tr w:rsidR="00B8019A" w14:paraId="13D5CEF7" w14:textId="77777777" w:rsidTr="007F3F7F">
        <w:tc>
          <w:tcPr>
            <w:tcW w:w="4473" w:type="dxa"/>
            <w:gridSpan w:val="3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E6E6E6"/>
          </w:tcPr>
          <w:p w14:paraId="64C291BC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3" w:type="dxa"/>
            <w:gridSpan w:val="16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75DBA2F" w14:textId="77777777" w:rsidR="00B8019A" w:rsidRDefault="00B8019A" w:rsidP="00B801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Основи права за други разред правне и биротеничке школе, Марија Драшкић и Стеван Лилић</w:t>
            </w:r>
          </w:p>
        </w:tc>
        <w:tc>
          <w:tcPr>
            <w:tcW w:w="353" w:type="dxa"/>
          </w:tcPr>
          <w:p w14:paraId="01BC4B3C" w14:textId="77777777" w:rsidR="00B8019A" w:rsidRDefault="00B8019A" w:rsidP="007F3F7F"/>
        </w:tc>
        <w:tc>
          <w:tcPr>
            <w:tcW w:w="365" w:type="dxa"/>
          </w:tcPr>
          <w:p w14:paraId="2F9EEC14" w14:textId="77777777" w:rsidR="00B8019A" w:rsidRDefault="00B8019A" w:rsidP="007F3F7F"/>
        </w:tc>
        <w:tc>
          <w:tcPr>
            <w:tcW w:w="1190" w:type="dxa"/>
          </w:tcPr>
          <w:p w14:paraId="7ED38658" w14:textId="77777777" w:rsidR="00B8019A" w:rsidRDefault="00B8019A" w:rsidP="007F3F7F"/>
        </w:tc>
      </w:tr>
      <w:tr w:rsidR="00B8019A" w14:paraId="0E56C59B" w14:textId="77777777" w:rsidTr="007F3F7F">
        <w:tc>
          <w:tcPr>
            <w:tcW w:w="12676" w:type="dxa"/>
            <w:gridSpan w:val="19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7189EA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</w:tcPr>
          <w:p w14:paraId="7AC4819D" w14:textId="77777777" w:rsidR="00B8019A" w:rsidRDefault="00B8019A" w:rsidP="007F3F7F"/>
        </w:tc>
        <w:tc>
          <w:tcPr>
            <w:tcW w:w="365" w:type="dxa"/>
          </w:tcPr>
          <w:p w14:paraId="5FAD594C" w14:textId="77777777" w:rsidR="00B8019A" w:rsidRDefault="00B8019A" w:rsidP="007F3F7F"/>
        </w:tc>
        <w:tc>
          <w:tcPr>
            <w:tcW w:w="1190" w:type="dxa"/>
          </w:tcPr>
          <w:p w14:paraId="18479CCB" w14:textId="77777777" w:rsidR="00B8019A" w:rsidRDefault="00B8019A" w:rsidP="007F3F7F"/>
        </w:tc>
      </w:tr>
      <w:tr w:rsidR="00B8019A" w14:paraId="44BC5ACB" w14:textId="77777777" w:rsidTr="007F3F7F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E78514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E92BD5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1433C82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6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B750E8F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B8019A" w14:paraId="73A00B05" w14:textId="77777777" w:rsidTr="007F3F7F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E53B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DC6DA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25870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CF77FD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F0ACC2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5204AC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E2300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5A488D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49E1D4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50D69871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53A30AD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30E44B4D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41299759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B8019A" w14:paraId="289AD214" w14:textId="77777777" w:rsidTr="007F3F7F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DD3A8EA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C03FAA4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Правни систем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3330D" w14:textId="77777777" w:rsidR="00B8019A" w:rsidRPr="00B8019A" w:rsidRDefault="00B8019A" w:rsidP="007F3F7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Стицање основних знања и упознавање са правним системима</w:t>
            </w: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A72E1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616EE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5F3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4522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11F80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2503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B9BF1D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B8019A" w14:paraId="23BE315E" w14:textId="77777777" w:rsidTr="007F3F7F">
        <w:trPr>
          <w:trHeight w:val="15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67A09A1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2D04074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456940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E37E30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96CCB49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DBF6CD0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B8019A" w14:paraId="3C91CB8E" w14:textId="77777777" w:rsidTr="007F3F7F">
        <w:trPr>
          <w:trHeight w:val="121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278B9C4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C7B6D24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6EF39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-опише појам правни систем</w:t>
            </w:r>
          </w:p>
          <w:p w14:paraId="58E41BF9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-наведе врсте правног система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принципе правног система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основе правног система Србије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-разликује правне установе, правне области и гране</w:t>
            </w:r>
          </w:p>
          <w:p w14:paraId="4211F720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-наведе гране права правног система Србије</w:t>
            </w:r>
          </w:p>
        </w:tc>
        <w:tc>
          <w:tcPr>
            <w:tcW w:w="2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4E08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Фронтални</w:t>
            </w:r>
          </w:p>
          <w:p w14:paraId="78B866B7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Групни</w:t>
            </w:r>
          </w:p>
          <w:p w14:paraId="55496434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Индивидуални</w:t>
            </w:r>
          </w:p>
          <w:p w14:paraId="7B96041E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Рад у паровима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8DBF3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Монолошки</w:t>
            </w:r>
          </w:p>
          <w:p w14:paraId="4B8AC63A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Дијалошки</w:t>
            </w:r>
          </w:p>
          <w:p w14:paraId="25E38DD1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Рад на тексту</w:t>
            </w:r>
          </w:p>
          <w:p w14:paraId="25C4503D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 w:rsidRPr="00B8019A">
              <w:rPr>
                <w:rFonts w:ascii="Times New Roman" w:hAnsi="Times New Roman"/>
              </w:rPr>
              <w:t>Симулација одређених процедура</w:t>
            </w:r>
          </w:p>
          <w:p w14:paraId="7746E84F" w14:textId="77777777" w:rsidR="00B8019A" w:rsidRP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 w:rsidRPr="00B8019A">
              <w:rPr>
                <w:rFonts w:ascii="Times New Roman" w:hAnsi="Times New Roman"/>
              </w:rPr>
              <w:t>студија случаја</w:t>
            </w:r>
          </w:p>
          <w:p w14:paraId="6E44957A" w14:textId="77777777" w:rsidR="00B8019A" w:rsidRDefault="00B8019A" w:rsidP="004F16F9">
            <w:pPr>
              <w:numPr>
                <w:ilvl w:val="0"/>
                <w:numId w:val="87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/>
              </w:rPr>
            </w:pPr>
            <w:r w:rsidRPr="00B8019A">
              <w:rPr>
                <w:rFonts w:ascii="Times New Roman" w:hAnsi="Times New Roman"/>
              </w:rPr>
              <w:t>израда примера правних аката</w:t>
            </w:r>
          </w:p>
          <w:p w14:paraId="4EDC98F2" w14:textId="77777777" w:rsidR="00B8019A" w:rsidRDefault="00B8019A" w:rsidP="00B8019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14:paraId="4E84B344" w14:textId="77777777" w:rsidR="00B8019A" w:rsidRDefault="00B8019A" w:rsidP="00B8019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  <w:p w14:paraId="764B08B8" w14:textId="46D7592B" w:rsidR="00B8019A" w:rsidRPr="00B8019A" w:rsidRDefault="00B8019A" w:rsidP="00B8019A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9A7BF2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Септембар - октобар</w:t>
            </w:r>
          </w:p>
        </w:tc>
      </w:tr>
      <w:tr w:rsidR="00B8019A" w14:paraId="0765D4A0" w14:textId="77777777" w:rsidTr="007F3F7F">
        <w:trPr>
          <w:trHeight w:val="178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03ADBDB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D112F29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74B0021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6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350A95C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5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287E112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8019A" w14:paraId="1A95A84B" w14:textId="77777777" w:rsidTr="007F3F7F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89AB977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2CA050B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5" w:type="dxa"/>
            <w:gridSpan w:val="4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B301F4E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Табла</w:t>
            </w:r>
          </w:p>
          <w:p w14:paraId="302DE8E6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Уџбеник</w:t>
            </w:r>
          </w:p>
          <w:p w14:paraId="6C4C993E" w14:textId="6CC19C47" w:rsidR="00B8019A" w:rsidRPr="00B8019A" w:rsidRDefault="0017416C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Л</w:t>
            </w:r>
            <w:r w:rsidR="00B8019A" w:rsidRPr="00B8019A">
              <w:rPr>
                <w:rFonts w:ascii="Times New Roman" w:eastAsia="Times New Roman" w:hAnsi="Times New Roman" w:cs="Times New Roman"/>
              </w:rPr>
              <w:t>итература</w:t>
            </w:r>
          </w:p>
        </w:tc>
        <w:tc>
          <w:tcPr>
            <w:tcW w:w="3600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19FC99F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Организација државе</w:t>
            </w:r>
          </w:p>
          <w:p w14:paraId="7A06BA64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14:paraId="6F29822A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577" w:type="dxa"/>
            <w:gridSpan w:val="8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6737E92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37CB5D83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0FCF4675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14:paraId="1DCE9E25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Писане провере знања</w:t>
            </w:r>
          </w:p>
        </w:tc>
      </w:tr>
      <w:tr w:rsidR="00B8019A" w14:paraId="3842CD23" w14:textId="77777777" w:rsidTr="007F3F7F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A65F738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CA257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0C257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84" w:type="dxa"/>
            <w:gridSpan w:val="17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F061AE6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B8019A" w14:paraId="27C143D4" w14:textId="77777777" w:rsidTr="007F3F7F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7A8C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E4DF7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AF03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043B4F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83693D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691163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CD0711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594D3A4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9882AD2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7DF980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7D800EF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4A8BA19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17F832C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B8019A" w14:paraId="0D845C65" w14:textId="77777777" w:rsidTr="007F3F7F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3C53EAB1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A5F577F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Гране права у Републици Србији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A31D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-Упознавање ученика са гранама правног система Републике Србије</w:t>
            </w:r>
          </w:p>
        </w:tc>
        <w:tc>
          <w:tcPr>
            <w:tcW w:w="12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A72A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DC982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73B0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B23B1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27C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B509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7651FD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B8019A" w14:paraId="2337D0E4" w14:textId="77777777" w:rsidTr="007F3F7F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9D952E1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14D4075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BAE7D41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07FBA8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4E3C16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1D6412F4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B8019A" w14:paraId="1D3E0AD6" w14:textId="77777777" w:rsidTr="007F3F7F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F5581C9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E60D661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49B0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-опише настанак уставног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области уставног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основна начела уставног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основна обележја устава Србије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предмет и садржину управног права</w:t>
            </w:r>
          </w:p>
          <w:p w14:paraId="6CD0C7EA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-опише настанак и развој управног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предмет и садржину грађанског права</w:t>
            </w:r>
          </w:p>
          <w:p w14:paraId="20925A30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-опише разлику између апсолутних и релативних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-разликује врсте и изворе облигација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појам и садржину породичног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брачни однос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-објасни однос родитеља и деце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-разликује усвојење и старатељство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предмет кривичног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развој кривичног права у Србији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-објасни специфичности кривичног права у Србији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B8C8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Фронтални</w:t>
            </w:r>
          </w:p>
          <w:p w14:paraId="2FAFA63A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Групни</w:t>
            </w:r>
          </w:p>
          <w:p w14:paraId="0088C32F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Индивидуални</w:t>
            </w:r>
          </w:p>
          <w:p w14:paraId="19B499D3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Рад у паровима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DEC86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Монолошки</w:t>
            </w:r>
          </w:p>
          <w:p w14:paraId="39E7B0DA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Дијалошки</w:t>
            </w:r>
          </w:p>
          <w:p w14:paraId="08786707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Рад на тексту</w:t>
            </w:r>
          </w:p>
          <w:p w14:paraId="0E152421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Симулација одређених процедура</w:t>
            </w:r>
          </w:p>
          <w:p w14:paraId="5C17BC63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Студија случаја</w:t>
            </w:r>
          </w:p>
          <w:p w14:paraId="15A2F6DD" w14:textId="77777777" w:rsidR="00B8019A" w:rsidRPr="00B8019A" w:rsidRDefault="00B8019A" w:rsidP="004F16F9">
            <w:pPr>
              <w:pStyle w:val="ListParagraph"/>
              <w:numPr>
                <w:ilvl w:val="0"/>
                <w:numId w:val="88"/>
              </w:numPr>
              <w:ind w:left="357" w:hanging="357"/>
            </w:pPr>
            <w:r w:rsidRPr="00B8019A">
              <w:t>Израда примера правних аката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E5280C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Децембар - Април</w:t>
            </w:r>
          </w:p>
        </w:tc>
      </w:tr>
      <w:tr w:rsidR="00B8019A" w14:paraId="45F8029A" w14:textId="77777777" w:rsidTr="007F3F7F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032693D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8FC3D86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D11AF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045509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53F3C45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8019A" w14:paraId="62D5953C" w14:textId="77777777" w:rsidTr="007F3F7F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6889820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140D6B8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F7A3B8B" w14:textId="77777777" w:rsidR="00B8019A" w:rsidRPr="00B8019A" w:rsidRDefault="00B8019A" w:rsidP="007F3F7F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B8019A">
              <w:rPr>
                <w:rFonts w:ascii="Times New Roman" w:hAnsi="Times New Roman"/>
              </w:rPr>
              <w:t>-уџбеник</w:t>
            </w:r>
            <w:r w:rsidRPr="00B8019A">
              <w:rPr>
                <w:rFonts w:ascii="Times New Roman" w:hAnsi="Times New Roman"/>
              </w:rPr>
              <w:br/>
              <w:t>-материјал са интернета</w:t>
            </w:r>
            <w:r w:rsidRPr="00B8019A">
              <w:rPr>
                <w:rFonts w:ascii="Times New Roman" w:hAnsi="Times New Roman"/>
              </w:rPr>
              <w:br/>
              <w:t>-закони</w:t>
            </w:r>
            <w:r w:rsidRPr="00B8019A">
              <w:rPr>
                <w:rFonts w:ascii="Times New Roman" w:hAnsi="Times New Roman"/>
              </w:rPr>
              <w:br/>
              <w:t>-мултимедијална, аудио и видео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4B1026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Организација државе</w:t>
            </w:r>
          </w:p>
          <w:p w14:paraId="0DB754AE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14:paraId="4D3846A4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Српски језик и књижевност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2FADA99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6CA0CAF7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6F974617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14:paraId="1968C18A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Писане провере знања</w:t>
            </w:r>
          </w:p>
        </w:tc>
      </w:tr>
      <w:tr w:rsidR="00B8019A" w14:paraId="38A7A92C" w14:textId="77777777" w:rsidTr="007F3F7F">
        <w:tc>
          <w:tcPr>
            <w:tcW w:w="62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6CB114A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630C5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DDD31E3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006" w:type="dxa"/>
            <w:gridSpan w:val="1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49CF817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B8019A" w14:paraId="447C8979" w14:textId="77777777" w:rsidTr="007F3F7F">
        <w:tc>
          <w:tcPr>
            <w:tcW w:w="62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1D421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3B2FB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61B7A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288FE6C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954CAC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AB61B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7D06D70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203583A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5C6A56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56820BC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66BCAEAD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6F860FA4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512FCE5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B8019A" w14:paraId="770C0D9A" w14:textId="77777777" w:rsidTr="007F3F7F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8B2CE35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4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E9DACA1" w14:textId="77777777" w:rsidR="00B8019A" w:rsidRDefault="00B8019A" w:rsidP="007F3F7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Међународно право</w:t>
            </w:r>
          </w:p>
        </w:tc>
        <w:tc>
          <w:tcPr>
            <w:tcW w:w="36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4938E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-Упознавање ученика са гранама међународног правног система и његовог значаја у модерној правној доктрини</w:t>
            </w:r>
          </w:p>
        </w:tc>
        <w:tc>
          <w:tcPr>
            <w:tcW w:w="1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D53D4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5AA0F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DB3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97B0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6F21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203D8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95A44B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B8019A" w14:paraId="0B0DBB9E" w14:textId="77777777" w:rsidTr="007F3F7F">
        <w:trPr>
          <w:trHeight w:val="32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472D252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3FB538D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BC1382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948B54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B2212F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3AFD1BC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B8019A" w14:paraId="097AC509" w14:textId="77777777" w:rsidTr="007F3F7F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8E35738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495C960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2D08" w14:textId="77777777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-опише развој међународног јавног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предмет међународног јавног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субјекте међународног јавног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развој међународног привредног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предмет међународног привредног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субјекте међународног привредног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-опише развој међународног приватног права</w:t>
            </w:r>
          </w:p>
          <w:p w14:paraId="0F0A7EBE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-наведе предмет међународног приватног права</w:t>
            </w:r>
            <w:r w:rsidRPr="00B8019A">
              <w:rPr>
                <w:rFonts w:ascii="Times New Roman" w:eastAsia="Times New Roman" w:hAnsi="Times New Roman" w:cs="Times New Roman"/>
              </w:rPr>
              <w:br/>
              <w:t>-наведе субјекте међународног приватног права</w:t>
            </w:r>
          </w:p>
          <w:p w14:paraId="04015C21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1DB7ED8" w14:textId="53B93A60" w:rsidR="00B8019A" w:rsidRP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16E2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Фронтални</w:t>
            </w:r>
          </w:p>
          <w:p w14:paraId="07E0C3F5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Групни</w:t>
            </w:r>
          </w:p>
          <w:p w14:paraId="54CA3830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Индивидуални</w:t>
            </w:r>
          </w:p>
          <w:p w14:paraId="6CDA6D64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Рад у паровима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37B02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Монолошки</w:t>
            </w:r>
          </w:p>
          <w:p w14:paraId="24B2C1F0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Дијалошки</w:t>
            </w:r>
          </w:p>
          <w:p w14:paraId="78C6CF3A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Рад на тексту</w:t>
            </w:r>
          </w:p>
          <w:p w14:paraId="7E08E95D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Симулација одређених процедура</w:t>
            </w:r>
          </w:p>
          <w:p w14:paraId="36ED9A62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Студија случаја</w:t>
            </w:r>
          </w:p>
          <w:p w14:paraId="54487658" w14:textId="77777777" w:rsidR="00B8019A" w:rsidRPr="00B8019A" w:rsidRDefault="00B8019A" w:rsidP="004F16F9">
            <w:pPr>
              <w:pStyle w:val="ListParagraph"/>
              <w:numPr>
                <w:ilvl w:val="1"/>
                <w:numId w:val="89"/>
              </w:numPr>
              <w:ind w:left="357" w:hanging="357"/>
            </w:pPr>
            <w:r w:rsidRPr="00B8019A">
              <w:t>Израда примера правних аката</w:t>
            </w:r>
          </w:p>
        </w:tc>
        <w:tc>
          <w:tcPr>
            <w:tcW w:w="21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F0F883" w14:textId="77777777" w:rsidR="00B8019A" w:rsidRPr="00B8019A" w:rsidRDefault="00B8019A" w:rsidP="004F16F9">
            <w:pPr>
              <w:pStyle w:val="ListParagraph"/>
              <w:numPr>
                <w:ilvl w:val="0"/>
                <w:numId w:val="89"/>
              </w:numPr>
              <w:ind w:left="357" w:hanging="357"/>
            </w:pPr>
            <w:r w:rsidRPr="00B8019A">
              <w:t>Април - Јун</w:t>
            </w:r>
          </w:p>
        </w:tc>
      </w:tr>
      <w:tr w:rsidR="00B8019A" w14:paraId="00C9F726" w14:textId="77777777" w:rsidTr="007F3F7F">
        <w:trPr>
          <w:trHeight w:val="386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5E59F18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51537BC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07DCDE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B12BFB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E6E6E6"/>
            <w:vAlign w:val="center"/>
          </w:tcPr>
          <w:p w14:paraId="09F11547" w14:textId="77777777" w:rsidR="00B8019A" w:rsidRDefault="00B8019A" w:rsidP="007F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B8019A" w14:paraId="255EC186" w14:textId="77777777" w:rsidTr="007F3F7F">
        <w:trPr>
          <w:trHeight w:val="784"/>
        </w:trPr>
        <w:tc>
          <w:tcPr>
            <w:tcW w:w="628" w:type="dxa"/>
            <w:vMerge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F1B22AD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F0E37B1" w14:textId="77777777" w:rsidR="00B8019A" w:rsidRDefault="00B8019A" w:rsidP="007F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F7B555F" w14:textId="77777777" w:rsidR="00B8019A" w:rsidRPr="00B8019A" w:rsidRDefault="00B8019A" w:rsidP="007F3F7F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B8019A">
              <w:rPr>
                <w:rFonts w:ascii="Times New Roman" w:hAnsi="Times New Roman"/>
              </w:rPr>
              <w:t>-уџбеник</w:t>
            </w:r>
            <w:r w:rsidRPr="00B8019A">
              <w:rPr>
                <w:rFonts w:ascii="Times New Roman" w:hAnsi="Times New Roman"/>
              </w:rPr>
              <w:br/>
              <w:t>-материјал са интернета</w:t>
            </w:r>
            <w:r w:rsidRPr="00B8019A">
              <w:rPr>
                <w:rFonts w:ascii="Times New Roman" w:hAnsi="Times New Roman"/>
              </w:rPr>
              <w:br/>
              <w:t>-закони</w:t>
            </w:r>
            <w:r w:rsidRPr="00B8019A">
              <w:rPr>
                <w:rFonts w:ascii="Times New Roman" w:hAnsi="Times New Roman"/>
              </w:rPr>
              <w:br/>
              <w:t>-мултимедијална, аудио и видео средства</w:t>
            </w:r>
          </w:p>
        </w:tc>
        <w:tc>
          <w:tcPr>
            <w:tcW w:w="329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986EFB5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Организација државе</w:t>
            </w:r>
          </w:p>
          <w:p w14:paraId="58A6D68F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Увод у јавну администрацију</w:t>
            </w:r>
          </w:p>
          <w:p w14:paraId="138203B1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8019A">
              <w:rPr>
                <w:rFonts w:ascii="Times New Roman" w:hAnsi="Times New Roman"/>
              </w:rPr>
              <w:t>Српски језик и књижевност</w:t>
            </w:r>
          </w:p>
        </w:tc>
        <w:tc>
          <w:tcPr>
            <w:tcW w:w="4949" w:type="dxa"/>
            <w:gridSpan w:val="9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DD46BAC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Усмено излагање</w:t>
            </w:r>
          </w:p>
          <w:p w14:paraId="5933A589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Активност на часу</w:t>
            </w:r>
          </w:p>
          <w:p w14:paraId="2D6262F2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8019A">
              <w:rPr>
                <w:rFonts w:ascii="Times New Roman" w:eastAsia="Times New Roman" w:hAnsi="Times New Roman" w:cs="Times New Roman"/>
              </w:rPr>
              <w:t>Домаћи задатак</w:t>
            </w:r>
          </w:p>
          <w:p w14:paraId="327AA027" w14:textId="77777777" w:rsidR="00B8019A" w:rsidRPr="00B8019A" w:rsidRDefault="00B8019A" w:rsidP="004F16F9">
            <w:pPr>
              <w:numPr>
                <w:ilvl w:val="0"/>
                <w:numId w:val="86"/>
              </w:num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B8019A">
              <w:rPr>
                <w:rFonts w:ascii="Times New Roman" w:hAnsi="Times New Roman"/>
              </w:rPr>
              <w:t>Писане провере знања</w:t>
            </w:r>
          </w:p>
        </w:tc>
      </w:tr>
    </w:tbl>
    <w:p w14:paraId="271D1151" w14:textId="76CE10AD" w:rsidR="00027492" w:rsidRDefault="00027492"/>
    <w:p w14:paraId="5A62BCD3" w14:textId="240E6929" w:rsidR="00002EA0" w:rsidRDefault="00002EA0"/>
    <w:p w14:paraId="57E508AF" w14:textId="67AF1273" w:rsidR="00002EA0" w:rsidRDefault="00002EA0"/>
    <w:p w14:paraId="4263BB58" w14:textId="6498C8F4" w:rsidR="00002EA0" w:rsidRDefault="00002EA0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1512"/>
        <w:gridCol w:w="1862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719"/>
        <w:gridCol w:w="1169"/>
      </w:tblGrid>
      <w:tr w:rsidR="00002EA0" w:rsidRPr="00212EAC" w14:paraId="45530940" w14:textId="77777777" w:rsidTr="00002EA0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CCE0ED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D576" w14:textId="1AB7250A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002EA0" w:rsidRPr="00212EAC" w14:paraId="00101981" w14:textId="77777777" w:rsidTr="00002EA0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96BFFB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D0F5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Латински језик</w:t>
            </w:r>
          </w:p>
        </w:tc>
      </w:tr>
      <w:tr w:rsidR="00002EA0" w:rsidRPr="00212EAC" w14:paraId="5EF7F99A" w14:textId="77777777" w:rsidTr="00002EA0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AF1CD2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452F" w14:textId="7ADF2E27" w:rsidR="00002EA0" w:rsidRPr="00F76994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други</w:t>
            </w:r>
          </w:p>
        </w:tc>
      </w:tr>
      <w:tr w:rsidR="00002EA0" w:rsidRPr="00212EAC" w14:paraId="37DEACAF" w14:textId="77777777" w:rsidTr="00002EA0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2F754A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8AC0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70</w:t>
            </w:r>
          </w:p>
        </w:tc>
      </w:tr>
      <w:tr w:rsidR="00002EA0" w:rsidRPr="00212EAC" w14:paraId="000E9322" w14:textId="77777777" w:rsidTr="00002EA0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493939B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FF0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02EA0" w:rsidRPr="00212EAC" w14:paraId="684CE2F0" w14:textId="77777777" w:rsidTr="00002EA0">
        <w:trPr>
          <w:gridAfter w:val="2"/>
          <w:wAfter w:w="1888" w:type="dxa"/>
        </w:trPr>
        <w:tc>
          <w:tcPr>
            <w:tcW w:w="4477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A2F23C4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7BFAB0" w14:textId="77777777" w:rsidR="00002EA0" w:rsidRPr="00C1771A" w:rsidRDefault="00002EA0" w:rsidP="00002EA0">
            <w:pPr>
              <w:spacing w:after="0" w:line="240" w:lineRule="auto"/>
              <w:ind w:left="288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  <w:t>Латински језик за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 I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разред гимназије; Марјанца Пакиж, Драгана Димитријевић; Завод за уџбенике, Београд, 2019; Граматика латинског јзика; Бојана Шијачки-Маневић; Завод за уџбенике и наставна средства, Београд, 1996;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Latn-RS"/>
              </w:rPr>
              <w:t xml:space="preserve">Latinska gramatika; Veljko Gortan, Oton Gorski, Pavao Pauš; Školska knjiga, Zagreb, 2005;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Латинско-српски речник; Јован Ђорђевић;Завод за уџбенике и наставна средства, Београд, 2004.</w:t>
            </w:r>
          </w:p>
        </w:tc>
      </w:tr>
      <w:tr w:rsidR="00002EA0" w:rsidRPr="00212EAC" w14:paraId="049648B6" w14:textId="77777777" w:rsidTr="00002EA0">
        <w:trPr>
          <w:gridAfter w:val="2"/>
          <w:wAfter w:w="1888" w:type="dxa"/>
        </w:trPr>
        <w:tc>
          <w:tcPr>
            <w:tcW w:w="12679" w:type="dxa"/>
            <w:gridSpan w:val="18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B0972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02EA0" w:rsidRPr="00212EAC" w14:paraId="25056AA4" w14:textId="77777777" w:rsidTr="00002EA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702FFB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ED7D10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E39039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20CA81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02EA0" w:rsidRPr="00212EAC" w14:paraId="154FE1C7" w14:textId="77777777" w:rsidTr="00002EA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DCC2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EDBF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881D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6C7E34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32572D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Метода;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471B5C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F1733C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DEA455" w14:textId="77777777" w:rsidR="00002EA0" w:rsidRPr="00345407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исмени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задаци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531B0F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141E18C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767C31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78756D2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E1A62DF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02EA0" w:rsidRPr="00212EAC" w14:paraId="6E354CCD" w14:textId="77777777" w:rsidTr="00002EA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953DD3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7199C6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ЈЕЗИЧКИ СИСТЕМ</w:t>
            </w:r>
          </w:p>
          <w:p w14:paraId="0D251DC5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писмо,изговор,акцентуација;</w:t>
            </w:r>
          </w:p>
          <w:p w14:paraId="63F3C410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177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именске речи: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деклинације; компарација придева; суплетивна и описна компарација; заменице; бројеви;</w:t>
            </w:r>
          </w:p>
          <w:p w14:paraId="19B58E2E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глаголи:</w:t>
            </w:r>
          </w:p>
          <w:p w14:paraId="651C318E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индикатив времена презентске и перфекатске основе актива и пасива;</w:t>
            </w:r>
          </w:p>
          <w:p w14:paraId="05A6134B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индикатив свих времена  глагола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esse;</w:t>
            </w:r>
          </w:p>
          <w:p w14:paraId="4F3EDDA4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императив презента; императив презента глагола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>esse;</w:t>
            </w:r>
          </w:p>
          <w:p w14:paraId="39C9BBAA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прилози и предлози;</w:t>
            </w:r>
          </w:p>
          <w:p w14:paraId="0B312F7E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основна синтакса падежа;</w:t>
            </w:r>
          </w:p>
          <w:p w14:paraId="78F7BA3B" w14:textId="77777777" w:rsidR="00002EA0" w:rsidRPr="00E963E2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елементарни вокабулар прилагођен потребама струке.</w:t>
            </w:r>
          </w:p>
        </w:tc>
        <w:tc>
          <w:tcPr>
            <w:tcW w:w="3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51E2" w14:textId="77777777" w:rsidR="00002EA0" w:rsidRPr="00002EA0" w:rsidRDefault="00002EA0" w:rsidP="00002EA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да се усвајањем функционалних знања о језичком систему ученик оспособи за разумевање, </w:t>
            </w: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превођење и интерпретацију прилагођеног текста;</w:t>
            </w:r>
          </w:p>
          <w:p w14:paraId="51422D08" w14:textId="77777777" w:rsidR="00002EA0" w:rsidRPr="00002EA0" w:rsidRDefault="00002EA0" w:rsidP="00002EA0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да препозна утицај латинског језика на уобличавање лексике и фразеологије у савременим језицима и правној терминологији и фразеологији.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7541" w14:textId="77777777" w:rsidR="00002EA0" w:rsidRPr="00B01DE4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lastRenderedPageBreak/>
              <w:t xml:space="preserve">    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274A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1248" w14:textId="77777777" w:rsidR="00002EA0" w:rsidRPr="00943EE8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2A2D" w14:textId="77777777" w:rsidR="00002EA0" w:rsidRPr="00943EE8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26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C7E7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ED4AB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815F64" w14:textId="77777777" w:rsidR="00002EA0" w:rsidRPr="00F76994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002EA0" w:rsidRPr="00212EAC" w14:paraId="3AA65158" w14:textId="77777777" w:rsidTr="00002EA0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D04DA3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3F0EC1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5BFDC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3E01CE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D84673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13AB7B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02EA0" w:rsidRPr="00002EA0" w14:paraId="7C5F5501" w14:textId="77777777" w:rsidTr="00002EA0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8B77A2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795374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3533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да правилно чита користећи традиционални изговор;</w:t>
            </w:r>
          </w:p>
          <w:p w14:paraId="0F9CB7E0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одређује самостално врсте речи разликујући номиналне и вербалне категорије;</w:t>
            </w:r>
          </w:p>
          <w:p w14:paraId="0A46D7C2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користи основни фонд речи везаних за струку;</w:t>
            </w:r>
          </w:p>
          <w:p w14:paraId="5ACFD69C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препознаје истоветности, сличности и разлике упоређујући граматикау матерњег и латинског језика;</w:t>
            </w:r>
          </w:p>
          <w:p w14:paraId="72691428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самостално користи двојезични речник;</w:t>
            </w:r>
          </w:p>
          <w:p w14:paraId="44373B8A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преводи стручне изразе и кратке реченице са латинског на српски уз помоћ речника и наставника;</w:t>
            </w:r>
          </w:p>
          <w:p w14:paraId="15F40476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разуме стручне термине у једноставним оригиналним текстовима;</w:t>
            </w:r>
          </w:p>
          <w:p w14:paraId="4D5BE8DA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користи основни фонд речи везаних за струку;</w:t>
            </w:r>
          </w:p>
          <w:p w14:paraId="5A00BFB2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користи знање латинског језика да би схватио значење речи латинског порекла у матерњем и другим језицима;</w:t>
            </w:r>
          </w:p>
          <w:p w14:paraId="69C6FAF6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проширује свој речник и оплемењује и негује културу говора и изражавања;</w:t>
            </w:r>
          </w:p>
          <w:p w14:paraId="11968D68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интегрише пређено и ново градиво;</w:t>
            </w:r>
          </w:p>
          <w:p w14:paraId="57BB80AF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развија систематичност, самосталност и одговорност у раду;</w:t>
            </w:r>
          </w:p>
          <w:p w14:paraId="4F44925D" w14:textId="77777777" w:rsidR="00002EA0" w:rsidRPr="00002EA0" w:rsidRDefault="00002EA0" w:rsidP="00002EA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DCFE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фронтални;</w:t>
            </w:r>
          </w:p>
          <w:p w14:paraId="39BDC2A2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индивидуални;</w:t>
            </w:r>
          </w:p>
          <w:p w14:paraId="3FE089D5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групни рад:</w:t>
            </w:r>
          </w:p>
          <w:p w14:paraId="24148713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рад у паровима;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9D73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монолошка метода;</w:t>
            </w:r>
          </w:p>
          <w:p w14:paraId="743B0B6F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дијалошка метода;</w:t>
            </w:r>
          </w:p>
          <w:p w14:paraId="1832862E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метода рада са уџбеником;</w:t>
            </w:r>
          </w:p>
          <w:p w14:paraId="65525911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демонстрациона метода;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2FD085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током читаве школске године</w:t>
            </w:r>
          </w:p>
        </w:tc>
      </w:tr>
      <w:tr w:rsidR="00002EA0" w:rsidRPr="00212EAC" w14:paraId="476FEDDE" w14:textId="77777777" w:rsidTr="00002EA0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4D0DA2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10ECDF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5C0BF1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42E9BA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0D61DC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02EA0" w:rsidRPr="00002EA0" w14:paraId="7B7CC461" w14:textId="77777777" w:rsidTr="00002EA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05394A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7384FA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DC15464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табла,креда, маркери;</w:t>
            </w:r>
          </w:p>
          <w:p w14:paraId="2CCF7DE9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RS"/>
              </w:rPr>
              <w:t xml:space="preserve">уџбеник; </w:t>
            </w:r>
          </w:p>
          <w:p w14:paraId="2F1E179B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Latn-RS"/>
              </w:rPr>
              <w:t>IKT;</w:t>
            </w:r>
          </w:p>
          <w:p w14:paraId="307C657C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RS"/>
              </w:rPr>
              <w:t>наставни панои;</w:t>
            </w:r>
          </w:p>
          <w:p w14:paraId="2F4E0729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F7583D0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4EAD30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књижевност, страни језици;</w:t>
            </w:r>
          </w:p>
          <w:p w14:paraId="7756D01E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историја, право;</w:t>
            </w:r>
          </w:p>
          <w:p w14:paraId="587B0C41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ликовна култура;</w:t>
            </w:r>
          </w:p>
        </w:tc>
        <w:tc>
          <w:tcPr>
            <w:tcW w:w="4746" w:type="dxa"/>
            <w:gridSpan w:val="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391EF1C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формативно оцењивање;</w:t>
            </w:r>
          </w:p>
          <w:p w14:paraId="108EC251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евалуација;</w:t>
            </w:r>
          </w:p>
          <w:p w14:paraId="4FC1594B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анкете;</w:t>
            </w:r>
          </w:p>
          <w:p w14:paraId="478B711B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писмени задаци;</w:t>
            </w:r>
          </w:p>
          <w:p w14:paraId="4B7EF100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 xml:space="preserve">контролни задаци; </w:t>
            </w:r>
          </w:p>
          <w:p w14:paraId="5FF05ED2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писмене вежбе;</w:t>
            </w:r>
          </w:p>
          <w:p w14:paraId="2372859E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усмена провера знања;</w:t>
            </w:r>
          </w:p>
        </w:tc>
      </w:tr>
      <w:tr w:rsidR="00002EA0" w:rsidRPr="00212EAC" w14:paraId="54EA695D" w14:textId="77777777" w:rsidTr="00002EA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86B01A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1EC0D1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D7F700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C2BBC7B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02EA0" w:rsidRPr="00212EAC" w14:paraId="2B808B4E" w14:textId="77777777" w:rsidTr="00002EA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F4D8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D711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5D6D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74E58E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975E73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0F4C7A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F5B0F9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931354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595350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7DDD6B8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82FC3A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0131D6E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85CCF11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02EA0" w:rsidRPr="00212EAC" w14:paraId="68C9F0C5" w14:textId="77777777" w:rsidTr="00002EA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D6CF7CA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6AF306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ЕЛЕМЕНТИ ЦИВИЛИЗАЦИЈЕ</w:t>
            </w:r>
          </w:p>
          <w:p w14:paraId="19FA03B9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култура класичних народа , с тежиштем на свакодневном животу и окружењу;</w:t>
            </w:r>
          </w:p>
          <w:p w14:paraId="276DA22E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римско право: законодавна и судска пракса.</w:t>
            </w: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8D9D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ученик уочава значај културног наслеђа аничке културе;</w:t>
            </w:r>
          </w:p>
          <w:p w14:paraId="218C7DC7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уочава значај римског права за развој европског законодавства;</w:t>
            </w:r>
          </w:p>
          <w:p w14:paraId="25C2088C" w14:textId="77777777" w:rsidR="00002EA0" w:rsidRPr="00002EA0" w:rsidRDefault="00002EA0" w:rsidP="00002EA0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0C1" w14:textId="77777777" w:rsidR="00002EA0" w:rsidRPr="003C7D77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C0F0" w14:textId="77777777" w:rsidR="00002EA0" w:rsidRPr="003C7D77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/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9334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E778" w14:textId="77777777" w:rsidR="00002EA0" w:rsidRPr="003C7D77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9533" w14:textId="77777777" w:rsidR="00002EA0" w:rsidRPr="003C7D77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9E9E" w14:textId="77777777" w:rsidR="00002EA0" w:rsidRPr="003C7D77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817EC1E" w14:textId="77777777" w:rsidR="00002EA0" w:rsidRPr="003C7D77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002EA0" w:rsidRPr="00212EAC" w14:paraId="3505F8D2" w14:textId="77777777" w:rsidTr="00002EA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26A669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CAD2C0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03E9F8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3376E2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480E3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B15490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02EA0" w:rsidRPr="00002EA0" w14:paraId="3A05084B" w14:textId="77777777" w:rsidTr="00002EA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276854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DA48C4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5069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препознаје повезаност прошлости и садашњости, уочавајући сличности и разлике у културама;</w:t>
            </w:r>
          </w:p>
          <w:p w14:paraId="1CE79161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препознаје  тековине и значај античке цивилизације;</w:t>
            </w:r>
          </w:p>
          <w:p w14:paraId="7AC109C8" w14:textId="77777777" w:rsidR="00002EA0" w:rsidRP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цитира и употребљава једноставне изреке и изразе у конкретним ситуацијама;</w:t>
            </w:r>
          </w:p>
          <w:p w14:paraId="429293CF" w14:textId="77777777" w:rsidR="00002EA0" w:rsidRDefault="00002EA0" w:rsidP="00002EA0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уочава неопходност континуираног учења;</w:t>
            </w:r>
          </w:p>
          <w:p w14:paraId="6BE1D73D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40D6259" w14:textId="77777777" w:rsid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5AA12BCD" w14:textId="0D31A180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31E9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фронтални;</w:t>
            </w:r>
          </w:p>
          <w:p w14:paraId="2BF99AB4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индивидуални;</w:t>
            </w:r>
          </w:p>
          <w:p w14:paraId="21B0A3F7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групни рад:</w:t>
            </w:r>
          </w:p>
          <w:p w14:paraId="108EF388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рад у паровима;</w:t>
            </w:r>
          </w:p>
          <w:p w14:paraId="57214FBE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пројектна настава;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13BA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монолошка метода;</w:t>
            </w:r>
          </w:p>
          <w:p w14:paraId="0EEA8909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дијалошка метода;</w:t>
            </w:r>
          </w:p>
          <w:p w14:paraId="5697D62A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метода рада са уџбеником;</w:t>
            </w:r>
          </w:p>
          <w:p w14:paraId="19FFF66E" w14:textId="77777777" w:rsidR="00002EA0" w:rsidRPr="00002EA0" w:rsidRDefault="00002EA0" w:rsidP="00002EA0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демонстрациона метода;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9DA664" w14:textId="77777777" w:rsidR="00002EA0" w:rsidRPr="00002EA0" w:rsidRDefault="00002EA0" w:rsidP="00002EA0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током читаве школске године</w:t>
            </w:r>
          </w:p>
        </w:tc>
      </w:tr>
      <w:tr w:rsidR="00002EA0" w:rsidRPr="00212EAC" w14:paraId="3B329731" w14:textId="77777777" w:rsidTr="00002EA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1C0766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54D24F" w14:textId="77777777" w:rsidR="00002EA0" w:rsidRPr="00212EAC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14FD17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3E0D69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953583" w14:textId="77777777" w:rsidR="00002EA0" w:rsidRPr="00212EAC" w:rsidRDefault="00002EA0" w:rsidP="0000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02EA0" w:rsidRPr="00002EA0" w14:paraId="549D23BA" w14:textId="77777777" w:rsidTr="00002EA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DEF9E9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262194" w14:textId="77777777" w:rsidR="00002EA0" w:rsidRPr="00002EA0" w:rsidRDefault="00002EA0" w:rsidP="00002EA0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E324FA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табла,креда, маркери;</w:t>
            </w:r>
          </w:p>
          <w:p w14:paraId="150E4831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RS"/>
              </w:rPr>
              <w:t xml:space="preserve">уџбеник; </w:t>
            </w:r>
          </w:p>
          <w:p w14:paraId="5FF42A35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Latn-RS"/>
              </w:rPr>
              <w:t>IKT;</w:t>
            </w:r>
          </w:p>
          <w:p w14:paraId="35042C1D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RS"/>
              </w:rPr>
              <w:t>наставни панои;</w:t>
            </w:r>
          </w:p>
          <w:p w14:paraId="7C1D2DD9" w14:textId="77777777" w:rsidR="00002EA0" w:rsidRPr="00002EA0" w:rsidRDefault="00002EA0" w:rsidP="00002EA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4CB75" w14:textId="77777777" w:rsidR="00002EA0" w:rsidRPr="00002EA0" w:rsidRDefault="00002EA0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књижевност, страни језици;</w:t>
            </w:r>
          </w:p>
          <w:p w14:paraId="49ADF117" w14:textId="77777777" w:rsidR="00002EA0" w:rsidRPr="00002EA0" w:rsidRDefault="00002EA0" w:rsidP="00002EA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историја, право</w:t>
            </w:r>
          </w:p>
          <w:p w14:paraId="3106D1ED" w14:textId="77777777" w:rsidR="00002EA0" w:rsidRPr="00002EA0" w:rsidRDefault="00002EA0" w:rsidP="00002EA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</w:tc>
        <w:tc>
          <w:tcPr>
            <w:tcW w:w="4928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DB05161" w14:textId="77777777" w:rsidR="00002EA0" w:rsidRPr="00002EA0" w:rsidRDefault="00002EA0" w:rsidP="00002EA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формативно оцењиванње;</w:t>
            </w:r>
          </w:p>
          <w:p w14:paraId="202EDFBD" w14:textId="77777777" w:rsidR="00002EA0" w:rsidRPr="00002EA0" w:rsidRDefault="00002EA0" w:rsidP="00002EA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пројекти;</w:t>
            </w:r>
          </w:p>
          <w:p w14:paraId="414A25E9" w14:textId="77777777" w:rsidR="00002EA0" w:rsidRPr="00002EA0" w:rsidRDefault="00002EA0" w:rsidP="00002EA0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02EA0">
              <w:rPr>
                <w:rFonts w:ascii="Times New Roman" w:eastAsia="Times New Roman" w:hAnsi="Times New Roman" w:cs="Times New Roman"/>
                <w:lang w:val="sr-Cyrl-CS"/>
              </w:rPr>
              <w:t>усмена провера знања;</w:t>
            </w:r>
          </w:p>
        </w:tc>
      </w:tr>
    </w:tbl>
    <w:p w14:paraId="5462139A" w14:textId="77777777" w:rsidR="00002EA0" w:rsidRDefault="00002EA0"/>
    <w:p w14:paraId="5678AB83" w14:textId="0AFC491F" w:rsidR="00B8019A" w:rsidRDefault="00B8019A"/>
    <w:p w14:paraId="0B8DD221" w14:textId="7CE10ABD" w:rsidR="00B8019A" w:rsidRDefault="00B8019A"/>
    <w:p w14:paraId="6065FBFB" w14:textId="44ED6C63" w:rsidR="00B8019A" w:rsidRDefault="00B8019A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06"/>
        <w:gridCol w:w="2336"/>
        <w:gridCol w:w="1512"/>
        <w:gridCol w:w="251"/>
        <w:gridCol w:w="1611"/>
        <w:gridCol w:w="64"/>
        <w:gridCol w:w="178"/>
        <w:gridCol w:w="839"/>
        <w:gridCol w:w="195"/>
        <w:gridCol w:w="141"/>
        <w:gridCol w:w="879"/>
        <w:gridCol w:w="113"/>
        <w:gridCol w:w="891"/>
        <w:gridCol w:w="182"/>
        <w:gridCol w:w="556"/>
        <w:gridCol w:w="951"/>
        <w:gridCol w:w="1120"/>
        <w:gridCol w:w="26"/>
        <w:gridCol w:w="205"/>
        <w:gridCol w:w="26"/>
        <w:gridCol w:w="693"/>
        <w:gridCol w:w="1169"/>
      </w:tblGrid>
      <w:tr w:rsidR="00D91208" w:rsidRPr="00212EAC" w14:paraId="6A8FBEEA" w14:textId="77777777" w:rsidTr="002A5B83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0F42B74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Образовни профил</w:t>
            </w:r>
          </w:p>
        </w:tc>
        <w:tc>
          <w:tcPr>
            <w:tcW w:w="8202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DC1B" w14:textId="01676D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Правно-пословни техничар</w:t>
            </w:r>
          </w:p>
        </w:tc>
      </w:tr>
      <w:tr w:rsidR="00D91208" w:rsidRPr="00212EAC" w14:paraId="2211B127" w14:textId="77777777" w:rsidTr="002A5B83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9BFF4F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4D8C" w14:textId="50D40F84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Правни поступци</w:t>
            </w:r>
          </w:p>
        </w:tc>
      </w:tr>
      <w:tr w:rsidR="00D91208" w:rsidRPr="00212EAC" w14:paraId="6F2FBAD7" w14:textId="77777777" w:rsidTr="002A5B83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C5EEFA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9D14" w14:textId="0B8668E5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D91208" w:rsidRPr="00212EAC" w14:paraId="4AD4539E" w14:textId="77777777" w:rsidTr="002A5B83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51FBB40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4483" w14:textId="4F4742E4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75+35+30 блок</w:t>
            </w:r>
          </w:p>
        </w:tc>
      </w:tr>
      <w:tr w:rsidR="00D91208" w:rsidRPr="00212EAC" w14:paraId="66923E77" w14:textId="77777777" w:rsidTr="002A5B83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98C251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892C" w14:textId="08F173E1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</w:tr>
      <w:tr w:rsidR="00D91208" w:rsidRPr="00212EAC" w14:paraId="762E1A67" w14:textId="77777777" w:rsidTr="002A5B83">
        <w:trPr>
          <w:gridAfter w:val="3"/>
          <w:wAfter w:w="1888" w:type="dxa"/>
        </w:trPr>
        <w:tc>
          <w:tcPr>
            <w:tcW w:w="447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13734123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969064" w14:textId="44C0D28F" w:rsidR="00D91208" w:rsidRPr="00212EAC" w:rsidRDefault="00D91208" w:rsidP="00D9120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 xml:space="preserve">Основи правних поступака за 2 и 3  разред правне и биротехничке школе, Стеван Лилић и Славољуб Поповић </w:t>
            </w:r>
            <w:r w:rsidRPr="00F237A3">
              <w:rPr>
                <w:rFonts w:asciiTheme="majorHAnsi" w:hAnsiTheme="majorHAnsi" w:cstheme="majorBidi"/>
                <w:b/>
                <w:lang w:val="sr-Cyrl-RS"/>
              </w:rPr>
              <w:t>; ЗУНС Београд</w:t>
            </w:r>
          </w:p>
        </w:tc>
      </w:tr>
      <w:tr w:rsidR="00D91208" w:rsidRPr="00212EAC" w14:paraId="622452E0" w14:textId="77777777" w:rsidTr="002A5B83">
        <w:trPr>
          <w:gridAfter w:val="3"/>
          <w:wAfter w:w="1888" w:type="dxa"/>
        </w:trPr>
        <w:tc>
          <w:tcPr>
            <w:tcW w:w="12679" w:type="dxa"/>
            <w:gridSpan w:val="2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B7C598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D91208" w:rsidRPr="00212EAC" w14:paraId="01CF89A8" w14:textId="77777777" w:rsidTr="002A5B83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8C427A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DF19C2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EC26B5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95B1B6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1208" w:rsidRPr="00212EAC" w14:paraId="6A6C8D64" w14:textId="77777777" w:rsidTr="002A5B83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B326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665C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D90D" w14:textId="77777777" w:rsidR="00D91208" w:rsidRPr="00212EAC" w:rsidRDefault="00D91208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7847E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62952A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01395C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0254BE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79BA16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E4DF9E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63A150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0307013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D486609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D7F5F02" w14:textId="77777777" w:rsidR="00D91208" w:rsidRPr="00212EAC" w:rsidRDefault="00D91208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1208" w:rsidRPr="00212EAC" w14:paraId="75317062" w14:textId="77777777" w:rsidTr="002A5B83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17921F9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F1935D4" w14:textId="0A1420F9" w:rsidR="00D91208" w:rsidRPr="00D91208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Општи управни поступак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88B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општим управним поступком;</w:t>
            </w:r>
          </w:p>
          <w:p w14:paraId="1FB71F8F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Упознавање ученика са процесним одредбанма ОУП</w:t>
            </w:r>
          </w:p>
          <w:p w14:paraId="4F427A3B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Развијање вештине израде, попуњавања и обликовање одговарајућих аката у поступку;</w:t>
            </w:r>
          </w:p>
          <w:p w14:paraId="44580123" w14:textId="77777777" w:rsidR="00D91208" w:rsidRPr="00D91208" w:rsidRDefault="00D91208" w:rsidP="00D91208">
            <w:pPr>
              <w:pStyle w:val="ListParagraph"/>
              <w:numPr>
                <w:ilvl w:val="0"/>
                <w:numId w:val="51"/>
              </w:numPr>
              <w:rPr>
                <w:bCs/>
                <w:sz w:val="22"/>
                <w:szCs w:val="22"/>
                <w:lang w:val="sr-Cyrl-CS"/>
              </w:rPr>
            </w:pPr>
            <w:r w:rsidRPr="00D91208">
              <w:rPr>
                <w:bCs/>
                <w:sz w:val="22"/>
                <w:szCs w:val="22"/>
                <w:lang w:val="sr-Cyrl-CS"/>
              </w:rPr>
              <w:lastRenderedPageBreak/>
              <w:t>Оспособљавање за обављање административних послова у поступку</w:t>
            </w:r>
          </w:p>
          <w:p w14:paraId="05330732" w14:textId="402C8D54" w:rsidR="00D91208" w:rsidRPr="00D91208" w:rsidRDefault="00D91208" w:rsidP="00D91208">
            <w:pPr>
              <w:pStyle w:val="ListParagraph"/>
              <w:numPr>
                <w:ilvl w:val="0"/>
                <w:numId w:val="51"/>
              </w:numPr>
              <w:rPr>
                <w:bCs/>
                <w:sz w:val="22"/>
                <w:szCs w:val="22"/>
                <w:lang w:val="sr-Cyrl-CS"/>
              </w:rPr>
            </w:pPr>
            <w:r w:rsidRPr="00D91208">
              <w:rPr>
                <w:bCs/>
                <w:sz w:val="22"/>
                <w:szCs w:val="22"/>
                <w:lang w:val="sr-Cyrl-CS"/>
              </w:rPr>
              <w:t>Оспособљавање ученика за примену стечених знања и комуиикацију са органима јавне власти, привредним субјектима.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C256" w14:textId="01BE72E4" w:rsidR="00D91208" w:rsidRPr="00212EAC" w:rsidRDefault="00D91208" w:rsidP="00287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87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276B" w14:textId="760132CD" w:rsidR="00D91208" w:rsidRPr="00212EAC" w:rsidRDefault="00D91208" w:rsidP="00287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35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DE8D" w14:textId="77777777" w:rsidR="00D91208" w:rsidRDefault="00D91208" w:rsidP="00287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14:paraId="38102D55" w14:textId="4D9491C7" w:rsidR="00D91208" w:rsidRPr="00212EAC" w:rsidRDefault="00D91208" w:rsidP="00287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DA49" w14:textId="57A94EDE" w:rsidR="00D91208" w:rsidRPr="00212EAC" w:rsidRDefault="00D91208" w:rsidP="00287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1C81" w14:textId="154370BE" w:rsidR="00D91208" w:rsidRPr="00212EAC" w:rsidRDefault="00D91208" w:rsidP="00287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4F9D" w14:textId="5748F78C" w:rsidR="00D91208" w:rsidRPr="00212EAC" w:rsidRDefault="00D91208" w:rsidP="00287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231033" w14:textId="254D9D7D" w:rsidR="00D91208" w:rsidRPr="00212EAC" w:rsidRDefault="00D91208" w:rsidP="00287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D91208" w:rsidRPr="00212EAC" w14:paraId="3AB8B528" w14:textId="77777777" w:rsidTr="002A5B83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B1432F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6B24FD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76B940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ADC70F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BA5933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1FCCFB1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D91208" w:rsidRPr="00D91208" w14:paraId="02925037" w14:textId="77777777" w:rsidTr="002A5B83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0AA309" w14:textId="77777777" w:rsidR="00D91208" w:rsidRPr="00D91208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1D7280" w14:textId="77777777" w:rsidR="00D91208" w:rsidRPr="00D91208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670C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RS"/>
              </w:rPr>
              <w:t>Знати да објасни управни поступак</w:t>
            </w:r>
            <w:r w:rsidRPr="00D91208">
              <w:rPr>
                <w:rFonts w:ascii="Times New Roman" w:hAnsi="Times New Roman" w:cs="Times New Roman"/>
                <w:bCs/>
                <w:lang w:val="sr-Cyrl-CS"/>
              </w:rPr>
              <w:t xml:space="preserve"> и његова начела</w:t>
            </w:r>
          </w:p>
          <w:p w14:paraId="69D1F76C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Дефинише управну ствар</w:t>
            </w:r>
          </w:p>
          <w:p w14:paraId="370DCFB0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надлежност и врсте надлежности</w:t>
            </w:r>
          </w:p>
          <w:p w14:paraId="27E56A88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покретање поступк и појам странке, заступника и пуномоћника</w:t>
            </w:r>
          </w:p>
          <w:p w14:paraId="2734A3D9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промене у поступку</w:t>
            </w:r>
          </w:p>
          <w:p w14:paraId="297E7767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комуникацију органа и странака</w:t>
            </w:r>
          </w:p>
          <w:p w14:paraId="73B76D67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 xml:space="preserve">Разликује врсте рокова и начине рачунања рокова </w:t>
            </w:r>
          </w:p>
          <w:p w14:paraId="5EECF117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Састави записник и забелешку</w:t>
            </w:r>
          </w:p>
          <w:p w14:paraId="42E9F61E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врсте и делове решења</w:t>
            </w:r>
          </w:p>
          <w:p w14:paraId="2493B2EB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Састави решење</w:t>
            </w:r>
          </w:p>
          <w:p w14:paraId="5143A8ED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Састави жалбу</w:t>
            </w:r>
          </w:p>
          <w:p w14:paraId="7EBE775B" w14:textId="33F9C236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својство правоснажности и извршности решења.</w:t>
            </w:r>
          </w:p>
        </w:tc>
        <w:tc>
          <w:tcPr>
            <w:tcW w:w="2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0AFC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1592158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360DE7E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BF5DC9C" w14:textId="66448A72" w:rsidR="00D91208" w:rsidRPr="00D91208" w:rsidRDefault="00D91208" w:rsidP="00D9120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F39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46A0888E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17A38A54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521D44EE" w14:textId="77777777" w:rsidR="00D91208" w:rsidRPr="00D91208" w:rsidRDefault="00D91208" w:rsidP="00D912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FE6AB7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септембар - март</w:t>
            </w:r>
          </w:p>
          <w:p w14:paraId="47EA4CD5" w14:textId="77777777" w:rsidR="00D91208" w:rsidRPr="00D91208" w:rsidRDefault="00D91208" w:rsidP="00D912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91208" w:rsidRPr="00212EAC" w14:paraId="4E51D1E7" w14:textId="77777777" w:rsidTr="002A5B83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1BF05F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E154AA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79DAAC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C6B4F4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18BE86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D91208" w:rsidRPr="00D91208" w14:paraId="4E2631E0" w14:textId="77777777" w:rsidTr="002A5B8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EE5FBD" w14:textId="77777777" w:rsidR="00D91208" w:rsidRPr="00D91208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ADBA0D0" w14:textId="77777777" w:rsidR="00D91208" w:rsidRPr="00D91208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E013EC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6A694AC7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6466B2D8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Закон о ОУП</w:t>
            </w:r>
          </w:p>
          <w:p w14:paraId="36B52C85" w14:textId="2998A483" w:rsidR="00D91208" w:rsidRPr="00D91208" w:rsidRDefault="0017416C" w:rsidP="00D912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</w:t>
            </w:r>
            <w:r w:rsidR="00D91208" w:rsidRPr="00D91208">
              <w:rPr>
                <w:rFonts w:ascii="Times New Roman" w:hAnsi="Times New Roman" w:cs="Times New Roman"/>
                <w:lang w:val="sr-Cyrl-CS"/>
              </w:rPr>
              <w:t>ачунар</w:t>
            </w:r>
          </w:p>
        </w:tc>
        <w:tc>
          <w:tcPr>
            <w:tcW w:w="3482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6DEDFF" w14:textId="77777777" w:rsidR="00D91208" w:rsidRPr="00D91208" w:rsidRDefault="00D91208" w:rsidP="00D9120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14:paraId="7950159E" w14:textId="77777777" w:rsidR="00D91208" w:rsidRPr="00D91208" w:rsidRDefault="00D91208" w:rsidP="00D9120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5F79C5CD" w14:textId="77777777" w:rsidR="00D91208" w:rsidRPr="00D91208" w:rsidRDefault="00D91208" w:rsidP="00D912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05A4144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718692B6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52B7351F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597DBA68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722E0975" w14:textId="77777777" w:rsidR="00D91208" w:rsidRPr="00287F5E" w:rsidRDefault="00D91208" w:rsidP="00002EA0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5F78A5E7" w14:textId="77777777" w:rsidR="00287F5E" w:rsidRDefault="00287F5E" w:rsidP="00287F5E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DA6415B" w14:textId="24D6CCB9" w:rsidR="00287F5E" w:rsidRPr="00D91208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91208" w:rsidRPr="00212EAC" w14:paraId="31CE78FF" w14:textId="77777777" w:rsidTr="002A5B83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5434D8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7C0D78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1DADFA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AA8338D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1208" w:rsidRPr="00212EAC" w14:paraId="7D06DD60" w14:textId="77777777" w:rsidTr="002A5B83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A122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6EAB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5D62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3B221E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987E23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2BE91E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9B0D06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4F7307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FC90D5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04D2B8B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B8C707B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5C3D143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43FC21E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1208" w:rsidRPr="00212EAC" w14:paraId="603A13A8" w14:textId="77777777" w:rsidTr="002A5B83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B679BF9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D748BF" w14:textId="56AF4EBE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Управни спор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A779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Стицање знања о појму, предмету, странкама у управном спору</w:t>
            </w:r>
          </w:p>
          <w:p w14:paraId="0BE9A72D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 xml:space="preserve">Развијање вештине израде, попуњавања и обликовање одговарајућих аката у управном спору, </w:t>
            </w:r>
          </w:p>
          <w:p w14:paraId="7E0E7E15" w14:textId="2133B642" w:rsidR="00D91208" w:rsidRPr="00D91208" w:rsidRDefault="00D91208" w:rsidP="00D91208">
            <w:pPr>
              <w:pStyle w:val="ListParagraph"/>
              <w:numPr>
                <w:ilvl w:val="0"/>
                <w:numId w:val="51"/>
              </w:numPr>
              <w:rPr>
                <w:bCs/>
                <w:sz w:val="22"/>
                <w:szCs w:val="22"/>
                <w:lang w:val="sr-Cyrl-CS"/>
              </w:rPr>
            </w:pPr>
            <w:r w:rsidRPr="00D91208">
              <w:rPr>
                <w:bCs/>
                <w:sz w:val="22"/>
                <w:szCs w:val="22"/>
                <w:lang w:val="sr-Cyrl-CS"/>
              </w:rPr>
              <w:t>Оспособљавање за обављање административних послова у управном спору.</w:t>
            </w:r>
          </w:p>
        </w:tc>
        <w:tc>
          <w:tcPr>
            <w:tcW w:w="1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DC66" w14:textId="36AE6E99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F6C5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A282" w14:textId="5CD5C41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1EE1" w14:textId="0FD07E66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983E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8220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AAEC5A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D91208" w:rsidRPr="00212EAC" w14:paraId="2263EF46" w14:textId="77777777" w:rsidTr="002A5B83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110181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7373CD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2E5350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3F2E14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D7A595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F829AF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91208" w:rsidRPr="00212EAC" w14:paraId="2AC6FDBB" w14:textId="77777777" w:rsidTr="002A5B8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DF1BF4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406372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7838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појам , предмет и странке у спору</w:t>
            </w:r>
          </w:p>
          <w:p w14:paraId="1AE3DA15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Наведе саставне делове тужбе којом се покреће спор</w:t>
            </w:r>
          </w:p>
          <w:p w14:paraId="32321406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Опише дејство тужбе</w:t>
            </w:r>
          </w:p>
          <w:p w14:paraId="4636ED17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Састави решење о одбацивању тужбе</w:t>
            </w:r>
          </w:p>
          <w:p w14:paraId="44326D10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Објасни врсте пресуде у управном спору.</w:t>
            </w:r>
          </w:p>
          <w:p w14:paraId="4133AD02" w14:textId="1813544B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>
              <w:rPr>
                <w:rFonts w:ascii="Times New Roman" w:hAnsi="Times New Roman" w:cs="Times New Roman"/>
                <w:bCs/>
                <w:lang w:val="sr-Cyrl-CS"/>
              </w:rPr>
              <w:t>О</w:t>
            </w: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бликије пресуду у управном спору.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9A7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24BB2ADF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B686043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76810017" w14:textId="2E41CD79" w:rsidR="00D91208" w:rsidRPr="00D91208" w:rsidRDefault="00D91208" w:rsidP="00D9120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A59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63BAD56E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119AD9A5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7C9C4C01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4DED5CD4" w14:textId="77777777" w:rsidR="00D91208" w:rsidRPr="00D91208" w:rsidRDefault="00D91208" w:rsidP="00D9120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60F0F34" w14:textId="131CC3FE" w:rsidR="00D91208" w:rsidRPr="00D91208" w:rsidRDefault="00D91208" w:rsidP="00D912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април.мај, јун</w:t>
            </w:r>
          </w:p>
        </w:tc>
      </w:tr>
      <w:tr w:rsidR="00D91208" w:rsidRPr="00212EAC" w14:paraId="1F92D3EA" w14:textId="77777777" w:rsidTr="002A5B83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00BF7C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BEB5A3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4B13E5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46FE54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979098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91208" w:rsidRPr="00212EAC" w14:paraId="4F4BC6A0" w14:textId="77777777" w:rsidTr="002A5B8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D8706D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5DFD2F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971BB7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400EE9B6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1728C7BC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ЗУП</w:t>
            </w:r>
          </w:p>
          <w:p w14:paraId="20C6CA05" w14:textId="7A3ECCFD" w:rsidR="00D91208" w:rsidRPr="00D91208" w:rsidRDefault="0017416C" w:rsidP="00D912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</w:t>
            </w:r>
            <w:r w:rsidR="00D91208" w:rsidRPr="00D91208">
              <w:rPr>
                <w:rFonts w:ascii="Times New Roman" w:hAnsi="Times New Roman" w:cs="Times New Roman"/>
                <w:lang w:val="sr-Cyrl-CS"/>
              </w:rPr>
              <w:t>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F02C68" w14:textId="77777777" w:rsidR="00D91208" w:rsidRPr="00D91208" w:rsidRDefault="00D91208" w:rsidP="00D9120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14:paraId="57E45D28" w14:textId="77777777" w:rsidR="00D91208" w:rsidRPr="00D91208" w:rsidRDefault="00D91208" w:rsidP="00D9120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0540E269" w14:textId="77777777" w:rsidR="00D91208" w:rsidRPr="00D91208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ED6BD64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F2C9AD1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2D3C1693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753AC64A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6AD5EA42" w14:textId="77777777" w:rsidR="00D91208" w:rsidRPr="00D91208" w:rsidRDefault="00D91208" w:rsidP="00D9120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2B88DD0A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C94943C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53A794A" w14:textId="61C75E2F" w:rsidR="00D91208" w:rsidRPr="00D91208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91208" w:rsidRPr="00212EAC" w14:paraId="424B071A" w14:textId="77777777" w:rsidTr="002A5B83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0FD18D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E6D780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E63C10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39B279A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D91208" w:rsidRPr="00212EAC" w14:paraId="056198C2" w14:textId="77777777" w:rsidTr="002A5B83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4736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C97F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CFAD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F5DEB7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6DD52C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979F6C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CBD30A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6C1A8B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43469F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8F932FB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258C58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A85D88B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BD13EC3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D91208" w:rsidRPr="00212EAC" w14:paraId="4885D005" w14:textId="77777777" w:rsidTr="002A5B83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C2DFCC2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B464D61" w14:textId="38D700C1" w:rsidR="00D91208" w:rsidRPr="00D91208" w:rsidRDefault="00D91208" w:rsidP="00D91208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7734" w14:textId="2B425781" w:rsidR="00D91208" w:rsidRPr="00D91208" w:rsidRDefault="00D91208" w:rsidP="00D9120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развијање вештине израде, попуњавања и обликовање одговарајућих актата у поступку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CE20" w14:textId="2B23AC42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58FF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1164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129A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7FBA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DDFC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61D719" w14:textId="129422E4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D91208" w:rsidRPr="00212EAC" w14:paraId="456411EE" w14:textId="77777777" w:rsidTr="002A5B83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8A25E9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DD2A2B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A79B3F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FBA1BE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78D867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812D437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D91208" w:rsidRPr="00212EAC" w14:paraId="34ED83AD" w14:textId="77777777" w:rsidTr="002A5B8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10AA09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57D531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02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попуни поднеске-позиве за странке, сведоке, вештаке</w:t>
            </w:r>
          </w:p>
          <w:p w14:paraId="26207692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састави захтеве странака, записник, закњучак, .</w:t>
            </w:r>
          </w:p>
          <w:p w14:paraId="46718685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састави све врсте решења у поступку-позитивна и негативна,</w:t>
            </w:r>
          </w:p>
          <w:p w14:paraId="0C428119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шематски прикаже ток поступка и све његове фазе,</w:t>
            </w:r>
          </w:p>
          <w:p w14:paraId="6E5F5B52" w14:textId="77777777" w:rsidR="00D91208" w:rsidRPr="00D91208" w:rsidRDefault="00D91208" w:rsidP="00D91208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састави и обликује тужбу</w:t>
            </w:r>
          </w:p>
          <w:p w14:paraId="799A7BEF" w14:textId="5B3F3E51" w:rsidR="00D91208" w:rsidRPr="00D91208" w:rsidRDefault="00D91208" w:rsidP="00D912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обликује пресуду у управном спору.</w:t>
            </w:r>
          </w:p>
        </w:tc>
        <w:tc>
          <w:tcPr>
            <w:tcW w:w="22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8810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0DE9119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5714A45" w14:textId="77777777" w:rsidR="00D91208" w:rsidRPr="00D91208" w:rsidRDefault="00D91208" w:rsidP="00D9120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6917670" w14:textId="563AF8E7" w:rsidR="00D91208" w:rsidRPr="00D91208" w:rsidRDefault="00D91208" w:rsidP="00D9120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ACD5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0D224F8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28E123C6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0262910" w14:textId="77777777" w:rsidR="00D91208" w:rsidRPr="00D91208" w:rsidRDefault="00D91208" w:rsidP="00D91208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05796ED9" w14:textId="77777777" w:rsidR="00D91208" w:rsidRPr="00D91208" w:rsidRDefault="00D91208" w:rsidP="00D9120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E9E2B3D" w14:textId="77777777" w:rsidR="00D91208" w:rsidRPr="00D91208" w:rsidRDefault="00D91208" w:rsidP="00D9120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D91208" w:rsidRPr="00212EAC" w14:paraId="7631A909" w14:textId="77777777" w:rsidTr="002A5B83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E14663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5602D4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B76812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2020FA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B9DF7A0" w14:textId="77777777" w:rsidR="00D91208" w:rsidRPr="00212EAC" w:rsidRDefault="00D91208" w:rsidP="00D9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D91208" w:rsidRPr="00212EAC" w14:paraId="3461FE65" w14:textId="77777777" w:rsidTr="002A5B83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2EBE78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4DF9B5" w14:textId="77777777" w:rsidR="00D91208" w:rsidRPr="00212EAC" w:rsidRDefault="00D91208" w:rsidP="00D9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2C332A" w14:textId="4C8834B6" w:rsidR="00D91208" w:rsidRPr="00D91208" w:rsidRDefault="0017416C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У</w:t>
            </w:r>
            <w:r w:rsidR="00D91208" w:rsidRPr="00D91208">
              <w:rPr>
                <w:rFonts w:ascii="Times New Roman" w:hAnsi="Times New Roman" w:cs="Times New Roman"/>
                <w:lang w:val="sr-Cyrl-CS"/>
              </w:rPr>
              <w:t>џбеник</w:t>
            </w:r>
          </w:p>
          <w:p w14:paraId="47B3B96F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54DDB5CF" w14:textId="77777777" w:rsidR="00D91208" w:rsidRPr="00D91208" w:rsidRDefault="00D91208" w:rsidP="00D9120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ЗУП</w:t>
            </w:r>
          </w:p>
          <w:p w14:paraId="30714EC0" w14:textId="1642035A" w:rsidR="00D91208" w:rsidRPr="00D91208" w:rsidRDefault="0017416C" w:rsidP="00D9120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Р</w:t>
            </w:r>
            <w:r w:rsidR="00D91208" w:rsidRPr="00D91208">
              <w:rPr>
                <w:rFonts w:ascii="Times New Roman" w:hAnsi="Times New Roman" w:cs="Times New Roman"/>
                <w:lang w:val="sr-Cyrl-CS"/>
              </w:rPr>
              <w:t>ачунар</w:t>
            </w:r>
          </w:p>
        </w:tc>
        <w:tc>
          <w:tcPr>
            <w:tcW w:w="3300" w:type="dxa"/>
            <w:gridSpan w:val="8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144E12" w14:textId="77777777" w:rsidR="00D91208" w:rsidRPr="00D91208" w:rsidRDefault="00D91208" w:rsidP="00D9120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RS"/>
              </w:rPr>
              <w:t>основи матичне евиденције</w:t>
            </w:r>
          </w:p>
          <w:p w14:paraId="60CE00DD" w14:textId="77777777" w:rsidR="00D91208" w:rsidRPr="00D91208" w:rsidRDefault="00D91208" w:rsidP="00D9120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05E6E5DC" w14:textId="77777777" w:rsidR="00D91208" w:rsidRPr="00D91208" w:rsidRDefault="00D91208" w:rsidP="00D9120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9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746DECB" w14:textId="77777777" w:rsidR="00D91208" w:rsidRPr="00D91208" w:rsidRDefault="00D91208" w:rsidP="00D91208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lang w:val="sr-Cyrl-CS"/>
              </w:rPr>
              <w:t>Праћење остварености исхода</w:t>
            </w:r>
          </w:p>
          <w:p w14:paraId="24DDF6FA" w14:textId="77777777" w:rsidR="00D91208" w:rsidRPr="00D91208" w:rsidRDefault="00D91208" w:rsidP="00D91208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активност на блок настави</w:t>
            </w:r>
            <w:r w:rsidRPr="00D91208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14:paraId="72589781" w14:textId="77777777" w:rsidR="00D91208" w:rsidRPr="00D91208" w:rsidRDefault="00D91208" w:rsidP="00D91208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праћење практичног рада</w:t>
            </w:r>
            <w:r w:rsidRPr="00D91208">
              <w:rPr>
                <w:rFonts w:ascii="Times New Roman" w:hAnsi="Times New Roman" w:cs="Times New Roman"/>
                <w:lang w:val="sr-Cyrl-CS"/>
              </w:rPr>
              <w:t xml:space="preserve"> </w:t>
            </w:r>
          </w:p>
          <w:p w14:paraId="4BB92307" w14:textId="77777777" w:rsidR="00D91208" w:rsidRPr="00D91208" w:rsidRDefault="00D91208" w:rsidP="00D91208">
            <w:pPr>
              <w:numPr>
                <w:ilvl w:val="0"/>
                <w:numId w:val="91"/>
              </w:numPr>
              <w:tabs>
                <w:tab w:val="left" w:pos="72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D91208">
              <w:rPr>
                <w:rFonts w:ascii="Times New Roman" w:hAnsi="Times New Roman" w:cs="Times New Roman"/>
                <w:bCs/>
                <w:lang w:val="sr-Cyrl-CS"/>
              </w:rPr>
              <w:t>самостални практични рад – пројекат</w:t>
            </w:r>
          </w:p>
          <w:p w14:paraId="1881A46E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08DBE1E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8C35A8B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9755194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4C74E64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D1731F0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DE39555" w14:textId="77777777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CF0C3C0" w14:textId="2D3A1EB0" w:rsidR="00D91208" w:rsidRPr="00D91208" w:rsidRDefault="00D91208" w:rsidP="00D91208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60CCEB1" w14:textId="77777777" w:rsidR="00D91208" w:rsidRPr="00D91208" w:rsidRDefault="00D91208" w:rsidP="00D9120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A5B83" w:rsidRPr="00B036F7" w14:paraId="346D8E50" w14:textId="77777777" w:rsidTr="002A5B83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301F31" w14:textId="4CB1A2D7" w:rsidR="002A5B83" w:rsidRPr="00B036F7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294CA0" w14:textId="0AA4A5C1" w:rsidR="002A5B83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2A5B83" w:rsidRPr="00B036F7" w14:paraId="16ED605C" w14:textId="77777777" w:rsidTr="002A5B83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E8009F" w14:textId="77777777" w:rsidR="002A5B83" w:rsidRPr="00B036F7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6CBF22" w14:textId="77777777" w:rsidR="002A5B83" w:rsidRPr="00F237A3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Матична евиденција </w:t>
            </w:r>
          </w:p>
        </w:tc>
      </w:tr>
      <w:tr w:rsidR="002A5B83" w:rsidRPr="00B036F7" w14:paraId="222BDBC6" w14:textId="77777777" w:rsidTr="002A5B83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965734" w14:textId="77777777" w:rsidR="002A5B83" w:rsidRPr="00B036F7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9C3F0E" w14:textId="77777777" w:rsidR="002A5B83" w:rsidRPr="00F237A3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Други </w:t>
            </w:r>
          </w:p>
        </w:tc>
      </w:tr>
      <w:tr w:rsidR="002A5B83" w:rsidRPr="00B036F7" w14:paraId="2FC1010C" w14:textId="77777777" w:rsidTr="002A5B83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9AECB0" w14:textId="77777777" w:rsidR="002A5B83" w:rsidRPr="00B036F7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76C06D" w14:textId="785E53A6" w:rsidR="002A5B83" w:rsidRPr="0017416C" w:rsidRDefault="0017416C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70+35+30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блок</w:t>
            </w:r>
          </w:p>
        </w:tc>
      </w:tr>
      <w:tr w:rsidR="002A5B83" w:rsidRPr="00B036F7" w14:paraId="205F0871" w14:textId="77777777" w:rsidTr="002A5B83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A51EEF8" w14:textId="77777777" w:rsidR="002A5B83" w:rsidRPr="00B036F7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49701E" w14:textId="77777777" w:rsidR="002A5B83" w:rsidRPr="00F237A3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2A5B83" w:rsidRPr="00B036F7" w14:paraId="5E0DFE64" w14:textId="77777777" w:rsidTr="002A5B83">
        <w:trPr>
          <w:gridBefore w:val="1"/>
          <w:gridAfter w:val="2"/>
          <w:wBefore w:w="123" w:type="dxa"/>
          <w:wAfter w:w="1862" w:type="dxa"/>
        </w:trPr>
        <w:tc>
          <w:tcPr>
            <w:tcW w:w="4605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78D38CD9" w14:textId="77777777" w:rsidR="002A5B83" w:rsidRPr="00B036F7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1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6CF4AB4" w14:textId="77777777" w:rsidR="002A5B83" w:rsidRDefault="002A5B83" w:rsidP="002A5B83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>/</w:t>
            </w:r>
          </w:p>
          <w:p w14:paraId="3971CE8E" w14:textId="77777777" w:rsidR="002A5B83" w:rsidRPr="00222348" w:rsidRDefault="002A5B83" w:rsidP="002A5B83">
            <w:pPr>
              <w:spacing w:after="0" w:line="240" w:lineRule="auto"/>
              <w:rPr>
                <w:rFonts w:asciiTheme="majorHAnsi" w:hAnsiTheme="majorHAnsi" w:cstheme="majorBidi"/>
                <w:b/>
              </w:rPr>
            </w:pPr>
          </w:p>
        </w:tc>
      </w:tr>
    </w:tbl>
    <w:p w14:paraId="1E24C688" w14:textId="6231CF99" w:rsidR="00D91208" w:rsidRDefault="00D91208">
      <w:pPr>
        <w:rPr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2A5B83" w:rsidRPr="00212EAC" w14:paraId="3AE279FB" w14:textId="77777777" w:rsidTr="002A5B8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6AE4C9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D7D7F4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845273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5C096D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A5B83" w:rsidRPr="00212EAC" w14:paraId="2B22ECC6" w14:textId="77777777" w:rsidTr="002A5B8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74CB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44B9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30CC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8CAF72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3357C5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BAF29D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FA5267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382804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3D8D4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81F969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F49F40E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249ECB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EECBD32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A5B83" w:rsidRPr="00212EAC" w14:paraId="78E3CD33" w14:textId="77777777" w:rsidTr="002A5B8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5E237F3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89652F" w14:textId="0AF23095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Јавне књиге и уверења о личним стањима грађана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AFB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A5B83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14:paraId="1F9594AE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A5B83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14:paraId="4875945A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A5B83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6BFB71F2" w14:textId="61C922ED" w:rsidR="002A5B83" w:rsidRPr="002A5B83" w:rsidRDefault="002A5B83" w:rsidP="002A5B83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41C3" w14:textId="7C4DBCF4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8F2A" w14:textId="1823DF10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F002" w14:textId="333130BF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6DF1" w14:textId="0127D141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200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9F9C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7AF3B2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A5B83" w:rsidRPr="00212EAC" w14:paraId="5F18AA1B" w14:textId="77777777" w:rsidTr="002A5B83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44200D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8E7CC0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4860E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A77252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D98635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FE97F7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2A5B83" w:rsidRPr="00212EAC" w14:paraId="38A7D528" w14:textId="77777777" w:rsidTr="002A5B83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42C3AC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596C9C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FCD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A5B83">
              <w:rPr>
                <w:bCs/>
                <w:sz w:val="22"/>
                <w:szCs w:val="22"/>
                <w:lang w:val="sr-Cyrl-CS"/>
              </w:rPr>
              <w:t>Објасни појам матичне евиденције</w:t>
            </w:r>
          </w:p>
          <w:p w14:paraId="6CAF260F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A5B83">
              <w:rPr>
                <w:bCs/>
                <w:sz w:val="22"/>
                <w:szCs w:val="22"/>
                <w:lang w:val="sr-Cyrl-CS"/>
              </w:rPr>
              <w:t>Објасни појам и значај јавних књига</w:t>
            </w:r>
          </w:p>
          <w:p w14:paraId="1653FE72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A5B83">
              <w:rPr>
                <w:bCs/>
                <w:sz w:val="22"/>
                <w:szCs w:val="22"/>
                <w:lang w:val="sr-Cyrl-CS"/>
              </w:rPr>
              <w:t>Разликује врсте јавних књига</w:t>
            </w:r>
          </w:p>
          <w:p w14:paraId="2F550B98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A5B83">
              <w:rPr>
                <w:bCs/>
                <w:sz w:val="22"/>
                <w:szCs w:val="22"/>
                <w:lang w:val="sr-Cyrl-CS"/>
              </w:rPr>
              <w:t>Објасни појам уверења</w:t>
            </w:r>
          </w:p>
          <w:p w14:paraId="6CAA9830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rPr>
                <w:bCs/>
                <w:sz w:val="22"/>
                <w:szCs w:val="22"/>
                <w:lang w:val="sr-Cyrl-CS"/>
              </w:rPr>
            </w:pPr>
            <w:r w:rsidRPr="002A5B83">
              <w:rPr>
                <w:bCs/>
                <w:sz w:val="22"/>
                <w:szCs w:val="22"/>
                <w:lang w:val="sr-Cyrl-CS"/>
              </w:rPr>
              <w:t>Попуни типски образац уверења</w:t>
            </w:r>
          </w:p>
          <w:p w14:paraId="7DA86F50" w14:textId="679D5EB3" w:rsidR="002A5B83" w:rsidRPr="002A5B83" w:rsidRDefault="002A5B83" w:rsidP="002A5B83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Спроведе поступак издавања уверења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DD36" w14:textId="77777777" w:rsidR="002A5B83" w:rsidRPr="002A5B83" w:rsidRDefault="002A5B83" w:rsidP="002A5B8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8A10E7A" w14:textId="77777777" w:rsidR="002A5B83" w:rsidRPr="002A5B83" w:rsidRDefault="002A5B83" w:rsidP="002A5B8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25B51818" w14:textId="77777777" w:rsidR="002A5B83" w:rsidRPr="002A5B83" w:rsidRDefault="002A5B83" w:rsidP="002A5B83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1C35DAD" w14:textId="2F6A05EB" w:rsidR="002A5B83" w:rsidRPr="002A5B83" w:rsidRDefault="002A5B83" w:rsidP="002A5B83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E0DD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8CC459E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2F97953E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7EED9B5F" w14:textId="77777777" w:rsidR="002A5B83" w:rsidRPr="002A5B83" w:rsidRDefault="002A5B83" w:rsidP="002A5B83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5453301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14:paraId="7C6E906E" w14:textId="77777777" w:rsidR="002A5B83" w:rsidRPr="002A5B83" w:rsidRDefault="002A5B83" w:rsidP="002A5B83">
            <w:pPr>
              <w:numPr>
                <w:ilvl w:val="0"/>
                <w:numId w:val="2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A5B83" w:rsidRPr="00212EAC" w14:paraId="0E0A6DCB" w14:textId="77777777" w:rsidTr="002A5B83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A9297D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A95E9B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9F0AA5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682779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BF0407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2A5B83" w:rsidRPr="00212EAC" w14:paraId="0643B366" w14:textId="77777777" w:rsidTr="002A5B8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22B1EE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10BF3D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C4F5F3" w14:textId="77777777" w:rsidR="002A5B83" w:rsidRPr="002A5B83" w:rsidRDefault="002A5B83" w:rsidP="002A5B8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радни листови</w:t>
            </w:r>
            <w:r w:rsidRPr="002A5B83">
              <w:rPr>
                <w:rFonts w:ascii="Times New Roman" w:hAnsi="Times New Roman" w:cs="Times New Roman"/>
              </w:rPr>
              <w:t>-</w:t>
            </w:r>
            <w:r w:rsidRPr="002A5B83">
              <w:rPr>
                <w:rFonts w:ascii="Times New Roman" w:hAnsi="Times New Roman" w:cs="Times New Roman"/>
                <w:lang w:val="sr-Cyrl-RS"/>
              </w:rPr>
              <w:t>обрасци уверења</w:t>
            </w:r>
          </w:p>
          <w:p w14:paraId="7C8587CF" w14:textId="6AB688FF" w:rsidR="002A5B83" w:rsidRPr="002A5B83" w:rsidRDefault="002A5B83" w:rsidP="002A5B8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B28EA7" w14:textId="77777777" w:rsidR="002A5B83" w:rsidRPr="002A5B83" w:rsidRDefault="002A5B83" w:rsidP="002A5B8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увод у јавну управу</w:t>
            </w:r>
          </w:p>
          <w:p w14:paraId="29B80BC2" w14:textId="77777777" w:rsidR="002A5B83" w:rsidRPr="002A5B83" w:rsidRDefault="002A5B83" w:rsidP="002A5B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8178BB7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5A57A673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6F9961BE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6A47994D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14A7D930" w14:textId="53AB8359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практичан рад-презентације, панои, мапе ума</w:t>
            </w:r>
          </w:p>
        </w:tc>
      </w:tr>
      <w:tr w:rsidR="002A5B83" w:rsidRPr="00212EAC" w14:paraId="6F6F01B5" w14:textId="77777777" w:rsidTr="002A5B8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4602EE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EB4B1E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AD6BAD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F08CB60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A5B83" w:rsidRPr="00212EAC" w14:paraId="5A5A0638" w14:textId="77777777" w:rsidTr="002A5B8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62CF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61F7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EE23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669167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E4EA58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FF0836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EADC14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09CAA6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B024FD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087B9DB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1F1C607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346A841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8B17172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2A5B83" w:rsidRPr="00212EAC" w14:paraId="29590792" w14:textId="77777777" w:rsidTr="002A5B83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4AAD8116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3E14A9" w14:textId="3ABE4D82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Матичне књиге (рођених , венчаних, умрлих)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8121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A5B83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14:paraId="5F099532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A5B83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14:paraId="0DAD8093" w14:textId="77777777" w:rsidR="002A5B83" w:rsidRPr="002A5B83" w:rsidRDefault="002A5B83" w:rsidP="002A5B83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2A5B83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51AB9845" w14:textId="13D3269A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7917" w14:textId="7BDAFC59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4205" w14:textId="1B0FE2D6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8B6A" w14:textId="4B7DF300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33EE" w14:textId="39E016E0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03CE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E795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1D8E869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2A5B83" w:rsidRPr="00212EAC" w14:paraId="35E08BB6" w14:textId="77777777" w:rsidTr="002A5B8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843697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2F34CC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0925D6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FD77A1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E3431D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4929163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2A5B83" w:rsidRPr="00212EAC" w14:paraId="62E924A5" w14:textId="77777777" w:rsidTr="002A5B8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5C8BA1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65500B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4582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Наведе врсте матичних књига(МК)</w:t>
            </w:r>
          </w:p>
          <w:p w14:paraId="18B73990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Објасни садржај МК и поступак уписа у исте</w:t>
            </w:r>
          </w:p>
          <w:p w14:paraId="4827F8AB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Попуни захтев за издавање извода из МК</w:t>
            </w:r>
          </w:p>
          <w:p w14:paraId="407B8A2B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Објасни појам и делове личног имена и када се не дозвољава његова промена</w:t>
            </w:r>
          </w:p>
          <w:p w14:paraId="5E70697D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Састави захтев за промену имена и попуни решење о промени имена</w:t>
            </w:r>
          </w:p>
          <w:p w14:paraId="198BC065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Објасни поступак за утврђивање очинства и попуни записник о признању истог</w:t>
            </w:r>
          </w:p>
          <w:p w14:paraId="2160B052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Објасни права и обавезе родитења и разлоге за престанак или продужење родитељског права</w:t>
            </w:r>
          </w:p>
          <w:p w14:paraId="1558F429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Дефинише брак и породицу и објасни поступак закључења брака</w:t>
            </w:r>
          </w:p>
          <w:p w14:paraId="109B8F7B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Разликује брачне сметње и брачне забране</w:t>
            </w:r>
          </w:p>
          <w:p w14:paraId="3ADC1935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Попуни записник о пријави за закључење брака и изради извод из МК венчаних</w:t>
            </w:r>
          </w:p>
          <w:p w14:paraId="28BFD096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Попуни извештај о закључењу брака и статистички листић о закључењу брака</w:t>
            </w:r>
          </w:p>
          <w:p w14:paraId="61B1C529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Разликује начине престанка брака и разлоге за његово поништење</w:t>
            </w:r>
          </w:p>
          <w:p w14:paraId="7BE59859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Објасни поступак пријаве смарти матичару</w:t>
            </w:r>
          </w:p>
          <w:p w14:paraId="32128219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Наведе обавезне податке за упис у МК умрлих</w:t>
            </w:r>
          </w:p>
          <w:p w14:paraId="0B15C4FD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Објасни поступак уписа смрти наших држављана у иностранству</w:t>
            </w:r>
          </w:p>
          <w:p w14:paraId="5D32D176" w14:textId="77777777" w:rsidR="002A5B83" w:rsidRPr="002A5B83" w:rsidRDefault="002A5B83" w:rsidP="002A5B83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Изради извод из МК умрлих и попуни смртовницу</w:t>
            </w:r>
          </w:p>
          <w:p w14:paraId="50BC8473" w14:textId="019A7483" w:rsidR="002A5B83" w:rsidRPr="002A5B83" w:rsidRDefault="002A5B83" w:rsidP="002A5B83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bCs/>
                <w:lang w:val="sr-Cyrl-CS"/>
              </w:rPr>
              <w:t>Спроведе поништавање уписа у МК умрлих на основу задатих елемената.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747F" w14:textId="77777777" w:rsidR="002A5B83" w:rsidRPr="002A5B83" w:rsidRDefault="002A5B83" w:rsidP="002A5B8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17A5FABE" w14:textId="77777777" w:rsidR="002A5B83" w:rsidRPr="002A5B83" w:rsidRDefault="002A5B83" w:rsidP="002A5B8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590F864" w14:textId="77777777" w:rsidR="002A5B83" w:rsidRPr="002A5B83" w:rsidRDefault="002A5B83" w:rsidP="002A5B83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B320112" w14:textId="359600B6" w:rsidR="002A5B83" w:rsidRPr="002A5B83" w:rsidRDefault="002A5B83" w:rsidP="002A5B83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2952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3F8C1B83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7D083991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3F956CBB" w14:textId="77777777" w:rsidR="002A5B83" w:rsidRPr="002A5B83" w:rsidRDefault="002A5B83" w:rsidP="002A5B83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786012CF" w14:textId="77777777" w:rsidR="002A5B83" w:rsidRPr="002A5B83" w:rsidRDefault="002A5B83" w:rsidP="002A5B8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BE9865" w14:textId="627921EA" w:rsidR="002A5B83" w:rsidRPr="002A5B83" w:rsidRDefault="002A5B83" w:rsidP="002A5B83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септембар, октобар- новембар</w:t>
            </w:r>
          </w:p>
        </w:tc>
      </w:tr>
      <w:tr w:rsidR="002A5B83" w:rsidRPr="00212EAC" w14:paraId="0CC088C9" w14:textId="77777777" w:rsidTr="002A5B8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2FB27F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DF82D6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AB1745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A88F80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9960EBE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2A5B83" w:rsidRPr="00212EAC" w14:paraId="5DD6446C" w14:textId="77777777" w:rsidTr="002A5B8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4C40F0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6420AF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223C8BD" w14:textId="77777777" w:rsidR="002A5B83" w:rsidRPr="002A5B83" w:rsidRDefault="002A5B83" w:rsidP="002A5B8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11D8EA75" w14:textId="77777777" w:rsidR="002A5B83" w:rsidRPr="002A5B83" w:rsidRDefault="002A5B83" w:rsidP="002A5B8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14:paraId="1D46D030" w14:textId="49A73E47" w:rsidR="002A5B83" w:rsidRPr="002A5B83" w:rsidRDefault="002A5B83" w:rsidP="002A5B83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0D1757" w14:textId="77777777" w:rsidR="002A5B83" w:rsidRPr="002A5B83" w:rsidRDefault="002A5B83" w:rsidP="002A5B8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14:paraId="01452D84" w14:textId="77777777" w:rsidR="002A5B83" w:rsidRPr="002A5B83" w:rsidRDefault="002A5B83" w:rsidP="002A5B83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40AD8998" w14:textId="77777777" w:rsidR="002A5B83" w:rsidRPr="002A5B83" w:rsidRDefault="002A5B83" w:rsidP="002A5B8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5EFCA50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6B314317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5BE7C177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64F5D2A9" w14:textId="77777777" w:rsidR="002A5B83" w:rsidRPr="002A5B83" w:rsidRDefault="002A5B83" w:rsidP="002A5B83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2A5B83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459F94D5" w14:textId="77777777" w:rsidR="002A5B83" w:rsidRPr="002A5B83" w:rsidRDefault="002A5B83" w:rsidP="002A5B83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C8462FC" w14:textId="7EA2245E" w:rsidR="002A5B83" w:rsidRPr="002A5B83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2A5B83" w:rsidRPr="00212EAC" w14:paraId="0D3091D8" w14:textId="77777777" w:rsidTr="002A5B8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0BCC23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A31994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192BD2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3B2CB5D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2A5B83" w:rsidRPr="00212EAC" w14:paraId="5BF681A9" w14:textId="77777777" w:rsidTr="002A5B8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C3E4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D30E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6FAB" w14:textId="77777777" w:rsidR="002A5B83" w:rsidRPr="00212EAC" w:rsidRDefault="002A5B83" w:rsidP="002A5B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33B3B5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82169E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AAB2F3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9FB804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6363F2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FE1A60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9469816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4455B35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3C8EA94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DDBFFF0" w14:textId="77777777" w:rsidR="002A5B83" w:rsidRPr="00212EAC" w:rsidRDefault="002A5B83" w:rsidP="002A5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874D7" w:rsidRPr="00212EAC" w14:paraId="24EDBD43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AD92AAE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8471979" w14:textId="184CCDC7" w:rsidR="004874D7" w:rsidRPr="004874D7" w:rsidRDefault="004874D7" w:rsidP="004874D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Држављанство 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7335" w14:textId="77777777" w:rsidR="004874D7" w:rsidRPr="004874D7" w:rsidRDefault="004874D7" w:rsidP="004874D7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4874D7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14:paraId="385C9E88" w14:textId="77777777" w:rsidR="004874D7" w:rsidRPr="004874D7" w:rsidRDefault="004874D7" w:rsidP="004874D7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4874D7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14:paraId="543A9EEC" w14:textId="77777777" w:rsidR="004874D7" w:rsidRPr="004874D7" w:rsidRDefault="004874D7" w:rsidP="004874D7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4874D7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7AA8FCA3" w14:textId="3046CE44" w:rsidR="004874D7" w:rsidRPr="004874D7" w:rsidRDefault="004874D7" w:rsidP="004874D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F692" w14:textId="3980461A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1489" w14:textId="090E1C81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88E9" w14:textId="7D683828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34E0" w14:textId="223F58AF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543C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59FC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EB10BC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874D7" w:rsidRPr="00212EAC" w14:paraId="1AB9088D" w14:textId="77777777" w:rsidTr="002A5B8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827952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7531A7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FEBEF7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F0E7C3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F82278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A4F2E8A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874D7" w:rsidRPr="00212EAC" w14:paraId="04197BAA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89C757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B11E57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015B" w14:textId="77777777" w:rsidR="004874D7" w:rsidRPr="004874D7" w:rsidRDefault="004874D7" w:rsidP="004874D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874D7">
              <w:rPr>
                <w:rFonts w:ascii="Times New Roman" w:hAnsi="Times New Roman" w:cs="Times New Roman"/>
                <w:bCs/>
                <w:lang w:val="sr-Cyrl-CS"/>
              </w:rPr>
              <w:t>Објасни појам и начела за стицање држављанства</w:t>
            </w:r>
          </w:p>
          <w:p w14:paraId="024BC9CB" w14:textId="77777777" w:rsidR="004874D7" w:rsidRPr="004874D7" w:rsidRDefault="004874D7" w:rsidP="004874D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874D7">
              <w:rPr>
                <w:rFonts w:ascii="Times New Roman" w:hAnsi="Times New Roman" w:cs="Times New Roman"/>
                <w:bCs/>
                <w:lang w:val="sr-Cyrl-CS"/>
              </w:rPr>
              <w:t>Објасни начине стицања Д</w:t>
            </w:r>
          </w:p>
          <w:p w14:paraId="30891A08" w14:textId="77777777" w:rsidR="004874D7" w:rsidRPr="004874D7" w:rsidRDefault="004874D7" w:rsidP="004874D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874D7">
              <w:rPr>
                <w:rFonts w:ascii="Times New Roman" w:hAnsi="Times New Roman" w:cs="Times New Roman"/>
                <w:bCs/>
                <w:lang w:val="sr-Cyrl-CS"/>
              </w:rPr>
              <w:t>Наведе начине поновног стицања држављанства</w:t>
            </w:r>
          </w:p>
          <w:p w14:paraId="16B881F9" w14:textId="77777777" w:rsidR="004874D7" w:rsidRPr="004874D7" w:rsidRDefault="004874D7" w:rsidP="004874D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874D7">
              <w:rPr>
                <w:rFonts w:ascii="Times New Roman" w:hAnsi="Times New Roman" w:cs="Times New Roman"/>
                <w:bCs/>
                <w:lang w:val="sr-Cyrl-CS"/>
              </w:rPr>
              <w:t>Објасни негативан и позитиван сукоб држављанства</w:t>
            </w:r>
          </w:p>
          <w:p w14:paraId="3F5EE880" w14:textId="77777777" w:rsidR="004874D7" w:rsidRPr="004874D7" w:rsidRDefault="004874D7" w:rsidP="004874D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874D7">
              <w:rPr>
                <w:rFonts w:ascii="Times New Roman" w:hAnsi="Times New Roman" w:cs="Times New Roman"/>
                <w:bCs/>
                <w:lang w:val="sr-Cyrl-CS"/>
              </w:rPr>
              <w:t>Наведе органе надлежне за вођење евиденције о др</w:t>
            </w:r>
          </w:p>
          <w:p w14:paraId="24E598E5" w14:textId="488AF8AB" w:rsidR="004874D7" w:rsidRPr="004874D7" w:rsidRDefault="004874D7" w:rsidP="004874D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4874D7">
              <w:rPr>
                <w:rFonts w:ascii="Times New Roman" w:hAnsi="Times New Roman" w:cs="Times New Roman"/>
                <w:bCs/>
                <w:lang w:val="sr-Cyrl-CS"/>
              </w:rPr>
              <w:t>Попуни уверење о др.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627C" w14:textId="77777777" w:rsidR="004874D7" w:rsidRPr="004874D7" w:rsidRDefault="004874D7" w:rsidP="004874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8DAFCC0" w14:textId="77777777" w:rsidR="004874D7" w:rsidRPr="004874D7" w:rsidRDefault="004874D7" w:rsidP="004874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241F1317" w14:textId="77777777" w:rsidR="004874D7" w:rsidRPr="004874D7" w:rsidRDefault="004874D7" w:rsidP="004874D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7273FE4" w14:textId="572C1BD1" w:rsidR="004874D7" w:rsidRPr="004874D7" w:rsidRDefault="004874D7" w:rsidP="004874D7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FF2F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2FD19B3F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173D8C51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2F3CBD65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57CAD83B" w14:textId="77777777" w:rsidR="004874D7" w:rsidRPr="004874D7" w:rsidRDefault="004874D7" w:rsidP="004874D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BD63770" w14:textId="483A877C" w:rsidR="004874D7" w:rsidRPr="004874D7" w:rsidRDefault="004874D7" w:rsidP="004874D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 xml:space="preserve">децембар, јануар, </w:t>
            </w:r>
          </w:p>
        </w:tc>
      </w:tr>
      <w:tr w:rsidR="004874D7" w:rsidRPr="00212EAC" w14:paraId="7CD0D49C" w14:textId="77777777" w:rsidTr="002A5B8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A9D02B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A3F04A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462B96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02F821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F5CD4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874D7" w:rsidRPr="00212EAC" w14:paraId="6A4F626B" w14:textId="77777777" w:rsidTr="004874D7">
        <w:trPr>
          <w:trHeight w:val="40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79714F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FCE1A8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5EF78A8" w14:textId="77777777" w:rsidR="004874D7" w:rsidRPr="004874D7" w:rsidRDefault="004874D7" w:rsidP="004874D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7EF4C18F" w14:textId="77777777" w:rsidR="004874D7" w:rsidRPr="004874D7" w:rsidRDefault="004874D7" w:rsidP="004874D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14:paraId="7B69AA8B" w14:textId="0EB286F5" w:rsidR="004874D7" w:rsidRPr="004874D7" w:rsidRDefault="004874D7" w:rsidP="004874D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F03027" w14:textId="77777777" w:rsidR="004874D7" w:rsidRPr="004874D7" w:rsidRDefault="004874D7" w:rsidP="004874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14:paraId="26744F7E" w14:textId="77777777" w:rsidR="004874D7" w:rsidRPr="004874D7" w:rsidRDefault="004874D7" w:rsidP="004874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1FC07F66" w14:textId="77777777" w:rsidR="004874D7" w:rsidRPr="004874D7" w:rsidRDefault="004874D7" w:rsidP="004874D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71A4A0C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26978DD2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1F287481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6E0A29B7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36E42AEC" w14:textId="195F1E3C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lastRenderedPageBreak/>
              <w:t>практичан рад</w:t>
            </w:r>
          </w:p>
        </w:tc>
      </w:tr>
      <w:tr w:rsidR="004874D7" w:rsidRPr="00212EAC" w14:paraId="3B252C4D" w14:textId="77777777" w:rsidTr="002A5B8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7F960A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ABB813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C1A4D2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DCD6B2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874D7" w:rsidRPr="00212EAC" w14:paraId="6CEDDECB" w14:textId="77777777" w:rsidTr="002A5B8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644F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F87A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28A0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0166D3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D2B1A6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61707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E4CC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3340A9E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881C33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6AEB15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6D5FDCB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A762E9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2E6022B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4874D7" w:rsidRPr="00212EAC" w14:paraId="09799672" w14:textId="77777777" w:rsidTr="00053D50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C891445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DB8517" w14:textId="797FDE07" w:rsidR="004874D7" w:rsidRPr="00212EAC" w:rsidRDefault="004874D7" w:rsidP="004874D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Пребивалиште и боравиште и утврђивање идентитета грађана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767" w14:textId="77777777" w:rsidR="004874D7" w:rsidRPr="004874D7" w:rsidRDefault="004874D7" w:rsidP="004874D7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4874D7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14:paraId="13F8FD7B" w14:textId="77777777" w:rsidR="004874D7" w:rsidRPr="004874D7" w:rsidRDefault="004874D7" w:rsidP="004874D7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4874D7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14:paraId="522120F6" w14:textId="77777777" w:rsidR="004874D7" w:rsidRPr="004874D7" w:rsidRDefault="004874D7" w:rsidP="004874D7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4874D7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4D8D9E18" w14:textId="047FA0F0" w:rsidR="004874D7" w:rsidRPr="004874D7" w:rsidRDefault="004874D7" w:rsidP="004874D7">
            <w:pPr>
              <w:pStyle w:val="BodyText"/>
              <w:widowControl/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ind w:left="357" w:hanging="357"/>
              <w:jc w:val="left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4874D7">
              <w:rPr>
                <w:rFonts w:ascii="Times New Roman" w:hAnsi="Times New Roman"/>
                <w:bCs/>
                <w:sz w:val="22"/>
                <w:szCs w:val="22"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6D749" w14:textId="5340BA8C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D9D2" w14:textId="754173BC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2003" w14:textId="6B01DC32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AF3" w14:textId="41694F64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572C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03FC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CC9B97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4874D7" w:rsidRPr="00212EAC" w14:paraId="41BA9C0A" w14:textId="77777777" w:rsidTr="002A5B8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8D5BCC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07666C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F0F162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6926A0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FBB9CA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136947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4874D7" w:rsidRPr="00212EAC" w14:paraId="3A555B39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00FDE8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1971B1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FD9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Објасни појам пребивалишта и боравишта</w:t>
            </w:r>
          </w:p>
          <w:p w14:paraId="526EDC51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Попуни образац пријаве-одјаве П и Б</w:t>
            </w:r>
          </w:p>
          <w:p w14:paraId="0206EA05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Попуну пријаву Б странаца</w:t>
            </w:r>
          </w:p>
          <w:p w14:paraId="5E4C6615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Објасни ЈМБГ</w:t>
            </w:r>
          </w:p>
          <w:p w14:paraId="33F50A2D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Наведе податке у ЛК и рокове важења ЛК</w:t>
            </w:r>
          </w:p>
          <w:p w14:paraId="5A9422F5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Објасни начин издавања и евиденцију ЛК</w:t>
            </w:r>
          </w:p>
          <w:p w14:paraId="000DFD34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Објасни појам и значај пасоша, рок важења и податке које садржи</w:t>
            </w:r>
          </w:p>
          <w:p w14:paraId="33B77275" w14:textId="77777777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t>Објасни поступак издавања возачке дозволе</w:t>
            </w:r>
          </w:p>
          <w:p w14:paraId="6F2B66EB" w14:textId="0F3086F0" w:rsidR="004874D7" w:rsidRPr="004874D7" w:rsidRDefault="004874D7" w:rsidP="004874D7">
            <w:pPr>
              <w:pStyle w:val="ListParagraph"/>
              <w:numPr>
                <w:ilvl w:val="0"/>
                <w:numId w:val="93"/>
              </w:numPr>
              <w:ind w:left="357" w:hanging="357"/>
              <w:rPr>
                <w:sz w:val="22"/>
                <w:szCs w:val="22"/>
                <w:lang w:val="sr-Cyrl-RS"/>
              </w:rPr>
            </w:pPr>
            <w:r w:rsidRPr="004874D7">
              <w:rPr>
                <w:sz w:val="22"/>
                <w:szCs w:val="22"/>
                <w:lang w:val="sr-Cyrl-RS"/>
              </w:rPr>
              <w:lastRenderedPageBreak/>
              <w:t xml:space="preserve">Спроведе поступак издавања ЛК, П и </w:t>
            </w:r>
            <w:r>
              <w:rPr>
                <w:sz w:val="22"/>
                <w:szCs w:val="22"/>
                <w:lang w:val="sr-Cyrl-RS"/>
              </w:rPr>
              <w:t>ВД на основу задатих елемената.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216" w14:textId="77777777" w:rsidR="004874D7" w:rsidRPr="004874D7" w:rsidRDefault="004874D7" w:rsidP="004874D7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6E6B471" w14:textId="77777777" w:rsidR="004874D7" w:rsidRPr="004874D7" w:rsidRDefault="004874D7" w:rsidP="004874D7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4BA533B5" w14:textId="77777777" w:rsidR="004874D7" w:rsidRPr="004874D7" w:rsidRDefault="004874D7" w:rsidP="004874D7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F183A7B" w14:textId="1BBD8CBC" w:rsidR="004874D7" w:rsidRPr="004874D7" w:rsidRDefault="004874D7" w:rsidP="004874D7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C3F0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3785BE81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20EA3F6B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558FBC91" w14:textId="77777777" w:rsidR="004874D7" w:rsidRPr="004874D7" w:rsidRDefault="004874D7" w:rsidP="004874D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0F887D4B" w14:textId="77777777" w:rsidR="004874D7" w:rsidRPr="004874D7" w:rsidRDefault="004874D7" w:rsidP="004874D7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3B5C6C" w14:textId="0641F892" w:rsidR="004874D7" w:rsidRPr="004874D7" w:rsidRDefault="004874D7" w:rsidP="004874D7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Фебруар, Март,</w:t>
            </w:r>
          </w:p>
        </w:tc>
      </w:tr>
      <w:tr w:rsidR="004874D7" w:rsidRPr="00212EAC" w14:paraId="5B61884C" w14:textId="77777777" w:rsidTr="002A5B8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997831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A4E284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92BF64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C5263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57B903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4874D7" w:rsidRPr="00212EAC" w14:paraId="5873E59E" w14:textId="77777777" w:rsidTr="002A5B8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B6AE24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436F73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62B68F" w14:textId="77777777" w:rsidR="004874D7" w:rsidRPr="004874D7" w:rsidRDefault="004874D7" w:rsidP="004874D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6A026C14" w14:textId="77777777" w:rsidR="004874D7" w:rsidRPr="004874D7" w:rsidRDefault="004874D7" w:rsidP="004874D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14:paraId="2417567C" w14:textId="79F93D30" w:rsidR="004874D7" w:rsidRPr="004874D7" w:rsidRDefault="004874D7" w:rsidP="004874D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AD594A" w14:textId="77777777" w:rsidR="004874D7" w:rsidRPr="004874D7" w:rsidRDefault="004874D7" w:rsidP="004874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14:paraId="3A4759A7" w14:textId="77777777" w:rsidR="004874D7" w:rsidRPr="004874D7" w:rsidRDefault="004874D7" w:rsidP="004874D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</w:rPr>
              <w:t>српски језик и књижев</w:t>
            </w:r>
            <w:r w:rsidRPr="004874D7">
              <w:rPr>
                <w:rFonts w:ascii="Times New Roman" w:hAnsi="Times New Roman" w:cs="Times New Roman"/>
                <w:lang w:val="sr-Cyrl-RS"/>
              </w:rPr>
              <w:t>ност</w:t>
            </w:r>
          </w:p>
          <w:p w14:paraId="2E5DA65E" w14:textId="77777777" w:rsidR="004874D7" w:rsidRPr="004874D7" w:rsidRDefault="004874D7" w:rsidP="004874D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47397A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6D74E70B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38D07626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30517209" w14:textId="77777777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59C43D63" w14:textId="6011EA0B" w:rsidR="004874D7" w:rsidRPr="004874D7" w:rsidRDefault="004874D7" w:rsidP="004874D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874D7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4874D7" w:rsidRPr="00212EAC" w14:paraId="5A25A4B7" w14:textId="77777777" w:rsidTr="002A5B83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3CB264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497EB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94FA4D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530CFA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4874D7" w:rsidRPr="00212EAC" w14:paraId="63B60DB8" w14:textId="77777777" w:rsidTr="002A5B83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EEC6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0A27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6D7B" w14:textId="77777777" w:rsidR="004874D7" w:rsidRPr="00212EAC" w:rsidRDefault="004874D7" w:rsidP="004874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97F66D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D59F4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4BF49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F2BBCA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1B0F0D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1D27F6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F92D1B8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E847961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3149B0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CE4E1C5" w14:textId="77777777" w:rsidR="004874D7" w:rsidRPr="00212EAC" w:rsidRDefault="004874D7" w:rsidP="00487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47BD1" w:rsidRPr="00212EAC" w14:paraId="21CEE433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A392CCD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E788FF5" w14:textId="1D972941" w:rsidR="00147BD1" w:rsidRPr="00147BD1" w:rsidRDefault="00147BD1" w:rsidP="00147BD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Бирачки спискови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6425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14:paraId="3142C366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14:paraId="694EDF5E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5237A1E3" w14:textId="11DC05A6" w:rsidR="00147BD1" w:rsidRPr="00147BD1" w:rsidRDefault="00147BD1" w:rsidP="00147BD1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7348" w14:textId="40D16561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67A0" w14:textId="3C2B1D4B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3021" w14:textId="5D0FA50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3503" w14:textId="3C3AF521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7175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6647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BB844A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47BD1" w:rsidRPr="00212EAC" w14:paraId="68904D1E" w14:textId="77777777" w:rsidTr="002A5B83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153FC9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3CD1E4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B4D09CB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7D9527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CFBBEF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5696D3A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47BD1" w:rsidRPr="00212EAC" w14:paraId="619E78A1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EB6C44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A5238E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5A32" w14:textId="77777777" w:rsidR="00147BD1" w:rsidRPr="00147BD1" w:rsidRDefault="00147BD1" w:rsidP="00147BD1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Дефинише политичка права грађана</w:t>
            </w:r>
          </w:p>
          <w:p w14:paraId="3C0724C1" w14:textId="77777777" w:rsidR="00147BD1" w:rsidRPr="00147BD1" w:rsidRDefault="00147BD1" w:rsidP="00147BD1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Наведе политичка права и објасни бирачко право</w:t>
            </w:r>
          </w:p>
          <w:p w14:paraId="7919CBDD" w14:textId="77777777" w:rsidR="00147BD1" w:rsidRPr="00147BD1" w:rsidRDefault="00147BD1" w:rsidP="00147BD1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Разликује активно од пасивног бирачког права</w:t>
            </w:r>
          </w:p>
          <w:p w14:paraId="6DAECFA0" w14:textId="77777777" w:rsidR="00147BD1" w:rsidRPr="00147BD1" w:rsidRDefault="00147BD1" w:rsidP="00147BD1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lastRenderedPageBreak/>
              <w:t>Објасни поступак вођења бирачкиг спискова</w:t>
            </w:r>
          </w:p>
          <w:p w14:paraId="66600E28" w14:textId="77777777" w:rsidR="00147BD1" w:rsidRPr="00147BD1" w:rsidRDefault="00147BD1" w:rsidP="00147BD1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Наброји разлоге за губитак бирачког права</w:t>
            </w:r>
          </w:p>
          <w:p w14:paraId="0651B092" w14:textId="21E14776" w:rsidR="00147BD1" w:rsidRPr="00147BD1" w:rsidRDefault="00147BD1" w:rsidP="00147BD1">
            <w:pPr>
              <w:pStyle w:val="ListParagraph"/>
              <w:numPr>
                <w:ilvl w:val="0"/>
                <w:numId w:val="94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Изради уверење о општем бирачком праву на основу задатих елемената.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F52E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7F7D3C8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984730D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6EF7B14" w14:textId="493E99EE" w:rsidR="00147BD1" w:rsidRPr="00147BD1" w:rsidRDefault="00147BD1" w:rsidP="00147BD1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1FF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10B8E1A5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1FB53EA7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7314521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lastRenderedPageBreak/>
              <w:t>студија случаја</w:t>
            </w:r>
          </w:p>
          <w:p w14:paraId="0835C484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14:paraId="2C515DEC" w14:textId="77777777" w:rsidR="00147BD1" w:rsidRPr="00147BD1" w:rsidRDefault="00147BD1" w:rsidP="00147BD1">
            <w:pPr>
              <w:numPr>
                <w:ilvl w:val="0"/>
                <w:numId w:val="9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88CEE4A" w14:textId="11C0BCA8" w:rsidR="00147BD1" w:rsidRPr="00147BD1" w:rsidRDefault="00147BD1" w:rsidP="00147BD1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lastRenderedPageBreak/>
              <w:t>април</w:t>
            </w:r>
          </w:p>
        </w:tc>
      </w:tr>
      <w:tr w:rsidR="00147BD1" w:rsidRPr="00212EAC" w14:paraId="1A3DC53B" w14:textId="77777777" w:rsidTr="002A5B83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8699F9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CDA500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3FA5AC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3ABEC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2A760E9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47BD1" w:rsidRPr="00147BD1" w14:paraId="3054DBDB" w14:textId="77777777" w:rsidTr="002A5B83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C42234" w14:textId="77777777" w:rsidR="00147BD1" w:rsidRPr="00147BD1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610074" w14:textId="77777777" w:rsidR="00147BD1" w:rsidRPr="00147BD1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805DE8" w14:textId="77777777" w:rsidR="00147BD1" w:rsidRPr="00147BD1" w:rsidRDefault="00147BD1" w:rsidP="00147B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7C9F871D" w14:textId="77777777" w:rsidR="00147BD1" w:rsidRPr="00147BD1" w:rsidRDefault="00147BD1" w:rsidP="00147B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14:paraId="055B3AA3" w14:textId="0F0F61B8" w:rsidR="00147BD1" w:rsidRPr="00147BD1" w:rsidRDefault="00147BD1" w:rsidP="00147BD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C247ED3" w14:textId="77777777" w:rsidR="00147BD1" w:rsidRPr="00147BD1" w:rsidRDefault="00147BD1" w:rsidP="00147B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RS"/>
              </w:rPr>
              <w:t xml:space="preserve">увод у јавну управу </w:t>
            </w:r>
          </w:p>
          <w:p w14:paraId="7F223A38" w14:textId="77777777" w:rsidR="00147BD1" w:rsidRPr="00147BD1" w:rsidRDefault="00147BD1" w:rsidP="00147B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17E52030" w14:textId="77777777" w:rsidR="00147BD1" w:rsidRPr="00147BD1" w:rsidRDefault="00147BD1" w:rsidP="00147B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2060D1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782F101C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4089E860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05A47B6D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14:paraId="121FC231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4C1081EA" w14:textId="6769911D" w:rsidR="00147BD1" w:rsidRPr="00147BD1" w:rsidRDefault="00147BD1" w:rsidP="00147BD1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147BD1" w:rsidRPr="00212EAC" w14:paraId="6FC7F601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3D6378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C1DB07B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08603D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60B9E2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47BD1" w:rsidRPr="00212EAC" w14:paraId="134078A4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7B92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8FF1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ECB6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CDEBFE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E33C01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81A5D6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3FAC8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787DAE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7A70CD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146343A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D4E610C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2EDEA3E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0C40210C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47BD1" w:rsidRPr="00212EAC" w14:paraId="5A641C53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B60F6A8" w14:textId="6341CAC0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1E36505" w14:textId="5E453C71" w:rsidR="00147BD1" w:rsidRPr="00212EAC" w:rsidRDefault="00147BD1" w:rsidP="00147BD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Усвајање, старатељство и хранитељство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CE1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14:paraId="6CB47453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14:paraId="61DF8405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28D1CA6E" w14:textId="77777777" w:rsidR="00147BD1" w:rsidRPr="00147BD1" w:rsidRDefault="00147BD1" w:rsidP="00147BD1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  <w:p w14:paraId="6AB9E67E" w14:textId="77777777" w:rsidR="00147BD1" w:rsidRDefault="00147BD1" w:rsidP="00147BD1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14:paraId="6F54750E" w14:textId="77777777" w:rsidR="00147BD1" w:rsidRDefault="00147BD1" w:rsidP="00147BD1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14:paraId="1BEA562B" w14:textId="77777777" w:rsidR="00147BD1" w:rsidRDefault="00147BD1" w:rsidP="00147BD1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14:paraId="736DFC0C" w14:textId="77777777" w:rsidR="00147BD1" w:rsidRDefault="00147BD1" w:rsidP="00147BD1">
            <w:pPr>
              <w:spacing w:after="0" w:line="240" w:lineRule="auto"/>
              <w:rPr>
                <w:rFonts w:ascii="Times New Roman" w:hAnsi="Times New Roman"/>
                <w:bCs/>
                <w:lang w:val="sr-Cyrl-RS"/>
              </w:rPr>
            </w:pPr>
          </w:p>
          <w:p w14:paraId="4BA7506D" w14:textId="4BFE3CC4" w:rsidR="00147BD1" w:rsidRPr="00147BD1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6BE" w14:textId="4DD8EB0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0C5C" w14:textId="15BD5711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10A4" w14:textId="30E51863" w:rsidR="00147BD1" w:rsidRPr="00212EAC" w:rsidRDefault="004752A2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6103" w14:textId="7AB0FF03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661D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3EF4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ABD702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47BD1" w:rsidRPr="00212EAC" w14:paraId="7FC8A689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9F899F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6F810F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B716A8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ED0EC2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5C1F9C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C359CAF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47BD1" w:rsidRPr="00212EAC" w14:paraId="2FF1DA72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A9C21D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88C58D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F3B4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Објасни појам, услове и дејства усвојења</w:t>
            </w:r>
          </w:p>
          <w:p w14:paraId="61C1180E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Наведе лица која могу бити усвојиоци и која се могу усвојити</w:t>
            </w:r>
          </w:p>
          <w:p w14:paraId="47C4BEDB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Наведе разлоге престанка усвојења</w:t>
            </w:r>
          </w:p>
          <w:p w14:paraId="61DAB55E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Разликује ништаво и рушљиво усвојење</w:t>
            </w:r>
          </w:p>
          <w:p w14:paraId="1E6CC0E0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Објасни поступак за поништење усвојења</w:t>
            </w:r>
          </w:p>
          <w:p w14:paraId="4D30102A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Попуни записник о заснивању усвојења</w:t>
            </w:r>
          </w:p>
          <w:p w14:paraId="47E8FD57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Објасни правну и пословну способност</w:t>
            </w:r>
          </w:p>
          <w:p w14:paraId="504BC387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 xml:space="preserve">Објасни појам и врсте старатељства </w:t>
            </w:r>
          </w:p>
          <w:p w14:paraId="0598F27B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Објасни поступак стављања лица под старатељство</w:t>
            </w:r>
          </w:p>
          <w:p w14:paraId="579B0364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Наведе права и дужности старатеља</w:t>
            </w:r>
          </w:p>
          <w:p w14:paraId="70DE01B2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Попуни решење о стављању лица под старатељство</w:t>
            </w:r>
          </w:p>
          <w:p w14:paraId="0FF3F8DC" w14:textId="77777777" w:rsidR="00147BD1" w:rsidRPr="00147BD1" w:rsidRDefault="00147BD1" w:rsidP="00147BD1">
            <w:pPr>
              <w:pStyle w:val="ListParagraph"/>
              <w:numPr>
                <w:ilvl w:val="0"/>
                <w:numId w:val="95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Објасни појам хранитељства, права и дужности хранитеља</w:t>
            </w:r>
          </w:p>
          <w:p w14:paraId="200F8518" w14:textId="1D9ED8AE" w:rsidR="00147BD1" w:rsidRPr="00147BD1" w:rsidRDefault="00147BD1" w:rsidP="00147BD1">
            <w:pPr>
              <w:pStyle w:val="BodyText30"/>
              <w:numPr>
                <w:ilvl w:val="0"/>
                <w:numId w:val="2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147BD1"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  <w:t>Наведе разлоге за престанак хранитељства.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CFF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6AF5BEE8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0A9B640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E71BF84" w14:textId="39C1ABB6" w:rsidR="00147BD1" w:rsidRPr="00147BD1" w:rsidRDefault="00147BD1" w:rsidP="00147BD1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45B3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7AFC309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0CDA1666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259A10A3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227CFEEE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14:paraId="3CCCDD9B" w14:textId="77777777" w:rsidR="00147BD1" w:rsidRPr="00147BD1" w:rsidRDefault="00147BD1" w:rsidP="00147BD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A5E550F" w14:textId="304CAF67" w:rsidR="00147BD1" w:rsidRPr="00147BD1" w:rsidRDefault="00147BD1" w:rsidP="00147BD1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април, мај</w:t>
            </w:r>
          </w:p>
        </w:tc>
      </w:tr>
      <w:tr w:rsidR="00147BD1" w:rsidRPr="00212EAC" w14:paraId="20CF97E8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561184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EAE772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BDC8DF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CFDF49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AB5F047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47BD1" w:rsidRPr="00212EAC" w14:paraId="7CD6F045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035707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2E86C7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498057E" w14:textId="77777777" w:rsidR="00147BD1" w:rsidRPr="00147BD1" w:rsidRDefault="00147BD1" w:rsidP="00147BD1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57176221" w14:textId="77777777" w:rsidR="00147BD1" w:rsidRPr="00147BD1" w:rsidRDefault="00147BD1" w:rsidP="00147BD1">
            <w:pPr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14:paraId="31F554F7" w14:textId="371C5E09" w:rsidR="00147BD1" w:rsidRPr="00147BD1" w:rsidRDefault="00147BD1" w:rsidP="00147BD1">
            <w:pPr>
              <w:numPr>
                <w:ilvl w:val="0"/>
                <w:numId w:val="10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6505523" w14:textId="77777777" w:rsidR="00147BD1" w:rsidRPr="00147BD1" w:rsidRDefault="00147BD1" w:rsidP="00147BD1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14:paraId="62DEFFB2" w14:textId="77777777" w:rsidR="00147BD1" w:rsidRPr="00147BD1" w:rsidRDefault="00147BD1" w:rsidP="00147BD1">
            <w:pPr>
              <w:numPr>
                <w:ilvl w:val="0"/>
                <w:numId w:val="6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2BC944F3" w14:textId="77777777" w:rsidR="00147BD1" w:rsidRPr="00147BD1" w:rsidRDefault="00147BD1" w:rsidP="00147BD1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00443A8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5EA43E66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5DFABC00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770B29E2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6366E11D" w14:textId="0252B3CC" w:rsidR="00147BD1" w:rsidRPr="00147BD1" w:rsidRDefault="00147BD1" w:rsidP="00147BD1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147BD1" w:rsidRPr="00212EAC" w14:paraId="68596A3E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C9181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66F4E0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CD2E9D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981EC77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47BD1" w:rsidRPr="00212EAC" w14:paraId="73DA0EA2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C4A2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5B36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F0B9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BFB556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9C6CB2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02DB4E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A415BB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26AF8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2E833D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B6D7827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1A74476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8FA49F8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4F48689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47BD1" w:rsidRPr="00212EAC" w14:paraId="7EBC574E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F704707" w14:textId="682C13B0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7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6199DA" w14:textId="69733D56" w:rsidR="00147BD1" w:rsidRPr="00212EAC" w:rsidRDefault="00147BD1" w:rsidP="00147BD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Вођење земљишних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кљига и катастара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7DDE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lastRenderedPageBreak/>
              <w:t>Упознавање ученика са врстама евиденције</w:t>
            </w:r>
          </w:p>
          <w:p w14:paraId="7C0476C6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 xml:space="preserve">Оспособљавање ученика за </w:t>
            </w:r>
            <w:r w:rsidRPr="00147BD1">
              <w:rPr>
                <w:bCs/>
                <w:sz w:val="22"/>
                <w:szCs w:val="22"/>
                <w:lang w:val="sr-Cyrl-RS"/>
              </w:rPr>
              <w:lastRenderedPageBreak/>
              <w:t>вођење свих врста матичних евиденција</w:t>
            </w:r>
          </w:p>
          <w:p w14:paraId="524D94EC" w14:textId="77777777" w:rsidR="00147BD1" w:rsidRPr="00147BD1" w:rsidRDefault="00147BD1" w:rsidP="00147BD1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785836E1" w14:textId="0556F97B" w:rsidR="00147BD1" w:rsidRPr="00147BD1" w:rsidRDefault="00147BD1" w:rsidP="00147BD1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4B26" w14:textId="74AD8BB1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12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E2EB" w14:textId="40D5055A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43C9" w14:textId="473B37DE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5DDE" w14:textId="45DB2840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0469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0629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4D40D1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47BD1" w:rsidRPr="00212EAC" w14:paraId="6ACAB38C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6E532F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79F1B1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39CEF3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C4E3DD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66A034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1CD2AB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47BD1" w:rsidRPr="00212EAC" w14:paraId="28A956B4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D57025C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02710C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C8CA" w14:textId="77777777" w:rsidR="00147BD1" w:rsidRPr="00147BD1" w:rsidRDefault="00147BD1" w:rsidP="00147BD1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Разликује системе вођења евиденција и врсте евиденција на непокретностима</w:t>
            </w:r>
          </w:p>
          <w:p w14:paraId="2E0AC666" w14:textId="77777777" w:rsidR="00147BD1" w:rsidRPr="00147BD1" w:rsidRDefault="00147BD1" w:rsidP="00147BD1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Објасни поступак вођења земљишних јњига и њихов садржај</w:t>
            </w:r>
          </w:p>
          <w:p w14:paraId="6E6A08CD" w14:textId="77777777" w:rsidR="00147BD1" w:rsidRPr="00147BD1" w:rsidRDefault="00147BD1" w:rsidP="00147BD1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Објасни појам катастра</w:t>
            </w:r>
          </w:p>
          <w:p w14:paraId="74E080D4" w14:textId="77777777" w:rsidR="00147BD1" w:rsidRPr="00147BD1" w:rsidRDefault="00147BD1" w:rsidP="00147BD1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Наведе основе за упис у евиденције непокретности и права ба њима</w:t>
            </w:r>
          </w:p>
          <w:p w14:paraId="0EB782F3" w14:textId="62BACF57" w:rsidR="00147BD1" w:rsidRPr="00147BD1" w:rsidRDefault="00147BD1" w:rsidP="00147BD1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147BD1">
              <w:rPr>
                <w:bCs/>
                <w:sz w:val="22"/>
                <w:szCs w:val="22"/>
                <w:lang w:val="sr-Cyrl-RS"/>
              </w:rPr>
              <w:t>Попуну пописни , власнички и теретни лист према задатим елементима.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61FE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98D1475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456956A" w14:textId="77777777" w:rsidR="00147BD1" w:rsidRPr="00147BD1" w:rsidRDefault="00147BD1" w:rsidP="00147BD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127507C" w14:textId="08AEACDF" w:rsidR="00147BD1" w:rsidRPr="00147BD1" w:rsidRDefault="00147BD1" w:rsidP="00147BD1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4AE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6EFC6D7E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65016326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14583B2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62DA03CD" w14:textId="77777777" w:rsidR="00147BD1" w:rsidRPr="00147BD1" w:rsidRDefault="00147BD1" w:rsidP="00147BD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14:paraId="4C478554" w14:textId="77777777" w:rsidR="00147BD1" w:rsidRPr="00147BD1" w:rsidRDefault="00147BD1" w:rsidP="00147BD1">
            <w:p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D2D103" w14:textId="60D0BBE5" w:rsidR="00147BD1" w:rsidRPr="00147BD1" w:rsidRDefault="00147BD1" w:rsidP="00147BD1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мај-јун</w:t>
            </w:r>
          </w:p>
        </w:tc>
      </w:tr>
      <w:tr w:rsidR="00147BD1" w:rsidRPr="00212EAC" w14:paraId="39DDF899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6FFF8D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AB74A0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A60501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1AB9F9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65D71A8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47BD1" w:rsidRPr="00212EAC" w14:paraId="4801F0CD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96D2C3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2039C4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C43C3E7" w14:textId="77777777" w:rsidR="00147BD1" w:rsidRPr="00147BD1" w:rsidRDefault="00147BD1" w:rsidP="00147B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6EBF4038" w14:textId="77777777" w:rsidR="00147BD1" w:rsidRPr="00147BD1" w:rsidRDefault="00147BD1" w:rsidP="00147BD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14:paraId="1B54CD27" w14:textId="3A0F933D" w:rsidR="00147BD1" w:rsidRPr="00147BD1" w:rsidRDefault="00147BD1" w:rsidP="00147BD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905E69" w14:textId="77777777" w:rsidR="00147BD1" w:rsidRPr="00147BD1" w:rsidRDefault="00147BD1" w:rsidP="00147B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14:paraId="77828E0D" w14:textId="77777777" w:rsidR="00147BD1" w:rsidRPr="00147BD1" w:rsidRDefault="00147BD1" w:rsidP="00147B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14:paraId="6690737F" w14:textId="77777777" w:rsidR="00147BD1" w:rsidRPr="00147BD1" w:rsidRDefault="00147BD1" w:rsidP="00147BD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1F4F0672" w14:textId="77777777" w:rsidR="00147BD1" w:rsidRPr="00147BD1" w:rsidRDefault="00147BD1" w:rsidP="00147BD1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ABB9C2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2D023386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487F72AC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праактичан рад</w:t>
            </w:r>
          </w:p>
          <w:p w14:paraId="5C5F05E7" w14:textId="77777777" w:rsidR="00147BD1" w:rsidRPr="00147BD1" w:rsidRDefault="00147BD1" w:rsidP="00147BD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18540773" w14:textId="77777777" w:rsidR="00147BD1" w:rsidRPr="00147BD1" w:rsidRDefault="00147BD1" w:rsidP="00147BD1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47BD1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7952E8DF" w14:textId="77777777" w:rsidR="00147BD1" w:rsidRDefault="00147BD1" w:rsidP="00147BD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F256939" w14:textId="77777777" w:rsidR="00147BD1" w:rsidRDefault="00147BD1" w:rsidP="00147BD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ABEFCFA" w14:textId="77777777" w:rsidR="00147BD1" w:rsidRDefault="00147BD1" w:rsidP="00147BD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8E858AD" w14:textId="77777777" w:rsidR="00147BD1" w:rsidRDefault="00147BD1" w:rsidP="00147BD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D1D9C4E" w14:textId="77777777" w:rsidR="00147BD1" w:rsidRDefault="00147BD1" w:rsidP="00147BD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53FC146" w14:textId="77777777" w:rsidR="00147BD1" w:rsidRDefault="00147BD1" w:rsidP="00147BD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5B6FC83" w14:textId="0C99D9A8" w:rsidR="00147BD1" w:rsidRPr="00147BD1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147BD1" w:rsidRPr="00212EAC" w14:paraId="42AE2176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47E23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97C5D4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8D29EF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88EA072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47BD1" w:rsidRPr="00212EAC" w14:paraId="17E78F40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82DC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0758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7124" w14:textId="77777777" w:rsidR="00147BD1" w:rsidRPr="00212EAC" w:rsidRDefault="00147BD1" w:rsidP="00147B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DE586F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F35273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AEBB21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4DA10D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28552E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876F1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D7BBFE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53BAD7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B33B375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97851D0" w14:textId="77777777" w:rsidR="00147BD1" w:rsidRPr="00212EAC" w:rsidRDefault="00147BD1" w:rsidP="0014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510C5" w:rsidRPr="00212EAC" w14:paraId="691B1C62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96F594D" w14:textId="43A5C5F4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8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FC1AAA7" w14:textId="1E7A0F58" w:rsidR="000510C5" w:rsidRPr="00212EAC" w:rsidRDefault="000510C5" w:rsidP="000510C5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Евиденција у области рада и остали видови евиденције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864B" w14:textId="77777777" w:rsidR="000510C5" w:rsidRDefault="000510C5" w:rsidP="000510C5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lang w:val="sr-Cyrl-RS"/>
              </w:rPr>
            </w:pPr>
            <w:r w:rsidRPr="0091735F">
              <w:rPr>
                <w:bCs/>
                <w:lang w:val="sr-Cyrl-RS"/>
              </w:rPr>
              <w:t>Упознавање ученика са врстама евиденције</w:t>
            </w:r>
          </w:p>
          <w:p w14:paraId="43659FEC" w14:textId="77777777" w:rsidR="000510C5" w:rsidRDefault="000510C5" w:rsidP="000510C5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Оспособљавање ученика за вођење свих врста матичних евиденција</w:t>
            </w:r>
          </w:p>
          <w:p w14:paraId="2CB4EED0" w14:textId="77777777" w:rsidR="000510C5" w:rsidRDefault="000510C5" w:rsidP="000510C5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33BC8DAE" w14:textId="343A5F61" w:rsidR="000510C5" w:rsidRPr="00212EAC" w:rsidRDefault="000510C5" w:rsidP="000510C5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0AD9" w14:textId="3E69E075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2157" w14:textId="7ED4C8A2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FC6" w14:textId="4421F0C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6840" w14:textId="651EDAEE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375E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C00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89D772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510C5" w:rsidRPr="00212EAC" w14:paraId="563C2B9C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1CD1FD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B0B072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6E07F1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5336C37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CB2E47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DBB51C1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510C5" w:rsidRPr="00212EAC" w14:paraId="529974F5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61D8FC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E292C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5D81" w14:textId="77777777" w:rsidR="000510C5" w:rsidRPr="000510C5" w:rsidRDefault="000510C5" w:rsidP="000510C5">
            <w:pPr>
              <w:pStyle w:val="ListParagraph"/>
              <w:numPr>
                <w:ilvl w:val="0"/>
                <w:numId w:val="96"/>
              </w:numPr>
              <w:ind w:left="357" w:hanging="357"/>
              <w:rPr>
                <w:bCs/>
                <w:sz w:val="22"/>
                <w:szCs w:val="22"/>
              </w:rPr>
            </w:pPr>
            <w:r w:rsidRPr="000510C5">
              <w:rPr>
                <w:bCs/>
                <w:sz w:val="22"/>
                <w:szCs w:val="22"/>
                <w:lang w:val="sr-Cyrl-RS"/>
              </w:rPr>
              <w:t>Наведе начине евидентирања из радног односа</w:t>
            </w:r>
          </w:p>
          <w:p w14:paraId="3858ED70" w14:textId="77777777" w:rsidR="000510C5" w:rsidRPr="000510C5" w:rsidRDefault="000510C5" w:rsidP="000510C5">
            <w:pPr>
              <w:pStyle w:val="ListParagraph"/>
              <w:numPr>
                <w:ilvl w:val="0"/>
                <w:numId w:val="96"/>
              </w:numPr>
              <w:ind w:left="357" w:hanging="357"/>
              <w:rPr>
                <w:bCs/>
                <w:sz w:val="22"/>
                <w:szCs w:val="22"/>
              </w:rPr>
            </w:pPr>
            <w:r w:rsidRPr="000510C5">
              <w:rPr>
                <w:bCs/>
                <w:sz w:val="22"/>
                <w:szCs w:val="22"/>
                <w:lang w:val="sr-Cyrl-RS"/>
              </w:rPr>
              <w:t>Разликује евиденције о запосленим и незапосленим лицима</w:t>
            </w:r>
          </w:p>
          <w:p w14:paraId="4699B7C8" w14:textId="77777777" w:rsidR="000510C5" w:rsidRPr="000510C5" w:rsidRDefault="000510C5" w:rsidP="000510C5">
            <w:pPr>
              <w:pStyle w:val="ListParagraph"/>
              <w:numPr>
                <w:ilvl w:val="0"/>
                <w:numId w:val="96"/>
              </w:numPr>
              <w:ind w:left="357" w:hanging="357"/>
              <w:rPr>
                <w:bCs/>
                <w:sz w:val="22"/>
                <w:szCs w:val="22"/>
              </w:rPr>
            </w:pPr>
            <w:r w:rsidRPr="000510C5">
              <w:rPr>
                <w:bCs/>
                <w:sz w:val="22"/>
                <w:szCs w:val="22"/>
                <w:lang w:val="sr-Cyrl-RS"/>
              </w:rPr>
              <w:t>Евидентира податке о слободним радним местима</w:t>
            </w:r>
          </w:p>
          <w:p w14:paraId="122C422F" w14:textId="77777777" w:rsidR="000510C5" w:rsidRPr="000510C5" w:rsidRDefault="000510C5" w:rsidP="000510C5">
            <w:pPr>
              <w:pStyle w:val="ListParagraph"/>
              <w:numPr>
                <w:ilvl w:val="0"/>
                <w:numId w:val="96"/>
              </w:numPr>
              <w:ind w:left="357" w:hanging="357"/>
              <w:rPr>
                <w:bCs/>
                <w:sz w:val="22"/>
                <w:szCs w:val="22"/>
              </w:rPr>
            </w:pPr>
            <w:r w:rsidRPr="000510C5">
              <w:rPr>
                <w:bCs/>
                <w:sz w:val="22"/>
                <w:szCs w:val="22"/>
                <w:lang w:val="sr-Cyrl-RS"/>
              </w:rPr>
              <w:t>Попуни обрасце за пријаву ,промену боравишта-пребивалишта  странаца у РС</w:t>
            </w:r>
          </w:p>
          <w:p w14:paraId="46F3C656" w14:textId="77777777" w:rsidR="000510C5" w:rsidRPr="000510C5" w:rsidRDefault="000510C5" w:rsidP="000510C5">
            <w:pPr>
              <w:pStyle w:val="ListParagraph"/>
              <w:numPr>
                <w:ilvl w:val="0"/>
                <w:numId w:val="96"/>
              </w:numPr>
              <w:ind w:left="357" w:hanging="357"/>
              <w:rPr>
                <w:bCs/>
                <w:sz w:val="22"/>
                <w:szCs w:val="22"/>
              </w:rPr>
            </w:pPr>
            <w:r w:rsidRPr="000510C5">
              <w:rPr>
                <w:bCs/>
                <w:sz w:val="22"/>
                <w:szCs w:val="22"/>
                <w:lang w:val="sr-Cyrl-RS"/>
              </w:rPr>
              <w:t>Објасни евиденцију војних обвезника</w:t>
            </w:r>
          </w:p>
          <w:p w14:paraId="110CB31A" w14:textId="77777777" w:rsidR="000510C5" w:rsidRPr="000510C5" w:rsidRDefault="000510C5" w:rsidP="000510C5">
            <w:pPr>
              <w:pStyle w:val="ListParagraph"/>
              <w:numPr>
                <w:ilvl w:val="0"/>
                <w:numId w:val="96"/>
              </w:numPr>
              <w:ind w:left="357" w:hanging="357"/>
              <w:rPr>
                <w:bCs/>
                <w:sz w:val="22"/>
                <w:szCs w:val="22"/>
              </w:rPr>
            </w:pPr>
            <w:r w:rsidRPr="000510C5">
              <w:rPr>
                <w:bCs/>
                <w:sz w:val="22"/>
                <w:szCs w:val="22"/>
                <w:lang w:val="sr-Cyrl-RS"/>
              </w:rPr>
              <w:t>Наведе начине пријаве странаца у РС</w:t>
            </w:r>
          </w:p>
          <w:p w14:paraId="2F3FA877" w14:textId="77777777" w:rsidR="000510C5" w:rsidRPr="000510C5" w:rsidRDefault="000510C5" w:rsidP="000510C5">
            <w:pPr>
              <w:pStyle w:val="ListParagraph"/>
              <w:numPr>
                <w:ilvl w:val="0"/>
                <w:numId w:val="96"/>
              </w:numPr>
              <w:ind w:left="357" w:hanging="357"/>
              <w:rPr>
                <w:bCs/>
                <w:sz w:val="22"/>
                <w:szCs w:val="22"/>
              </w:rPr>
            </w:pPr>
            <w:r w:rsidRPr="000510C5">
              <w:rPr>
                <w:bCs/>
                <w:sz w:val="22"/>
                <w:szCs w:val="22"/>
                <w:lang w:val="sr-Cyrl-RS"/>
              </w:rPr>
              <w:t>Попуни евиденцију о боравку странаца према различитим суловима боравка</w:t>
            </w:r>
          </w:p>
          <w:p w14:paraId="390E267F" w14:textId="382EA3AA" w:rsidR="000510C5" w:rsidRPr="000510C5" w:rsidRDefault="000510C5" w:rsidP="000510C5">
            <w:pPr>
              <w:pStyle w:val="BodyText30"/>
              <w:numPr>
                <w:ilvl w:val="0"/>
                <w:numId w:val="24"/>
              </w:numPr>
              <w:spacing w:after="0" w:line="240" w:lineRule="auto"/>
              <w:ind w:left="357" w:hanging="357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0510C5">
              <w:rPr>
                <w:rFonts w:ascii="Times New Roman" w:hAnsi="Times New Roman" w:cs="Times New Roman"/>
                <w:bCs/>
                <w:sz w:val="22"/>
                <w:szCs w:val="22"/>
                <w:lang w:val="sr-Cyrl-RS"/>
              </w:rPr>
              <w:t>Попуни образац за странца којем није дозвољен боравак у зел+мљи.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80B4" w14:textId="77777777" w:rsidR="000510C5" w:rsidRPr="000510C5" w:rsidRDefault="000510C5" w:rsidP="000510C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4EDB7253" w14:textId="77777777" w:rsidR="000510C5" w:rsidRPr="000510C5" w:rsidRDefault="000510C5" w:rsidP="000510C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3BDBA96" w14:textId="77777777" w:rsidR="000510C5" w:rsidRPr="000510C5" w:rsidRDefault="000510C5" w:rsidP="000510C5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EE7A1BD" w14:textId="30ABDD91" w:rsidR="000510C5" w:rsidRPr="000510C5" w:rsidRDefault="000510C5" w:rsidP="000510C5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BAE" w14:textId="77777777" w:rsidR="000510C5" w:rsidRPr="000510C5" w:rsidRDefault="000510C5" w:rsidP="000510C5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1215C168" w14:textId="77777777" w:rsidR="000510C5" w:rsidRPr="000510C5" w:rsidRDefault="000510C5" w:rsidP="000510C5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67A97B89" w14:textId="77777777" w:rsidR="000510C5" w:rsidRPr="000510C5" w:rsidRDefault="000510C5" w:rsidP="000510C5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BF51EEB" w14:textId="77777777" w:rsidR="000510C5" w:rsidRPr="000510C5" w:rsidRDefault="000510C5" w:rsidP="000510C5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35B009A5" w14:textId="77777777" w:rsidR="000510C5" w:rsidRPr="000510C5" w:rsidRDefault="000510C5" w:rsidP="000510C5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  <w:p w14:paraId="4734B410" w14:textId="77777777" w:rsidR="000510C5" w:rsidRPr="000510C5" w:rsidRDefault="000510C5" w:rsidP="000510C5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BECB2F0" w14:textId="3D6EC48D" w:rsidR="000510C5" w:rsidRPr="000510C5" w:rsidRDefault="000510C5" w:rsidP="000510C5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мај-јун</w:t>
            </w:r>
          </w:p>
        </w:tc>
      </w:tr>
      <w:tr w:rsidR="000510C5" w:rsidRPr="00212EAC" w14:paraId="7DD7EF6A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28B7B0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1BCF3B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E9BA51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9D6B86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32D311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510C5" w:rsidRPr="00212EAC" w14:paraId="112FE800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08B735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695647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11A1BC" w14:textId="77777777" w:rsidR="000510C5" w:rsidRPr="000510C5" w:rsidRDefault="000510C5" w:rsidP="000510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09768CCE" w14:textId="77777777" w:rsidR="000510C5" w:rsidRPr="000510C5" w:rsidRDefault="000510C5" w:rsidP="000510C5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закони, правилници</w:t>
            </w:r>
          </w:p>
          <w:p w14:paraId="691FBC74" w14:textId="240476B5" w:rsidR="000510C5" w:rsidRPr="000510C5" w:rsidRDefault="000510C5" w:rsidP="000510C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4AB640" w14:textId="77777777" w:rsidR="000510C5" w:rsidRPr="000510C5" w:rsidRDefault="000510C5" w:rsidP="000510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14:paraId="7F3E8D70" w14:textId="77777777" w:rsidR="000510C5" w:rsidRPr="000510C5" w:rsidRDefault="000510C5" w:rsidP="000510C5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018DA61B" w14:textId="77777777" w:rsidR="000510C5" w:rsidRPr="000510C5" w:rsidRDefault="000510C5" w:rsidP="000510C5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DC4F9E0" w14:textId="77777777" w:rsidR="000510C5" w:rsidRPr="000510C5" w:rsidRDefault="000510C5" w:rsidP="000510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28B2C757" w14:textId="77777777" w:rsidR="000510C5" w:rsidRPr="000510C5" w:rsidRDefault="000510C5" w:rsidP="000510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6D961A96" w14:textId="77777777" w:rsidR="000510C5" w:rsidRPr="000510C5" w:rsidRDefault="000510C5" w:rsidP="000510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3286DF5C" w14:textId="77777777" w:rsidR="000510C5" w:rsidRPr="000510C5" w:rsidRDefault="000510C5" w:rsidP="000510C5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322A05DE" w14:textId="7B33916D" w:rsidR="000510C5" w:rsidRPr="000510C5" w:rsidRDefault="000510C5" w:rsidP="000510C5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0510C5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0510C5" w:rsidRPr="00212EAC" w14:paraId="6C5B967D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2A0C78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2D29F2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AECDEF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1EF2F7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510C5" w:rsidRPr="00212EAC" w14:paraId="6E426AF7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326C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1A32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DC84" w14:textId="77777777" w:rsidR="000510C5" w:rsidRPr="00212EAC" w:rsidRDefault="000510C5" w:rsidP="000510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8D5A17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1C60FA8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5357B3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586CA7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4D41F9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E8B84F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1F39A25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96D696A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571D79B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5B6935D1" w14:textId="77777777" w:rsidR="000510C5" w:rsidRPr="00212EAC" w:rsidRDefault="000510C5" w:rsidP="000510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A1CAA" w:rsidRPr="00212EAC" w14:paraId="0194D105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50E6FFC" w14:textId="12EA6EA9" w:rsidR="006A1CAA" w:rsidRPr="00212EAC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9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EAB98B" w14:textId="753CAAF7" w:rsidR="006A1CAA" w:rsidRPr="006A1CAA" w:rsidRDefault="006A1CAA" w:rsidP="006A1CAA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Настава у блоку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C0DC" w14:textId="77777777" w:rsidR="006A1CAA" w:rsidRPr="006A1CAA" w:rsidRDefault="006A1CAA" w:rsidP="006A1CAA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Упознавање ученика са врстама евиденције</w:t>
            </w:r>
          </w:p>
          <w:p w14:paraId="53CE9655" w14:textId="77777777" w:rsidR="006A1CAA" w:rsidRPr="006A1CAA" w:rsidRDefault="006A1CAA" w:rsidP="006A1CAA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Оспособљавање ученика за вођење свих врста матичних евиденција</w:t>
            </w:r>
          </w:p>
          <w:p w14:paraId="376A0FA0" w14:textId="77777777" w:rsidR="006A1CAA" w:rsidRPr="006A1CAA" w:rsidRDefault="006A1CAA" w:rsidP="006A1CAA">
            <w:pPr>
              <w:pStyle w:val="ListParagraph"/>
              <w:numPr>
                <w:ilvl w:val="0"/>
                <w:numId w:val="92"/>
              </w:numPr>
              <w:ind w:left="357" w:hanging="357"/>
              <w:jc w:val="both"/>
              <w:rPr>
                <w:bCs/>
                <w:sz w:val="22"/>
                <w:szCs w:val="22"/>
                <w:lang w:val="sr-Cyrl-RS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Развијање вештине израде, обликовања и издавања одговарајућих јавних исправа</w:t>
            </w:r>
          </w:p>
          <w:p w14:paraId="68DCB64D" w14:textId="7AE6314E" w:rsidR="006A1CAA" w:rsidRPr="006A1CAA" w:rsidRDefault="006A1CAA" w:rsidP="006A1CAA">
            <w:pPr>
              <w:numPr>
                <w:ilvl w:val="0"/>
                <w:numId w:val="1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/>
                <w:bCs/>
                <w:lang w:val="sr-Cyrl-RS"/>
              </w:rPr>
              <w:t>Развијање ставова код ученика о важности сталног праћења промена правних прописа о вођењу евиденција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99A3" w14:textId="6BFE88C6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11C" w14:textId="77777777" w:rsidR="006A1CAA" w:rsidRPr="00212EAC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926B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E525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80DB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FED2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6966AD" w14:textId="1ED2157C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30</w:t>
            </w:r>
          </w:p>
        </w:tc>
      </w:tr>
      <w:tr w:rsidR="006A1CAA" w:rsidRPr="00212EAC" w14:paraId="08EE4DE3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235BF2" w14:textId="77777777" w:rsidR="006A1CAA" w:rsidRPr="00212EAC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8B366B" w14:textId="77777777" w:rsidR="006A1CAA" w:rsidRPr="00212EAC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B39492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7575584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7896CC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93DF509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A1CAA" w:rsidRPr="006A1CAA" w14:paraId="7E9F753F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2EBB5B" w14:textId="77777777" w:rsidR="006A1CAA" w:rsidRPr="006A1CAA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D66D3F" w14:textId="77777777" w:rsidR="006A1CAA" w:rsidRPr="006A1CAA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2658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Попуни захтев за упис у МК</w:t>
            </w:r>
          </w:p>
          <w:p w14:paraId="49F8D449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Симулира упис чињеница у МК</w:t>
            </w:r>
          </w:p>
          <w:p w14:paraId="69F4D7F2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Прими и евидентира захтев за издавање извода из МК</w:t>
            </w:r>
          </w:p>
          <w:p w14:paraId="710D608A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Проследи примљени захтев овлашћеном лицу</w:t>
            </w:r>
          </w:p>
          <w:p w14:paraId="293D711D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Сортира изводе из МК</w:t>
            </w:r>
          </w:p>
          <w:p w14:paraId="35293D6D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 xml:space="preserve">Прими и евидентира захтев за издавање </w:t>
            </w:r>
            <w:r w:rsidRPr="006A1CAA">
              <w:rPr>
                <w:bCs/>
                <w:sz w:val="22"/>
                <w:szCs w:val="22"/>
                <w:lang w:val="sr-Cyrl-RS"/>
              </w:rPr>
              <w:lastRenderedPageBreak/>
              <w:t>јавних исправа</w:t>
            </w:r>
          </w:p>
          <w:p w14:paraId="0A265AEA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Евидентира издавање јавне исправе</w:t>
            </w:r>
          </w:p>
          <w:p w14:paraId="7C7A6E17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Прими и евидентира захтев за издавање уверења о држављанству, сортира уверења</w:t>
            </w:r>
          </w:p>
          <w:p w14:paraId="7FDE5333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Попуни захтев за пријем у држављанство РС</w:t>
            </w:r>
          </w:p>
          <w:p w14:paraId="0F2ACCA2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Састави и обликује решење којим се одбија захтев за др односно решење о отпусту из држављанства</w:t>
            </w:r>
          </w:p>
          <w:p w14:paraId="77F91520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Прими и обради захтев за пријаву, одјаву боравишта-пребивалишту странаца и наших држављана</w:t>
            </w:r>
          </w:p>
          <w:p w14:paraId="29AC6842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Прими и обради захтев за ажурирање бирачких спискова</w:t>
            </w:r>
          </w:p>
          <w:p w14:paraId="56287ABA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Припреми документацију за књигу евиденције хранитељства, усвојења</w:t>
            </w:r>
          </w:p>
          <w:p w14:paraId="69F907BC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Прими захтев за промену у катастру непокретноссти и проверава да ли су испуњени услови за промену и упис</w:t>
            </w:r>
          </w:p>
          <w:p w14:paraId="11AAB328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Изда извод из листа непокретности</w:t>
            </w:r>
          </w:p>
          <w:p w14:paraId="5CA7C2AC" w14:textId="77777777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Изда уверење о идентификацији катастарске парцеле, о историјату промена,,</w:t>
            </w:r>
          </w:p>
          <w:p w14:paraId="4D29E5E6" w14:textId="708D1CE4" w:rsidR="006A1CAA" w:rsidRPr="006A1CAA" w:rsidRDefault="006A1CAA" w:rsidP="006A1CAA">
            <w:pPr>
              <w:pStyle w:val="ListParagraph"/>
              <w:numPr>
                <w:ilvl w:val="0"/>
                <w:numId w:val="97"/>
              </w:numPr>
              <w:ind w:left="357" w:hanging="357"/>
              <w:rPr>
                <w:bCs/>
                <w:sz w:val="22"/>
                <w:szCs w:val="22"/>
              </w:rPr>
            </w:pPr>
            <w:r w:rsidRPr="006A1CAA">
              <w:rPr>
                <w:bCs/>
                <w:sz w:val="22"/>
                <w:szCs w:val="22"/>
                <w:lang w:val="sr-Cyrl-RS"/>
              </w:rPr>
              <w:t>Прими и евидентира захтев за издавање радних дозвола.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847E" w14:textId="0D14A558" w:rsidR="006A1CAA" w:rsidRPr="006A1CAA" w:rsidRDefault="006A1CAA" w:rsidP="006A1CAA">
            <w:pPr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BA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lastRenderedPageBreak/>
              <w:t>индивидуални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D2CB" w14:textId="77777777" w:rsidR="006A1CAA" w:rsidRPr="006A1CAA" w:rsidRDefault="006A1CAA" w:rsidP="006A1CA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68FEADEE" w14:textId="77777777" w:rsidR="006A1CAA" w:rsidRPr="006A1CAA" w:rsidRDefault="006A1CAA" w:rsidP="006A1CA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0D636ACA" w14:textId="77777777" w:rsidR="006A1CAA" w:rsidRPr="006A1CAA" w:rsidRDefault="006A1CAA" w:rsidP="006A1CAA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ind w:left="357" w:hanging="357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098AABE" w14:textId="77777777" w:rsidR="006A1CAA" w:rsidRPr="006A1CAA" w:rsidRDefault="006A1CAA" w:rsidP="006A1CAA">
            <w:pPr>
              <w:spacing w:after="0" w:line="240" w:lineRule="auto"/>
              <w:ind w:left="357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BDB141D" w14:textId="5BB01BA6" w:rsidR="006A1CAA" w:rsidRPr="006A1CAA" w:rsidRDefault="006A1CAA" w:rsidP="006A1CAA">
            <w:pPr>
              <w:numPr>
                <w:ilvl w:val="0"/>
                <w:numId w:val="15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>У току школске године</w:t>
            </w:r>
          </w:p>
        </w:tc>
      </w:tr>
      <w:tr w:rsidR="006A1CAA" w:rsidRPr="00212EAC" w14:paraId="69DD2CAC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61F47D" w14:textId="77777777" w:rsidR="006A1CAA" w:rsidRPr="00212EAC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ED29F7" w14:textId="77777777" w:rsidR="006A1CAA" w:rsidRPr="00212EAC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6FB84E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FE5E6E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C79707C" w14:textId="77777777" w:rsidR="006A1CAA" w:rsidRPr="00212EAC" w:rsidRDefault="006A1CAA" w:rsidP="006A1C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A1CAA" w:rsidRPr="006A1CAA" w14:paraId="125C98D6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07A457" w14:textId="77777777" w:rsidR="006A1CAA" w:rsidRPr="006A1CAA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387FFC" w14:textId="77777777" w:rsidR="006A1CAA" w:rsidRPr="006A1CAA" w:rsidRDefault="006A1CAA" w:rsidP="006A1CAA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90C4460" w14:textId="77777777" w:rsidR="006A1CAA" w:rsidRPr="006A1CAA" w:rsidRDefault="006A1CAA" w:rsidP="006A1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56A7EDCA" w14:textId="77777777" w:rsidR="006A1CAA" w:rsidRPr="006A1CAA" w:rsidRDefault="006A1CAA" w:rsidP="006A1CA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 xml:space="preserve">закони, правилници </w:t>
            </w:r>
          </w:p>
          <w:p w14:paraId="1F92D358" w14:textId="035A5333" w:rsidR="006A1CAA" w:rsidRPr="006A1CAA" w:rsidRDefault="006A1CAA" w:rsidP="006A1CAA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3685D2" w14:textId="77777777" w:rsidR="006A1CAA" w:rsidRPr="006A1CAA" w:rsidRDefault="006A1CAA" w:rsidP="006A1CA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RS"/>
              </w:rPr>
              <w:t>увод у јавну управу</w:t>
            </w:r>
          </w:p>
          <w:p w14:paraId="35B8AF44" w14:textId="77777777" w:rsidR="006A1CAA" w:rsidRPr="006A1CAA" w:rsidRDefault="006A1CAA" w:rsidP="006A1CA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RS"/>
              </w:rPr>
              <w:t>правна обука</w:t>
            </w:r>
          </w:p>
          <w:p w14:paraId="0928A5B7" w14:textId="77777777" w:rsidR="006A1CAA" w:rsidRPr="006A1CAA" w:rsidRDefault="006A1CAA" w:rsidP="006A1CA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RS"/>
              </w:rPr>
              <w:t>правни поступци</w:t>
            </w:r>
          </w:p>
          <w:p w14:paraId="5EC2A6EA" w14:textId="12B0137B" w:rsidR="006A1CAA" w:rsidRPr="006A1CAA" w:rsidRDefault="006A1CAA" w:rsidP="006A1CAA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</w:rPr>
              <w:t>српски језик и књижевност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41C0D92" w14:textId="77777777" w:rsidR="006A1CAA" w:rsidRPr="006A1CAA" w:rsidRDefault="006A1CAA" w:rsidP="006A1CA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A1CAA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C8A57F1" w14:textId="77777777" w:rsidR="006A1CAA" w:rsidRPr="006A1CAA" w:rsidRDefault="006A1CAA" w:rsidP="006A1CA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</w:tbl>
    <w:p w14:paraId="2BF61E8A" w14:textId="77777777" w:rsidR="002A5B83" w:rsidRDefault="002A5B83">
      <w:pPr>
        <w:rPr>
          <w:sz w:val="24"/>
          <w:szCs w:val="24"/>
          <w:lang w:val="sr-Latn-RS"/>
        </w:rPr>
      </w:pPr>
    </w:p>
    <w:p w14:paraId="49A6B833" w14:textId="16C45BB0" w:rsidR="002A5B83" w:rsidRDefault="002A5B83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1768EB" w:rsidRPr="00B036F7" w14:paraId="2A1E42AF" w14:textId="77777777" w:rsidTr="00053D50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78AB84" w14:textId="617FF517" w:rsidR="001768EB" w:rsidRPr="00B036F7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588620" w14:textId="1E17890F" w:rsidR="001768EB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1768EB" w:rsidRPr="00B036F7" w14:paraId="6E34B664" w14:textId="77777777" w:rsidTr="00053D50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59672C" w14:textId="77777777" w:rsidR="001768EB" w:rsidRPr="00B036F7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D7BB2F" w14:textId="77777777" w:rsidR="001768EB" w:rsidRPr="00F237A3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Радно право</w:t>
            </w:r>
          </w:p>
        </w:tc>
      </w:tr>
      <w:tr w:rsidR="001768EB" w:rsidRPr="00B036F7" w14:paraId="512EBF5B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45FCA2" w14:textId="77777777" w:rsidR="001768EB" w:rsidRPr="00B036F7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F9B8AE" w14:textId="77777777" w:rsidR="001768EB" w:rsidRPr="00F237A3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Други </w:t>
            </w:r>
          </w:p>
        </w:tc>
      </w:tr>
      <w:tr w:rsidR="001768EB" w:rsidRPr="00B036F7" w14:paraId="01186D73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6FDF3A" w14:textId="77777777" w:rsidR="001768EB" w:rsidRPr="00B036F7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3D36D64" w14:textId="77777777" w:rsidR="001768EB" w:rsidRPr="00F237A3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70</w:t>
            </w:r>
          </w:p>
        </w:tc>
      </w:tr>
      <w:tr w:rsidR="001768EB" w:rsidRPr="00B036F7" w14:paraId="4B16D647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2B7945" w14:textId="77777777" w:rsidR="001768EB" w:rsidRPr="00B036F7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D81127" w14:textId="77777777" w:rsidR="001768EB" w:rsidRPr="00F237A3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237A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2</w:t>
            </w:r>
          </w:p>
        </w:tc>
      </w:tr>
      <w:tr w:rsidR="001768EB" w:rsidRPr="00B036F7" w14:paraId="52433715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6274077" w14:textId="77777777" w:rsidR="001768EB" w:rsidRPr="00B036F7" w:rsidRDefault="001768EB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AE0EF24" w14:textId="77777777" w:rsidR="001768EB" w:rsidRPr="00F237A3" w:rsidRDefault="001768EB" w:rsidP="00053D50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 xml:space="preserve">Основи радног права за 2 разред правне, економске и пословне школе, Јелена Ђурић </w:t>
            </w:r>
            <w:r w:rsidRPr="00F237A3">
              <w:rPr>
                <w:rFonts w:asciiTheme="majorHAnsi" w:hAnsiTheme="majorHAnsi" w:cstheme="majorBidi"/>
                <w:b/>
                <w:lang w:val="sr-Cyrl-RS"/>
              </w:rPr>
              <w:t>; ЗУНС Београд</w:t>
            </w:r>
          </w:p>
        </w:tc>
      </w:tr>
    </w:tbl>
    <w:p w14:paraId="05FE2304" w14:textId="14AB0C5C" w:rsidR="002A5B83" w:rsidRDefault="002A5B83">
      <w:pPr>
        <w:rPr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2336"/>
        <w:gridCol w:w="3018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558"/>
        <w:gridCol w:w="366"/>
        <w:gridCol w:w="1169"/>
      </w:tblGrid>
      <w:tr w:rsidR="001768EB" w:rsidRPr="00212EAC" w14:paraId="42280965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837F6E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BC8E27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A65D4A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55A1AB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768EB" w:rsidRPr="00212EAC" w14:paraId="44A2CF6B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2D4E" w14:textId="77777777" w:rsidR="001768EB" w:rsidRPr="00212EAC" w:rsidRDefault="001768EB" w:rsidP="0005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B2FF" w14:textId="77777777" w:rsidR="001768EB" w:rsidRPr="00212EAC" w:rsidRDefault="001768EB" w:rsidP="0005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A2E" w14:textId="77777777" w:rsidR="001768EB" w:rsidRPr="00212EAC" w:rsidRDefault="001768EB" w:rsidP="0005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2ED2C83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D16119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6EF2C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925BD4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D99CC6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6019B8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C76DC1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FCA4AA6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E9E8B5C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3552616" w14:textId="77777777" w:rsidR="001768EB" w:rsidRPr="00212EAC" w:rsidRDefault="001768EB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768EB" w:rsidRPr="00212EAC" w14:paraId="72BE1623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FC02E7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3083940" w14:textId="2083DC64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Појам и извори радног права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438" w14:textId="2DB48A5A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Стицање основних знања о појму , предмету, садржини и изворима радног права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544" w14:textId="030CD151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18AA" w14:textId="1DC6BC7C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1CFC" w14:textId="6C39B365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ABDD" w14:textId="7CA40C12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1F97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C9AE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1E12A5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768EB" w:rsidRPr="00212EAC" w14:paraId="6E62AFE1" w14:textId="77777777" w:rsidTr="00053D50">
        <w:trPr>
          <w:trHeight w:val="15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642086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40660E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981BD4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7052E2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286AC9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D95942E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1768EB" w:rsidRPr="001768EB" w14:paraId="79562840" w14:textId="77777777" w:rsidTr="00053D50">
        <w:trPr>
          <w:trHeight w:val="121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023EA7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2A6683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5AC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Знати да објасни предмет и садржину радног права;</w:t>
            </w:r>
          </w:p>
          <w:p w14:paraId="17F60305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Разликује фазе у развоју радног права,</w:t>
            </w:r>
          </w:p>
          <w:p w14:paraId="53DE9EBF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Знати да разликује међународне и домаће изворе радног права;</w:t>
            </w:r>
          </w:p>
          <w:p w14:paraId="1E7CED9D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Схвати значај колективних уговора и опише специфичности и закључивање колективних уговора,</w:t>
            </w:r>
          </w:p>
          <w:p w14:paraId="75AB5AE5" w14:textId="3F22FEEF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Наведе међународне изворе радног права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9E6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B0363BD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C161291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49CB02F2" w14:textId="15D31467" w:rsidR="001768EB" w:rsidRPr="001768EB" w:rsidRDefault="001768EB" w:rsidP="001768E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115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07791F47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4CB1A8CE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C3CDA9B" w14:textId="77777777" w:rsidR="001768EB" w:rsidRPr="001768EB" w:rsidRDefault="001768EB" w:rsidP="001768E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6A5C1A6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 xml:space="preserve">септембар </w:t>
            </w:r>
          </w:p>
          <w:p w14:paraId="159B13E0" w14:textId="3002DCD7" w:rsidR="001768EB" w:rsidRPr="001768EB" w:rsidRDefault="001768EB" w:rsidP="001768EB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октобар</w:t>
            </w:r>
          </w:p>
        </w:tc>
      </w:tr>
      <w:tr w:rsidR="001768EB" w:rsidRPr="00212EAC" w14:paraId="05CA6811" w14:textId="77777777" w:rsidTr="00053D50">
        <w:trPr>
          <w:trHeight w:val="178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532212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4F1271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831CF1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FA239D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435249E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1768EB" w:rsidRPr="001768EB" w14:paraId="3D1217C9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06FD29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2AF572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6705B24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1F653425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088E3A08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Закон о раду</w:t>
            </w:r>
          </w:p>
          <w:p w14:paraId="3F16F14D" w14:textId="5354FD24" w:rsidR="001768EB" w:rsidRPr="001768EB" w:rsidRDefault="001768EB" w:rsidP="001768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E80210F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14:paraId="14812FD7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6E33FD79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B151A75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3A4BBB1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51C15030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002E27F2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5B8FF760" w14:textId="4734FD59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lastRenderedPageBreak/>
              <w:t>практичан рад-презентације, панои, мапе ума</w:t>
            </w:r>
          </w:p>
        </w:tc>
      </w:tr>
      <w:tr w:rsidR="001768EB" w:rsidRPr="00212EAC" w14:paraId="6788F345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2741CC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142FC3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792108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5F51DE7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768EB" w:rsidRPr="00212EAC" w14:paraId="7486A876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B6E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EAE1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6AE4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A48CA9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B51573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49F64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638529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F85AD3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C11DD5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0A22B4C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640849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09E8DCB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DB28434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768EB" w:rsidRPr="00212EAC" w14:paraId="2FEC5749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CF9B485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8F43AF" w14:textId="7D56F843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Радни однос и рад ван радног односа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145D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Стицање знања о појму радног односа;</w:t>
            </w:r>
          </w:p>
          <w:p w14:paraId="7DEB035B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Упознавање са настанком и развојем институције радног односа и његовим карактеристикама у различитим институцијама и установама;</w:t>
            </w:r>
          </w:p>
          <w:p w14:paraId="0D2463AC" w14:textId="1613E074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Стицање знања о основним облицима рада ван радног односа.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81D2" w14:textId="0322B48F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21F1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ED6D" w14:textId="657573D1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1E08" w14:textId="65E8F6A9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CB90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FEB3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640D305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768EB" w:rsidRPr="00212EAC" w14:paraId="77246252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DD57B9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7B23A1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12C602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431191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05D585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EDD3419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768EB" w:rsidRPr="001768EB" w14:paraId="5624B7F8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DCC951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240710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E468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Објасни појам радног односа и карактеристике његовог уређивања у привредним друштвима, банкама, здравству, школству и другим установама;</w:t>
            </w:r>
          </w:p>
          <w:p w14:paraId="15AB05A6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Разликује различите облике рада ван радног односа као што су: уговор о делу, волонтерски и допунски рад и раду на основу уговора о привременим и повременим пословима.</w:t>
            </w:r>
          </w:p>
          <w:p w14:paraId="4ABD3543" w14:textId="77777777" w:rsidR="001768EB" w:rsidRDefault="001768EB" w:rsidP="001768E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38DDD61E" w14:textId="77777777" w:rsidR="001768EB" w:rsidRDefault="001768EB" w:rsidP="001768E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07511C1C" w14:textId="77777777" w:rsidR="001768EB" w:rsidRDefault="001768EB" w:rsidP="001768EB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1F2FB41A" w14:textId="161A3ADE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A88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A50F1A1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6E529F9A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41D0145" w14:textId="72C1C948" w:rsidR="001768EB" w:rsidRPr="001768EB" w:rsidRDefault="001768EB" w:rsidP="001768E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D68E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1E5AC1C1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1AC7DD7C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088A5C2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67C673E7" w14:textId="77777777" w:rsidR="001768EB" w:rsidRPr="001768EB" w:rsidRDefault="001768EB" w:rsidP="001768E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3595BD4" w14:textId="154BB070" w:rsidR="001768EB" w:rsidRPr="001768EB" w:rsidRDefault="001768EB" w:rsidP="001768E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октобар- новембар</w:t>
            </w:r>
          </w:p>
        </w:tc>
      </w:tr>
      <w:tr w:rsidR="001768EB" w:rsidRPr="00212EAC" w14:paraId="2168073A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B28AC5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829410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77043F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EAEE4E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0C50546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768EB" w:rsidRPr="00212EAC" w14:paraId="21655AF5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EA09C6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85BDC4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51D14C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74D6FA31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764922BC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закони</w:t>
            </w:r>
          </w:p>
          <w:p w14:paraId="1CCDFFAE" w14:textId="6EC67DA8" w:rsidR="001768EB" w:rsidRPr="001768EB" w:rsidRDefault="001768EB" w:rsidP="001768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CF7D82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14:paraId="660EB838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14:paraId="5DBE2DEF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25D66E8F" w14:textId="77777777" w:rsidR="001768EB" w:rsidRPr="001768EB" w:rsidRDefault="001768EB" w:rsidP="001768E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3F511BF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4BB6CA1E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3E74B2CC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2E5C2E34" w14:textId="53C2790D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1768EB" w:rsidRPr="00212EAC" w14:paraId="361F10D9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5F2938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BD1660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1009DC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572478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768EB" w:rsidRPr="00212EAC" w14:paraId="311E0A62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150B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3A64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B750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A35F9D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97E4EC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36183C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4CA239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F811E3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D31F9D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707E1B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2DB3A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C11F01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ECF4886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1768EB" w:rsidRPr="00212EAC" w14:paraId="2800CA53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88112F0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C06A03" w14:textId="7F323571" w:rsidR="001768EB" w:rsidRPr="001768EB" w:rsidRDefault="001768EB" w:rsidP="001768EB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Заснивање радног односа</w:t>
            </w:r>
          </w:p>
        </w:tc>
        <w:tc>
          <w:tcPr>
            <w:tcW w:w="3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91C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стицање знања о условима за заснивање радног односа и начину његовог заснивања;</w:t>
            </w:r>
          </w:p>
          <w:p w14:paraId="02AFD35B" w14:textId="05721A7E" w:rsidR="001768EB" w:rsidRPr="001768EB" w:rsidRDefault="001768EB" w:rsidP="001768EB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</w:rPr>
              <w:t>оспособљав</w:t>
            </w:r>
            <w:r w:rsidRPr="001768EB">
              <w:rPr>
                <w:rFonts w:ascii="Times New Roman" w:hAnsi="Times New Roman" w:cs="Times New Roman"/>
                <w:lang w:val="sr-Cyrl-RS"/>
              </w:rPr>
              <w:t>ање за</w:t>
            </w:r>
            <w:r w:rsidRPr="001768EB">
              <w:rPr>
                <w:rFonts w:ascii="Times New Roman" w:hAnsi="Times New Roman" w:cs="Times New Roman"/>
              </w:rPr>
              <w:t xml:space="preserve"> самостално проналажење, систематизовање и коришћење информација из различитих извора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EA81" w14:textId="056EF5CB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234B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C937" w14:textId="0CD8320F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1C12" w14:textId="5D051D99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B740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14DA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B6B9C0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1768EB" w:rsidRPr="00212EAC" w14:paraId="32B8AC54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15EA83F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7694769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E56EC5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D75D6D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27DA9E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8FAA5D5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768EB" w:rsidRPr="001768EB" w14:paraId="69DE1584" w14:textId="77777777" w:rsidTr="001768EB">
        <w:trPr>
          <w:trHeight w:val="54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B7E515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6DC5D47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4D25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наведе опште и посебне услове за  заснивање радног односа;</w:t>
            </w:r>
          </w:p>
          <w:p w14:paraId="664B252F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наведе радње у поступку заснивања радног односа;</w:t>
            </w:r>
          </w:p>
          <w:p w14:paraId="6BDE645F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састави пријаву на оглас;</w:t>
            </w:r>
          </w:p>
          <w:p w14:paraId="4DBD8AB8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разликује пробни рад и претходну проверу радних способности;</w:t>
            </w:r>
          </w:p>
          <w:p w14:paraId="7B7F9892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разликује радни однос на одређено и неодређено радно време;</w:t>
            </w:r>
          </w:p>
          <w:p w14:paraId="690D102C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објасни елементе уговора о раду</w:t>
            </w:r>
          </w:p>
          <w:p w14:paraId="353260FF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састави пратеће акте,</w:t>
            </w:r>
          </w:p>
          <w:p w14:paraId="68BFD786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упознавање са појмом приправника;</w:t>
            </w:r>
          </w:p>
          <w:p w14:paraId="22BC150F" w14:textId="77777777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t>стицање знања о врстама радног односа и његовом трајању;</w:t>
            </w:r>
          </w:p>
          <w:p w14:paraId="3EF33001" w14:textId="2E454AB4" w:rsidR="001768EB" w:rsidRPr="001768EB" w:rsidRDefault="001768EB" w:rsidP="001768EB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1768EB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Разв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рста документацију о запосленом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EA75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BD0926C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B8E2642" w14:textId="77777777" w:rsidR="001768EB" w:rsidRPr="001768EB" w:rsidRDefault="001768EB" w:rsidP="001768E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12856D95" w14:textId="675E708A" w:rsidR="001768EB" w:rsidRPr="001768EB" w:rsidRDefault="001768EB" w:rsidP="001768EB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51AC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661A10C5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110234E1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1CB35104" w14:textId="77777777" w:rsidR="001768EB" w:rsidRPr="001768EB" w:rsidRDefault="001768EB" w:rsidP="001768EB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23C9B117" w14:textId="77777777" w:rsidR="001768EB" w:rsidRPr="001768EB" w:rsidRDefault="001768EB" w:rsidP="001768E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B9B8F88" w14:textId="2637BF8D" w:rsidR="001768EB" w:rsidRPr="001768EB" w:rsidRDefault="001768EB" w:rsidP="001768EB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децембар, јануар, фебруар</w:t>
            </w:r>
          </w:p>
        </w:tc>
      </w:tr>
      <w:tr w:rsidR="001768EB" w:rsidRPr="00212EAC" w14:paraId="1A14096E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EC633D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A7DF6C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32F7EB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5DC95D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402CA35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768EB" w:rsidRPr="001768EB" w14:paraId="4F51A611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BA80F4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F1C8C3" w14:textId="77777777" w:rsidR="001768EB" w:rsidRPr="001768EB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4DA23DF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5F9EF76E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7087137F" w14:textId="77777777" w:rsidR="001768EB" w:rsidRPr="001768EB" w:rsidRDefault="001768EB" w:rsidP="001768E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закон</w:t>
            </w:r>
          </w:p>
          <w:p w14:paraId="44AFBC8D" w14:textId="0903D57E" w:rsidR="001768EB" w:rsidRPr="001768EB" w:rsidRDefault="001768EB" w:rsidP="001768EB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21FB0B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увод у праву</w:t>
            </w:r>
          </w:p>
          <w:p w14:paraId="79A8BEA4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14:paraId="59A69E46" w14:textId="77777777" w:rsidR="001768EB" w:rsidRPr="001768EB" w:rsidRDefault="001768EB" w:rsidP="001768EB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24E153A7" w14:textId="77777777" w:rsidR="001768EB" w:rsidRPr="001768EB" w:rsidRDefault="001768EB" w:rsidP="001768E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812D7A4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5E7A437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1293B291" w14:textId="777777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7352ECC1" w14:textId="42629377" w:rsidR="001768EB" w:rsidRPr="001768EB" w:rsidRDefault="001768EB" w:rsidP="001768EB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1768EB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  <w:tr w:rsidR="001768EB" w:rsidRPr="00212EAC" w14:paraId="4643442B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5CC10E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66F8A0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5CD0FD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3CA62F6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1768EB" w:rsidRPr="00212EAC" w14:paraId="45E27690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066E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7783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B65A" w14:textId="77777777" w:rsidR="001768EB" w:rsidRPr="00212EAC" w:rsidRDefault="001768EB" w:rsidP="00176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C38BC3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AD5956D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D24B6A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A41306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7AAE37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7A3013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093164E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CB7A29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A1A7034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34F57A6" w14:textId="77777777" w:rsidR="001768EB" w:rsidRPr="00212EAC" w:rsidRDefault="001768EB" w:rsidP="00176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17731" w:rsidRPr="00212EAC" w14:paraId="6B87581C" w14:textId="77777777" w:rsidTr="00053D50">
        <w:trPr>
          <w:trHeight w:val="421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BEB4483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B01308" w14:textId="68F47470" w:rsidR="00617731" w:rsidRPr="00617731" w:rsidRDefault="00617731" w:rsidP="0061773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Распоређивање радника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F1A6" w14:textId="094E2F51" w:rsidR="00617731" w:rsidRPr="00617731" w:rsidRDefault="00617731" w:rsidP="00617731">
            <w:pPr>
              <w:pStyle w:val="BodyText"/>
              <w:widowControl/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17731">
              <w:rPr>
                <w:rFonts w:ascii="Times New Roman" w:hAnsi="Times New Roman"/>
                <w:sz w:val="22"/>
                <w:szCs w:val="22"/>
                <w:lang w:val="sr-Cyrl-RS"/>
              </w:rPr>
              <w:t>упознавање са појмом, принципима и врстама распоређивања запослених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3BAD" w14:textId="3437FD6B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5BE7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70BA" w14:textId="6301C69D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782C" w14:textId="562D5F95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F958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51C8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340A98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17731" w:rsidRPr="00212EAC" w14:paraId="0B6E0158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4C23C8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058200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592BBE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BEFE7AC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978E8C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445B43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617731" w:rsidRPr="00617731" w14:paraId="1792FCA6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3644F1" w14:textId="77777777" w:rsidR="00617731" w:rsidRPr="00617731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FF9F54" w14:textId="77777777" w:rsidR="00617731" w:rsidRPr="00617731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91ED" w14:textId="77777777" w:rsidR="00617731" w:rsidRPr="00617731" w:rsidRDefault="00617731" w:rsidP="0061773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разликује случајева распоређивања запосленог;</w:t>
            </w:r>
          </w:p>
          <w:p w14:paraId="721E168C" w14:textId="77777777" w:rsidR="00617731" w:rsidRPr="00617731" w:rsidRDefault="00617731" w:rsidP="0061773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објасни поступак спровођења распоређивања;</w:t>
            </w:r>
          </w:p>
          <w:p w14:paraId="7B9021D1" w14:textId="02B74A27" w:rsidR="00617731" w:rsidRPr="00617731" w:rsidRDefault="00617731" w:rsidP="0061773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објасни  упућивање на рад код другог послодавца.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207" w14:textId="77777777" w:rsidR="00617731" w:rsidRPr="00617731" w:rsidRDefault="00617731" w:rsidP="0061773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0B767213" w14:textId="77777777" w:rsidR="00617731" w:rsidRPr="00617731" w:rsidRDefault="00617731" w:rsidP="0061773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5A02F9F9" w14:textId="77777777" w:rsidR="00617731" w:rsidRPr="00617731" w:rsidRDefault="00617731" w:rsidP="0061773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636E59FE" w14:textId="3F3CB2B4" w:rsidR="00617731" w:rsidRPr="00617731" w:rsidRDefault="00617731" w:rsidP="0061773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76CA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24F9DD3B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20A8DC9A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0923D451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1B7F43E9" w14:textId="77777777" w:rsidR="00617731" w:rsidRPr="00617731" w:rsidRDefault="00617731" w:rsidP="006177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5D04ED" w14:textId="3E94EF22" w:rsidR="00617731" w:rsidRPr="00617731" w:rsidRDefault="00617731" w:rsidP="0061773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Март, април</w:t>
            </w:r>
          </w:p>
        </w:tc>
      </w:tr>
      <w:tr w:rsidR="00617731" w:rsidRPr="00212EAC" w14:paraId="6A06A3B4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F32C37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F437DD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0FD2C2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151C2A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DE6603B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17731" w:rsidRPr="00617731" w14:paraId="63CEBE13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BC31C4A" w14:textId="77777777" w:rsidR="00617731" w:rsidRPr="00617731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210BF1" w14:textId="77777777" w:rsidR="00617731" w:rsidRPr="00617731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B2FBE16" w14:textId="77777777" w:rsidR="00617731" w:rsidRPr="00617731" w:rsidRDefault="00617731" w:rsidP="0061773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219C48AE" w14:textId="77777777" w:rsidR="00617731" w:rsidRPr="00617731" w:rsidRDefault="00617731" w:rsidP="0061773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039D0A44" w14:textId="77777777" w:rsidR="00617731" w:rsidRPr="00617731" w:rsidRDefault="00617731" w:rsidP="0061773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закони</w:t>
            </w:r>
          </w:p>
          <w:p w14:paraId="39D3D3D9" w14:textId="3A9F7805" w:rsidR="00617731" w:rsidRPr="00617731" w:rsidRDefault="00617731" w:rsidP="0061773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CC1CD4" w14:textId="77777777" w:rsidR="00617731" w:rsidRPr="00617731" w:rsidRDefault="00617731" w:rsidP="0061773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14:paraId="3B7AAFA8" w14:textId="77777777" w:rsidR="00617731" w:rsidRPr="00617731" w:rsidRDefault="00617731" w:rsidP="0061773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14:paraId="6CB1942C" w14:textId="77777777" w:rsidR="00617731" w:rsidRPr="00617731" w:rsidRDefault="00617731" w:rsidP="0061773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</w:rPr>
              <w:t>српски језик и књижев</w:t>
            </w:r>
            <w:r w:rsidRPr="00617731">
              <w:rPr>
                <w:rFonts w:ascii="Times New Roman" w:hAnsi="Times New Roman" w:cs="Times New Roman"/>
                <w:lang w:val="sr-Cyrl-RS"/>
              </w:rPr>
              <w:t>ност</w:t>
            </w:r>
          </w:p>
          <w:p w14:paraId="0E73079F" w14:textId="77777777" w:rsidR="00617731" w:rsidRPr="00617731" w:rsidRDefault="00617731" w:rsidP="006177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38E5B82" w14:textId="77777777" w:rsidR="00617731" w:rsidRP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3759906D" w14:textId="77777777" w:rsidR="00617731" w:rsidRP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0206655E" w14:textId="77777777" w:rsidR="00617731" w:rsidRP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5A9E2770" w14:textId="77777777" w:rsid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  <w:p w14:paraId="3C280EA9" w14:textId="77777777" w:rsidR="00617731" w:rsidRDefault="00617731" w:rsidP="0061773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D903D2A" w14:textId="77777777" w:rsidR="00617731" w:rsidRDefault="00617731" w:rsidP="0061773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1E8D519B" w14:textId="77777777" w:rsidR="00617731" w:rsidRDefault="00617731" w:rsidP="0061773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04792F1" w14:textId="77777777" w:rsidR="00617731" w:rsidRDefault="00617731" w:rsidP="0061773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DF825CB" w14:textId="6A288A1E" w:rsidR="00617731" w:rsidRPr="00617731" w:rsidRDefault="00617731" w:rsidP="00617731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617731" w:rsidRPr="00212EAC" w14:paraId="10581FE3" w14:textId="77777777" w:rsidTr="00053D50">
        <w:tc>
          <w:tcPr>
            <w:tcW w:w="62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5EDD4F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5CE396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4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93BAB3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6E2A44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617731" w:rsidRPr="00212EAC" w14:paraId="1C45C935" w14:textId="77777777" w:rsidTr="00053D50">
        <w:tc>
          <w:tcPr>
            <w:tcW w:w="629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0F40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BE2C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4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9978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A15141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AB72174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B15E9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D48361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C10444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CD9159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74DEBB5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585991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F70EF35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A95B4CC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617731" w:rsidRPr="00212EAC" w14:paraId="2A12A3EB" w14:textId="77777777" w:rsidTr="00053D50">
        <w:trPr>
          <w:trHeight w:val="784"/>
        </w:trPr>
        <w:tc>
          <w:tcPr>
            <w:tcW w:w="629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C44BA97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B6FF82" w14:textId="4A147E11" w:rsidR="00617731" w:rsidRPr="00212EAC" w:rsidRDefault="00617731" w:rsidP="00617731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Престанак потребе за радом запослених- вишак запослених</w:t>
            </w:r>
          </w:p>
        </w:tc>
        <w:tc>
          <w:tcPr>
            <w:tcW w:w="3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F11A" w14:textId="5B5FFA18" w:rsidR="00617731" w:rsidRPr="00617731" w:rsidRDefault="00617731" w:rsidP="00617731">
            <w:pPr>
              <w:pStyle w:val="BodyText"/>
              <w:widowControl/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17731">
              <w:rPr>
                <w:rFonts w:ascii="Times New Roman" w:hAnsi="Times New Roman"/>
                <w:sz w:val="22"/>
                <w:szCs w:val="22"/>
                <w:lang w:val="sr-Cyrl-RS"/>
              </w:rPr>
              <w:t>упознавање са појмом вишка запослених, програмом решавања вишка запослених и улогом синдиката.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1E0" w14:textId="6A959A61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6763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3914" w14:textId="08506378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6E43" w14:textId="0F04991C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CA72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438A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E3F3F4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617731" w:rsidRPr="00212EAC" w14:paraId="4D354232" w14:textId="77777777" w:rsidTr="00053D50">
        <w:trPr>
          <w:trHeight w:val="32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2744C4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85D73E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9F164C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276B54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74D49F6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B1B310B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617731" w:rsidRPr="00212EAC" w14:paraId="3053B0E2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3951C8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03226D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88A" w14:textId="77777777" w:rsidR="00617731" w:rsidRPr="00617731" w:rsidRDefault="00617731" w:rsidP="0061773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знати да објасни програм, улогу синдиката, права радника и критеријуме за одређивање радника за чијим је радом престала потреба.</w:t>
            </w:r>
          </w:p>
          <w:p w14:paraId="044C6EFE" w14:textId="0594AE03" w:rsidR="00617731" w:rsidRPr="00617731" w:rsidRDefault="00617731" w:rsidP="00617731">
            <w:pPr>
              <w:numPr>
                <w:ilvl w:val="0"/>
                <w:numId w:val="98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Наведе права вишка запослених у случају отказа уговора о раду.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53BB" w14:textId="77777777" w:rsidR="00617731" w:rsidRPr="00617731" w:rsidRDefault="00617731" w:rsidP="0061773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6BBF970" w14:textId="77777777" w:rsidR="00617731" w:rsidRPr="00617731" w:rsidRDefault="00617731" w:rsidP="0061773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445D029F" w14:textId="77777777" w:rsidR="00617731" w:rsidRPr="00617731" w:rsidRDefault="00617731" w:rsidP="0061773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034AAD04" w14:textId="3F3A6BCC" w:rsidR="00617731" w:rsidRPr="00617731" w:rsidRDefault="00617731" w:rsidP="00617731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рад у пару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4960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0679C0AB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07E11CF7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6220F616" w14:textId="77777777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62DC2268" w14:textId="0918B2CC" w:rsidR="00617731" w:rsidRPr="00617731" w:rsidRDefault="00617731" w:rsidP="00617731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игра улога</w:t>
            </w:r>
          </w:p>
        </w:tc>
        <w:tc>
          <w:tcPr>
            <w:tcW w:w="2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220D337" w14:textId="44404EEF" w:rsidR="00617731" w:rsidRPr="00617731" w:rsidRDefault="00617731" w:rsidP="00617731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мај-јун</w:t>
            </w:r>
          </w:p>
        </w:tc>
      </w:tr>
      <w:tr w:rsidR="00617731" w:rsidRPr="00212EAC" w14:paraId="59A161AD" w14:textId="77777777" w:rsidTr="00053D50">
        <w:trPr>
          <w:trHeight w:val="386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B5A805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4FB7A17" w14:textId="77777777" w:rsidR="00617731" w:rsidRPr="00212EAC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87BFFC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DD1BA8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57AF8A4" w14:textId="77777777" w:rsidR="00617731" w:rsidRPr="00212EAC" w:rsidRDefault="00617731" w:rsidP="00617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617731" w:rsidRPr="00617731" w14:paraId="67ECF604" w14:textId="77777777" w:rsidTr="00053D50">
        <w:trPr>
          <w:trHeight w:val="784"/>
        </w:trPr>
        <w:tc>
          <w:tcPr>
            <w:tcW w:w="62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2D093C" w14:textId="77777777" w:rsidR="00617731" w:rsidRPr="00617731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C7FF0B" w14:textId="77777777" w:rsidR="00617731" w:rsidRPr="00617731" w:rsidRDefault="00617731" w:rsidP="0061773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CF80C2" w14:textId="77777777" w:rsidR="00617731" w:rsidRPr="00617731" w:rsidRDefault="00617731" w:rsidP="0061773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уџбеник</w:t>
            </w:r>
          </w:p>
          <w:p w14:paraId="308B467B" w14:textId="77777777" w:rsidR="00617731" w:rsidRPr="00617731" w:rsidRDefault="00617731" w:rsidP="0061773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6A1BA968" w14:textId="77777777" w:rsidR="00617731" w:rsidRPr="00617731" w:rsidRDefault="00617731" w:rsidP="0061773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закони</w:t>
            </w:r>
          </w:p>
          <w:p w14:paraId="1C8FFDF9" w14:textId="423EFAFC" w:rsidR="00617731" w:rsidRPr="00617731" w:rsidRDefault="00617731" w:rsidP="0061773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рачунар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2F6739" w14:textId="77777777" w:rsidR="00617731" w:rsidRPr="00617731" w:rsidRDefault="00617731" w:rsidP="0061773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увод у право</w:t>
            </w:r>
          </w:p>
          <w:p w14:paraId="0697A8BD" w14:textId="77777777" w:rsidR="00617731" w:rsidRPr="00617731" w:rsidRDefault="00617731" w:rsidP="0061773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RS"/>
              </w:rPr>
              <w:t>основи правних поступака</w:t>
            </w:r>
          </w:p>
          <w:p w14:paraId="03310287" w14:textId="77777777" w:rsidR="00617731" w:rsidRPr="00617731" w:rsidRDefault="00617731" w:rsidP="0061773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</w:rPr>
              <w:t>српски језик и књижевност</w:t>
            </w:r>
          </w:p>
          <w:p w14:paraId="5B0EFD0B" w14:textId="77777777" w:rsidR="00617731" w:rsidRPr="00617731" w:rsidRDefault="00617731" w:rsidP="0061773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2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A3A9A70" w14:textId="77777777" w:rsidR="00617731" w:rsidRP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тест знања</w:t>
            </w:r>
          </w:p>
          <w:p w14:paraId="0543604F" w14:textId="77777777" w:rsidR="00617731" w:rsidRP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усмена излагања</w:t>
            </w:r>
          </w:p>
          <w:p w14:paraId="04D261DA" w14:textId="77777777" w:rsidR="00617731" w:rsidRP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есеј</w:t>
            </w:r>
          </w:p>
          <w:p w14:paraId="1600A465" w14:textId="77777777" w:rsidR="00617731" w:rsidRPr="00617731" w:rsidRDefault="00617731" w:rsidP="0061773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>домаћи задатак</w:t>
            </w:r>
          </w:p>
          <w:p w14:paraId="690E62B0" w14:textId="31AF6C1B" w:rsidR="00617731" w:rsidRPr="00617731" w:rsidRDefault="00617731" w:rsidP="00617731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17731">
              <w:rPr>
                <w:rFonts w:ascii="Times New Roman" w:hAnsi="Times New Roman" w:cs="Times New Roman"/>
                <w:lang w:val="sr-Cyrl-CS"/>
              </w:rPr>
              <w:t xml:space="preserve">активност на часу </w:t>
            </w:r>
          </w:p>
        </w:tc>
      </w:tr>
    </w:tbl>
    <w:p w14:paraId="0105E0B2" w14:textId="77777777" w:rsidR="001768EB" w:rsidRDefault="001768EB">
      <w:pPr>
        <w:rPr>
          <w:sz w:val="24"/>
          <w:szCs w:val="24"/>
          <w:lang w:val="sr-Latn-RS"/>
        </w:rPr>
      </w:pPr>
    </w:p>
    <w:p w14:paraId="52CB8CCF" w14:textId="5DF27CB9" w:rsidR="002A5B83" w:rsidRDefault="002A5B83">
      <w:pPr>
        <w:rPr>
          <w:sz w:val="24"/>
          <w:szCs w:val="24"/>
          <w:lang w:val="sr-Latn-RS"/>
        </w:rPr>
      </w:pPr>
    </w:p>
    <w:p w14:paraId="3AA7A471" w14:textId="233A7F15" w:rsidR="002A5B83" w:rsidRDefault="002A5B83">
      <w:pPr>
        <w:rPr>
          <w:sz w:val="24"/>
          <w:szCs w:val="24"/>
          <w:lang w:val="sr-Latn-RS"/>
        </w:rPr>
      </w:pPr>
    </w:p>
    <w:p w14:paraId="1629FAD5" w14:textId="595F5F80" w:rsidR="00940EA7" w:rsidRDefault="00940EA7">
      <w:pPr>
        <w:rPr>
          <w:sz w:val="24"/>
          <w:szCs w:val="24"/>
          <w:lang w:val="sr-Latn-RS"/>
        </w:rPr>
      </w:pPr>
    </w:p>
    <w:p w14:paraId="3ADFA6FD" w14:textId="614FCADE" w:rsidR="00940EA7" w:rsidRDefault="00940EA7">
      <w:pPr>
        <w:rPr>
          <w:sz w:val="24"/>
          <w:szCs w:val="24"/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977"/>
      </w:tblGrid>
      <w:tr w:rsidR="00940EA7" w:rsidRPr="00B036F7" w14:paraId="18AF967D" w14:textId="77777777" w:rsidTr="00053D50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572231" w14:textId="4D1678D3" w:rsidR="00940EA7" w:rsidRPr="00B036F7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8C78112" w14:textId="5F3B2311" w:rsidR="00940EA7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940EA7" w:rsidRPr="00B036F7" w14:paraId="151B74E1" w14:textId="77777777" w:rsidTr="00053D50">
        <w:tc>
          <w:tcPr>
            <w:tcW w:w="46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543E35" w14:textId="77777777" w:rsidR="00940EA7" w:rsidRPr="00B036F7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E34002" w14:textId="77777777" w:rsidR="00940EA7" w:rsidRPr="00F237A3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Правна обука</w:t>
            </w:r>
          </w:p>
        </w:tc>
      </w:tr>
      <w:tr w:rsidR="00940EA7" w:rsidRPr="00B036F7" w14:paraId="734A5B28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5FA1A5" w14:textId="77777777" w:rsidR="00940EA7" w:rsidRPr="00B036F7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C922D7" w14:textId="1FD70FA7" w:rsidR="00940EA7" w:rsidRPr="00F237A3" w:rsidRDefault="00ED0D2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940EA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940EA7" w:rsidRPr="00B036F7" w14:paraId="28ABF9A6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98118F" w14:textId="77777777" w:rsidR="00940EA7" w:rsidRPr="00B036F7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2E65087" w14:textId="77777777" w:rsidR="00940EA7" w:rsidRPr="001A17D9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105</w:t>
            </w:r>
          </w:p>
        </w:tc>
      </w:tr>
      <w:tr w:rsidR="00940EA7" w:rsidRPr="00B036F7" w14:paraId="2D9FBF05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952E64" w14:textId="77777777" w:rsidR="00940EA7" w:rsidRPr="00B036F7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21B168" w14:textId="77777777" w:rsidR="00940EA7" w:rsidRPr="00F237A3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</w:t>
            </w:r>
          </w:p>
        </w:tc>
      </w:tr>
      <w:tr w:rsidR="00940EA7" w:rsidRPr="00B036F7" w14:paraId="5A3F2931" w14:textId="77777777" w:rsidTr="00053D50">
        <w:tc>
          <w:tcPr>
            <w:tcW w:w="460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646FED4B" w14:textId="77777777" w:rsidR="00940EA7" w:rsidRPr="00B036F7" w:rsidRDefault="00940EA7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036F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4EF4537" w14:textId="77777777" w:rsidR="00940EA7" w:rsidRPr="00F237A3" w:rsidRDefault="00940EA7" w:rsidP="00053D50">
            <w:pPr>
              <w:spacing w:after="0" w:line="240" w:lineRule="auto"/>
              <w:rPr>
                <w:rFonts w:asciiTheme="majorHAnsi" w:hAnsiTheme="majorHAnsi" w:cstheme="majorBidi"/>
                <w:b/>
                <w:lang w:val="sr-Cyrl-RS"/>
              </w:rPr>
            </w:pPr>
            <w:r>
              <w:rPr>
                <w:rFonts w:asciiTheme="majorHAnsi" w:hAnsiTheme="majorHAnsi" w:cstheme="majorBidi"/>
                <w:b/>
                <w:lang w:val="sr-Cyrl-RS"/>
              </w:rPr>
              <w:t xml:space="preserve"> /</w:t>
            </w:r>
          </w:p>
        </w:tc>
      </w:tr>
    </w:tbl>
    <w:p w14:paraId="4D267F5D" w14:textId="611580DE" w:rsidR="00940EA7" w:rsidRDefault="00940EA7">
      <w:pPr>
        <w:rPr>
          <w:sz w:val="24"/>
          <w:szCs w:val="24"/>
          <w:lang w:val="sr-Latn-RS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3"/>
        <w:gridCol w:w="506"/>
        <w:gridCol w:w="2336"/>
        <w:gridCol w:w="1763"/>
        <w:gridCol w:w="1255"/>
        <w:gridCol w:w="62"/>
        <w:gridCol w:w="294"/>
        <w:gridCol w:w="64"/>
        <w:gridCol w:w="178"/>
        <w:gridCol w:w="479"/>
        <w:gridCol w:w="129"/>
        <w:gridCol w:w="231"/>
        <w:gridCol w:w="195"/>
        <w:gridCol w:w="141"/>
        <w:gridCol w:w="396"/>
        <w:gridCol w:w="483"/>
        <w:gridCol w:w="113"/>
        <w:gridCol w:w="479"/>
        <w:gridCol w:w="412"/>
        <w:gridCol w:w="182"/>
        <w:gridCol w:w="190"/>
        <w:gridCol w:w="366"/>
        <w:gridCol w:w="585"/>
        <w:gridCol w:w="366"/>
        <w:gridCol w:w="760"/>
        <w:gridCol w:w="20"/>
        <w:gridCol w:w="340"/>
        <w:gridCol w:w="26"/>
        <w:gridCol w:w="231"/>
        <w:gridCol w:w="327"/>
        <w:gridCol w:w="366"/>
        <w:gridCol w:w="1169"/>
      </w:tblGrid>
      <w:tr w:rsidR="00940EA7" w:rsidRPr="00212EAC" w14:paraId="6DCE7580" w14:textId="77777777" w:rsidTr="00053D50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3E3445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67ED59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09353E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F4C510F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40EA7" w:rsidRPr="00212EAC" w14:paraId="2F06D42C" w14:textId="77777777" w:rsidTr="00053D50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B387" w14:textId="77777777" w:rsidR="00940EA7" w:rsidRPr="00212EAC" w:rsidRDefault="00940EA7" w:rsidP="0005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F79E" w14:textId="77777777" w:rsidR="00940EA7" w:rsidRPr="00212EAC" w:rsidRDefault="00940EA7" w:rsidP="0005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3D5F" w14:textId="77777777" w:rsidR="00940EA7" w:rsidRPr="00212EAC" w:rsidRDefault="00940EA7" w:rsidP="00053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8183D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96B4DF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A5D19D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673E96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D8F66F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672B035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DE9759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613715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8ADCF2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44B1238" w14:textId="77777777" w:rsidR="00940EA7" w:rsidRPr="00212EAC" w:rsidRDefault="00940EA7" w:rsidP="00053D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40EA7" w:rsidRPr="00212EAC" w14:paraId="54F721E8" w14:textId="77777777" w:rsidTr="00053D50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06700E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6059B48" w14:textId="360872DD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Службена кореспонденција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156B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примену знања о форми и садржини поднесака, аката и других докумената државних органа, привредних субјеката и др. Организација</w:t>
            </w:r>
          </w:p>
          <w:p w14:paraId="5022FCF6" w14:textId="6A73C325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Оспособаљавање ученика за вођење службене кореспонденције и поступање са службеним актима.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F411B" w14:textId="4CD7D9DC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9D8D" w14:textId="62B0D3E9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DD8D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2DF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1A3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C7B1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/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6FA41A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40EA7" w:rsidRPr="00212EAC" w14:paraId="41136538" w14:textId="77777777" w:rsidTr="00053D50">
        <w:trPr>
          <w:trHeight w:val="15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DC9E6B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B6403E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CB6E6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6574420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DD703D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27D49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940EA7" w:rsidRPr="00940EA7" w14:paraId="5ED0D627" w14:textId="77777777" w:rsidTr="00053D50">
        <w:trPr>
          <w:trHeight w:val="121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1EF04F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F5CDCE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7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E08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450FF60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Изради техничке вежбе у задатим комбинованим варијантама</w:t>
            </w:r>
          </w:p>
          <w:p w14:paraId="2261D0E1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Обликује и преобликује здати текст</w:t>
            </w:r>
          </w:p>
          <w:p w14:paraId="1D971AC3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Обликује пословно писмо у задатој форми</w:t>
            </w:r>
          </w:p>
          <w:p w14:paraId="48EA6835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Састави пропратни акт са навођењем прилога</w:t>
            </w:r>
          </w:p>
          <w:p w14:paraId="63AC8A06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Наведе писмена у службеној кореспонденцији</w:t>
            </w:r>
          </w:p>
          <w:p w14:paraId="6D380109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објасни појам и структуру службеног акта</w:t>
            </w:r>
          </w:p>
          <w:p w14:paraId="188CB5F3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lastRenderedPageBreak/>
              <w:t>састави и обликује службени допис</w:t>
            </w:r>
          </w:p>
          <w:p w14:paraId="692CF288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наведе делове решења и састави решење</w:t>
            </w:r>
          </w:p>
          <w:p w14:paraId="7C6141A4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наведе карактеристике јавне исправе</w:t>
            </w:r>
          </w:p>
          <w:p w14:paraId="3A20228B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електронски кореспондира</w:t>
            </w:r>
          </w:p>
          <w:p w14:paraId="7DDA12F9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изврши прије, евидентирање и достављање у рад аката</w:t>
            </w:r>
          </w:p>
          <w:p w14:paraId="39E54023" w14:textId="7AD7A90B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 xml:space="preserve">симулира </w:t>
            </w:r>
            <w:r>
              <w:rPr>
                <w:rFonts w:ascii="Times New Roman" w:hAnsi="Times New Roman" w:cs="Times New Roman"/>
                <w:bCs/>
                <w:lang w:val="sr-Cyrl-CS"/>
              </w:rPr>
              <w:t>развођење аката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4E94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EA009CD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3CA4E22D" w14:textId="77777777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C85B6FC" w14:textId="77777777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0C9A4D5" w14:textId="77777777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62C55D90" w14:textId="77777777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48A34384" w14:textId="77777777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3A61EF80" w14:textId="77777777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5A2DE574" w14:textId="77777777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2ADA5290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8D2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7ECFD66B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0661C7AD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149E1B9B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95D31E" w14:textId="7035F49D" w:rsidR="00940EA7" w:rsidRPr="00940EA7" w:rsidRDefault="00940EA7" w:rsidP="00940EA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септембар, октобар,</w:t>
            </w:r>
          </w:p>
        </w:tc>
      </w:tr>
      <w:tr w:rsidR="00940EA7" w:rsidRPr="00212EAC" w14:paraId="62F4A810" w14:textId="77777777" w:rsidTr="00053D50">
        <w:trPr>
          <w:trHeight w:val="178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B46F1C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1174FF4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6301C1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47393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6A8170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940EA7" w:rsidRPr="00940EA7" w14:paraId="6D4E3FFD" w14:textId="77777777" w:rsidTr="00053D50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EE049BF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7A1FB8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CEA882D" w14:textId="77777777" w:rsidR="00940EA7" w:rsidRPr="00940EA7" w:rsidRDefault="00940EA7" w:rsidP="00940E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Упутство о канцеларијском пословању органа државне управе</w:t>
            </w:r>
          </w:p>
          <w:p w14:paraId="4C7720C8" w14:textId="77777777" w:rsidR="00940EA7" w:rsidRPr="00940EA7" w:rsidRDefault="00940EA7" w:rsidP="00940EA7">
            <w:pPr>
              <w:spacing w:after="0" w:line="240" w:lineRule="auto"/>
              <w:ind w:left="360"/>
              <w:rPr>
                <w:rFonts w:ascii="Times New Roman" w:hAnsi="Times New Roman" w:cs="Times New Roman"/>
                <w:lang w:val="sr-Cyrl-CS"/>
              </w:rPr>
            </w:pPr>
          </w:p>
          <w:p w14:paraId="311FAEEF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1316B01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14:paraId="2FE2D0BE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14:paraId="2B6ED886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14:paraId="2786DF8B" w14:textId="1EEB7B6F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</w:tc>
        <w:tc>
          <w:tcPr>
            <w:tcW w:w="474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19815EF" w14:textId="77777777" w:rsidR="00940EA7" w:rsidRPr="00940EA7" w:rsidRDefault="00940EA7" w:rsidP="00940EA7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14:paraId="228E575B" w14:textId="77777777" w:rsidR="00940EA7" w:rsidRPr="00940EA7" w:rsidRDefault="00940EA7" w:rsidP="00940EA7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14:paraId="7C3A8D5E" w14:textId="2415192A" w:rsidR="00940EA7" w:rsidRPr="00940EA7" w:rsidRDefault="00940EA7" w:rsidP="00940EA7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</w:tc>
      </w:tr>
      <w:tr w:rsidR="00940EA7" w:rsidRPr="00212EAC" w14:paraId="5F3E587C" w14:textId="77777777" w:rsidTr="00053D50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F9BC0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AF40C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549284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4" w:type="dxa"/>
            <w:gridSpan w:val="2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D85C0B3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40EA7" w:rsidRPr="00212EAC" w14:paraId="0A733924" w14:textId="77777777" w:rsidTr="00053D50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757E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6AEC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94DC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F68D71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9D19DE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F6301D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A0B9E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08A5F1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D2CBEA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8E5C72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15A8F1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3FED880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2C4941F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40EA7" w:rsidRPr="00212EAC" w14:paraId="7C559DD9" w14:textId="77777777" w:rsidTr="00053D50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163BF52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AF6AD4" w14:textId="1934111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Кореспонденција, акти и друга писмена у области радних односа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3024" w14:textId="796F1F3B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самосталну израду аката, докумената и попуњавање образаца из области радних односа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B44F" w14:textId="6E3F6BF6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35BB" w14:textId="121D9E14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</w:t>
            </w:r>
          </w:p>
        </w:tc>
        <w:tc>
          <w:tcPr>
            <w:tcW w:w="1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2AA9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8C8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0FE6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EA4E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09A6ED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40EA7" w:rsidRPr="00212EAC" w14:paraId="5CF0B7BB" w14:textId="77777777" w:rsidTr="00053D50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95802B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62F905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7F0FC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E4C7EB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D64A13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E4B496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940EA7" w:rsidRPr="00212EAC" w14:paraId="31941FFF" w14:textId="77777777" w:rsidTr="00053D50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9C56797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23B97D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6F54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RS"/>
              </w:rPr>
              <w:t>састави уговор о делу и уговор о привременим и повременим пословима</w:t>
            </w:r>
          </w:p>
          <w:p w14:paraId="5776B2B8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RS"/>
              </w:rPr>
              <w:t>изради одлуку о потреби заснивања радног односа</w:t>
            </w:r>
          </w:p>
          <w:p w14:paraId="7FB32870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RS"/>
              </w:rPr>
              <w:t>састави оглас</w:t>
            </w:r>
          </w:p>
          <w:p w14:paraId="17234A99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RS"/>
              </w:rPr>
              <w:t>састави пријаву кандидата на оглас</w:t>
            </w:r>
          </w:p>
          <w:p w14:paraId="3FF19770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RS"/>
              </w:rPr>
              <w:t>састави одлуку о избору кандидата</w:t>
            </w:r>
          </w:p>
          <w:p w14:paraId="324B84F2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RS"/>
              </w:rPr>
              <w:t>састави обавештење о резултатима избора</w:t>
            </w:r>
          </w:p>
          <w:p w14:paraId="163808EA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састави уговор о раду, и уговор о пробном раду</w:t>
            </w:r>
          </w:p>
          <w:p w14:paraId="7EBABA0B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састави уговор о раду са приправником</w:t>
            </w:r>
          </w:p>
          <w:p w14:paraId="5C802B4F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обликује споразум о преузимањуж</w:t>
            </w:r>
          </w:p>
          <w:p w14:paraId="3C0A6485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врши препис решења о премештају запосленог на друго радно место</w:t>
            </w:r>
          </w:p>
          <w:p w14:paraId="068FBBA4" w14:textId="75BF0E97" w:rsidR="00940EA7" w:rsidRPr="00940EA7" w:rsidRDefault="00940EA7" w:rsidP="00940EA7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иради анекс уговора о раду због упућивања на рад код другог послодавца.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B39D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0EE338D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31E4424" w14:textId="77777777" w:rsidR="00940EA7" w:rsidRPr="00940EA7" w:rsidRDefault="00940EA7" w:rsidP="00940EA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8775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625682C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741A4390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2E9ED483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4B28F072" w14:textId="77777777" w:rsidR="00940EA7" w:rsidRPr="00940EA7" w:rsidRDefault="00940EA7" w:rsidP="00940EA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C9D174F" w14:textId="593AD766" w:rsidR="00940EA7" w:rsidRPr="00940EA7" w:rsidRDefault="00940EA7" w:rsidP="00940EA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октобар, новембар, д</w:t>
            </w:r>
            <w:r>
              <w:rPr>
                <w:rFonts w:ascii="Times New Roman" w:hAnsi="Times New Roman" w:cs="Times New Roman"/>
                <w:lang w:val="sr-Cyrl-CS"/>
              </w:rPr>
              <w:t>е</w:t>
            </w:r>
            <w:r w:rsidRPr="00940EA7">
              <w:rPr>
                <w:rFonts w:ascii="Times New Roman" w:hAnsi="Times New Roman" w:cs="Times New Roman"/>
                <w:lang w:val="sr-Cyrl-CS"/>
              </w:rPr>
              <w:t>ц</w:t>
            </w:r>
            <w:r>
              <w:rPr>
                <w:rFonts w:ascii="Times New Roman" w:hAnsi="Times New Roman" w:cs="Times New Roman"/>
                <w:lang w:val="sr-Cyrl-CS"/>
              </w:rPr>
              <w:t>е</w:t>
            </w:r>
            <w:r w:rsidRPr="00940EA7">
              <w:rPr>
                <w:rFonts w:ascii="Times New Roman" w:hAnsi="Times New Roman" w:cs="Times New Roman"/>
                <w:lang w:val="sr-Cyrl-CS"/>
              </w:rPr>
              <w:t>мбар</w:t>
            </w:r>
          </w:p>
        </w:tc>
      </w:tr>
      <w:tr w:rsidR="00940EA7" w:rsidRPr="00212EAC" w14:paraId="72C47CA6" w14:textId="77777777" w:rsidTr="00053D50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9C3B80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A36A60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34CCA6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9BEC2C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C0352B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40EA7" w:rsidRPr="00940EA7" w14:paraId="2C4566C0" w14:textId="77777777" w:rsidTr="00053D50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EED7D3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3DAACAB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BB5C3A" w14:textId="77777777" w:rsidR="00940EA7" w:rsidRPr="00940EA7" w:rsidRDefault="00940EA7" w:rsidP="00940E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обрасци, формулари</w:t>
            </w:r>
          </w:p>
          <w:p w14:paraId="28CE00F4" w14:textId="77777777" w:rsidR="00940EA7" w:rsidRPr="00940EA7" w:rsidRDefault="00940EA7" w:rsidP="00940E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 xml:space="preserve">Закон о раду </w:t>
            </w:r>
          </w:p>
          <w:p w14:paraId="371EEF11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0748FE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14:paraId="6C87DC29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14:paraId="33161153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14:paraId="38C63BF0" w14:textId="13F94F6A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98C57AB" w14:textId="77777777" w:rsidR="00940EA7" w:rsidRPr="00940EA7" w:rsidRDefault="00940EA7" w:rsidP="00940EA7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14:paraId="280C0B85" w14:textId="77777777" w:rsidR="00940EA7" w:rsidRPr="00940EA7" w:rsidRDefault="00940EA7" w:rsidP="00940EA7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14:paraId="7122C355" w14:textId="77777777" w:rsidR="00940EA7" w:rsidRPr="00940EA7" w:rsidRDefault="00940EA7" w:rsidP="00940EA7">
            <w:pPr>
              <w:numPr>
                <w:ilvl w:val="0"/>
                <w:numId w:val="90"/>
              </w:numPr>
              <w:tabs>
                <w:tab w:val="clear" w:pos="341"/>
                <w:tab w:val="num" w:pos="288"/>
              </w:tabs>
              <w:spacing w:after="0" w:line="240" w:lineRule="auto"/>
              <w:ind w:left="288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  <w:p w14:paraId="27F63B15" w14:textId="567412D1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40EA7" w:rsidRPr="00212EAC" w14:paraId="1FBB4285" w14:textId="77777777" w:rsidTr="00053D50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83B09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01A465B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09DF3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6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4C4DF6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40EA7" w:rsidRPr="00212EAC" w14:paraId="107668EB" w14:textId="77777777" w:rsidTr="00053D50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A275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60E9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8E9C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81A07B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F6762A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FD6D1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80D42F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58FB1F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1A6AB41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204B209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2EB972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08D0A6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DD506E6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40EA7" w:rsidRPr="00212EAC" w14:paraId="42AD20C5" w14:textId="77777777" w:rsidTr="00053D50">
        <w:trPr>
          <w:trHeight w:val="784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9A3BE2A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C30CFB" w14:textId="5FF05EC0" w:rsidR="00940EA7" w:rsidRPr="00212EAC" w:rsidRDefault="00940EA7" w:rsidP="00940EA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Кореспонденција, акти и друга писмена у управном поступку и управном спору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A3BF" w14:textId="1D5A5509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стицање оспособљавање ученика за самосталну израду аката и попуњавање образаца у области управног поступка</w:t>
            </w:r>
          </w:p>
        </w:tc>
        <w:tc>
          <w:tcPr>
            <w:tcW w:w="1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9076" w14:textId="3C39183E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A995" w14:textId="7563D3BE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  <w:tc>
          <w:tcPr>
            <w:tcW w:w="1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5AC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26C3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CF99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E25F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F61C6B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40EA7" w:rsidRPr="00212EAC" w14:paraId="646E56CD" w14:textId="77777777" w:rsidTr="00053D50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CEEEA0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BA5276C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63606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B34B3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5937F4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5C43D3E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940EA7" w:rsidRPr="00940EA7" w14:paraId="30007CEB" w14:textId="77777777" w:rsidTr="00053D50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804EA29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98121D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D81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састави захтев за покретање управног поступка</w:t>
            </w:r>
          </w:p>
          <w:p w14:paraId="1BB7850C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прими, прегледа и овери пошту у УП</w:t>
            </w:r>
          </w:p>
          <w:p w14:paraId="6A77E643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класификује примљене поднеске по врси материје</w:t>
            </w:r>
          </w:p>
          <w:p w14:paraId="14C98E6E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евидентира предмет и врши попис аката</w:t>
            </w:r>
          </w:p>
          <w:p w14:paraId="1369CFA1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формира омот списа и попуни роковник према здатим елементима</w:t>
            </w:r>
          </w:p>
          <w:p w14:paraId="5D4F19C5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изради посзив странкама и ковертира</w:t>
            </w:r>
          </w:p>
          <w:p w14:paraId="3E9C82F1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попуни образац закључка о изузећу сл.лица</w:t>
            </w:r>
          </w:p>
          <w:p w14:paraId="1558325E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састави опште и посебно пуномоћје</w:t>
            </w:r>
          </w:p>
          <w:p w14:paraId="7390F951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састави записник са усмене расправе и саслушању сведока и поравнању</w:t>
            </w:r>
          </w:p>
          <w:p w14:paraId="1BB988F8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изради решење о одбацивању захтева за покретање поступка</w:t>
            </w:r>
          </w:p>
          <w:p w14:paraId="37C86557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 xml:space="preserve">врши препи делимичног и допунског решења </w:t>
            </w:r>
          </w:p>
          <w:p w14:paraId="1DE48CE1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обликује негативно и позитивно решење у случају ћутања управе</w:t>
            </w:r>
          </w:p>
          <w:p w14:paraId="63FD5825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састави жалбу у случју ћутања управе</w:t>
            </w:r>
          </w:p>
          <w:p w14:paraId="092B7D6E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врши препис решења о одбијању жалбе</w:t>
            </w:r>
          </w:p>
          <w:p w14:paraId="64778D58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разводи, архивира акта</w:t>
            </w:r>
          </w:p>
          <w:p w14:paraId="59766580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обликује текст другостепеног решења по жалби</w:t>
            </w:r>
          </w:p>
          <w:p w14:paraId="2E20B4FF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врши препис тужбе за покретање управног спора</w:t>
            </w:r>
          </w:p>
          <w:p w14:paraId="37CC57C7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врши препис решења о одбацивању тужбе</w:t>
            </w:r>
          </w:p>
          <w:p w14:paraId="37FBE00A" w14:textId="35504F86" w:rsidR="00940EA7" w:rsidRPr="00940EA7" w:rsidRDefault="00940EA7" w:rsidP="00940EA7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врши препи пресуде у управном спору.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A689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42BA45F9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54CEC310" w14:textId="77777777" w:rsidR="00940EA7" w:rsidRPr="00940EA7" w:rsidRDefault="00940EA7" w:rsidP="00940EA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8C8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54C40D00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0033AC05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595AE853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1B1E1814" w14:textId="77777777" w:rsidR="00940EA7" w:rsidRPr="00940EA7" w:rsidRDefault="00940EA7" w:rsidP="00940EA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C8E73E1" w14:textId="0F8F8DF3" w:rsidR="00940EA7" w:rsidRPr="00940EA7" w:rsidRDefault="00940EA7" w:rsidP="00940EA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децембар, јануар, фебруар, март, април</w:t>
            </w:r>
          </w:p>
        </w:tc>
      </w:tr>
      <w:tr w:rsidR="00940EA7" w:rsidRPr="00212EAC" w14:paraId="4707F99C" w14:textId="77777777" w:rsidTr="00053D50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C518B8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51FA0D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288D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78317D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10F67A6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40EA7" w:rsidRPr="00940EA7" w14:paraId="22113686" w14:textId="77777777" w:rsidTr="00053D50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FFB941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72C0EA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19F3637" w14:textId="77777777" w:rsidR="00940EA7" w:rsidRPr="00940EA7" w:rsidRDefault="00940EA7" w:rsidP="00940E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Закон о општем управном поступку</w:t>
            </w:r>
          </w:p>
          <w:p w14:paraId="03EFBF6A" w14:textId="77777777" w:rsidR="00940EA7" w:rsidRPr="00940EA7" w:rsidRDefault="00940EA7" w:rsidP="00940EA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RS"/>
              </w:rPr>
              <w:t>Закон о управним споровима</w:t>
            </w:r>
          </w:p>
          <w:p w14:paraId="755FA3BA" w14:textId="77777777" w:rsidR="00940EA7" w:rsidRPr="00940EA7" w:rsidRDefault="00940EA7" w:rsidP="00940EA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2C2AA2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14:paraId="786C5C8B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14:paraId="70273C93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14:paraId="711904CA" w14:textId="41D39528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</w:tc>
        <w:tc>
          <w:tcPr>
            <w:tcW w:w="4928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450661B" w14:textId="77777777" w:rsidR="00940EA7" w:rsidRPr="00940EA7" w:rsidRDefault="00940EA7" w:rsidP="00940EA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14:paraId="4B6A0F12" w14:textId="77777777" w:rsidR="00940EA7" w:rsidRPr="00940EA7" w:rsidRDefault="00940EA7" w:rsidP="00940EA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14:paraId="3ED109B8" w14:textId="77777777" w:rsidR="00940EA7" w:rsidRPr="00940EA7" w:rsidRDefault="00940EA7" w:rsidP="00940EA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  <w:p w14:paraId="67D99AB6" w14:textId="77777777" w:rsidR="00940EA7" w:rsidRPr="00940EA7" w:rsidRDefault="00940EA7" w:rsidP="00940EA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940EA7" w:rsidRPr="00212EAC" w14:paraId="5CCF0B2A" w14:textId="77777777" w:rsidTr="00053D50">
        <w:tc>
          <w:tcPr>
            <w:tcW w:w="6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657692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8261E2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F1E05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2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23816CA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940EA7" w:rsidRPr="00212EAC" w14:paraId="3781176E" w14:textId="77777777" w:rsidTr="00053D50">
        <w:tc>
          <w:tcPr>
            <w:tcW w:w="62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248D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E3FB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D4D9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62594F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08E253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FDF4D9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B05F9C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50E7FF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E0F316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37DA577A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5ABDE8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A345E4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61179FA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940EA7" w:rsidRPr="00212EAC" w14:paraId="7C79A305" w14:textId="77777777" w:rsidTr="00053D50">
        <w:trPr>
          <w:trHeight w:val="421"/>
        </w:trPr>
        <w:tc>
          <w:tcPr>
            <w:tcW w:w="62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E6CA5DC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923CD06" w14:textId="4C666713" w:rsidR="00940EA7" w:rsidRPr="00212EAC" w:rsidRDefault="00940EA7" w:rsidP="00940EA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Евиденција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личним стањима и правима грађана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52CB" w14:textId="4C1BDB42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 xml:space="preserve">оспособљавање ученика за самосталну израду аката  и </w:t>
            </w:r>
            <w:r w:rsidRPr="00940EA7">
              <w:rPr>
                <w:rFonts w:ascii="Times New Roman" w:hAnsi="Times New Roman" w:cs="Times New Roman"/>
                <w:bCs/>
                <w:lang w:val="sr-Cyrl-CS"/>
              </w:rPr>
              <w:lastRenderedPageBreak/>
              <w:t>попуњавање образаца из области евиденције о личним стањима и правима грађана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1A00" w14:textId="3AB1ACBD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20</w:t>
            </w:r>
          </w:p>
        </w:tc>
        <w:tc>
          <w:tcPr>
            <w:tcW w:w="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4D2F" w14:textId="22090B52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0673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5B7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5273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DEDD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5EC35E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940EA7" w:rsidRPr="00212EAC" w14:paraId="7B3DDDE1" w14:textId="77777777" w:rsidTr="00053D50">
        <w:trPr>
          <w:trHeight w:val="32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6FE7A8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170727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7A24F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E890E9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0C268A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2F6B8E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940EA7" w:rsidRPr="00940EA7" w14:paraId="60D3B6B4" w14:textId="77777777" w:rsidTr="00053D50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F7602E4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59ABF0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510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попуни захтев за издавање личних докумената</w:t>
            </w:r>
          </w:p>
          <w:p w14:paraId="6438F867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попуни извод из матичне књиге</w:t>
            </w:r>
          </w:p>
          <w:p w14:paraId="789E6F57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састави захтев за промену личног имена</w:t>
            </w:r>
          </w:p>
          <w:p w14:paraId="71225A55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изради решење о промени личног имена</w:t>
            </w:r>
          </w:p>
          <w:p w14:paraId="4DF0674A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састави записник о утврђивању очинства</w:t>
            </w:r>
          </w:p>
          <w:p w14:paraId="1AB757D4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попуни образац записника о пријави закључења брака, смртовнице,муверење о држављанству, пријаву и одјаву пребивалишта</w:t>
            </w:r>
          </w:p>
          <w:p w14:paraId="06B1209C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>изради решење о одузимању пословне способности</w:t>
            </w:r>
          </w:p>
          <w:p w14:paraId="543CA3D0" w14:textId="77777777" w:rsidR="00940EA7" w:rsidRPr="00940EA7" w:rsidRDefault="00940EA7" w:rsidP="00940EA7">
            <w:pPr>
              <w:numPr>
                <w:ilvl w:val="0"/>
                <w:numId w:val="51"/>
              </w:numPr>
              <w:tabs>
                <w:tab w:val="clear" w:pos="0"/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lang w:val="sr-Cyrl-CS"/>
              </w:rPr>
              <w:t xml:space="preserve">попуни образац решења којим се одређује упис усвојилаца </w:t>
            </w:r>
          </w:p>
          <w:p w14:paraId="3425D820" w14:textId="2C911069" w:rsidR="00940EA7" w:rsidRPr="00940EA7" w:rsidRDefault="00940EA7" w:rsidP="00940EA7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940EA7">
              <w:rPr>
                <w:rFonts w:ascii="Times New Roman" w:hAnsi="Times New Roman" w:cs="Times New Roman"/>
                <w:bCs/>
                <w:sz w:val="22"/>
                <w:szCs w:val="22"/>
                <w:lang w:val="sr-Cyrl-CS"/>
              </w:rPr>
              <w:t>попуни по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sr-Cyrl-CS"/>
              </w:rPr>
              <w:t>писни, власнички и теретни лист</w:t>
            </w:r>
          </w:p>
        </w:tc>
        <w:tc>
          <w:tcPr>
            <w:tcW w:w="21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E08D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55274547" w14:textId="77777777" w:rsidR="00940EA7" w:rsidRPr="00940EA7" w:rsidRDefault="00940EA7" w:rsidP="00940EA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  <w:p w14:paraId="2AE11779" w14:textId="77777777" w:rsidR="00940EA7" w:rsidRPr="00940EA7" w:rsidRDefault="00940EA7" w:rsidP="00940EA7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AA94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монолошко – дијалошка (вербална)</w:t>
            </w:r>
          </w:p>
          <w:p w14:paraId="4831DE49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демонстративниа</w:t>
            </w:r>
          </w:p>
          <w:p w14:paraId="3C296D49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практичан рад</w:t>
            </w:r>
          </w:p>
          <w:p w14:paraId="1C527066" w14:textId="77777777" w:rsidR="00940EA7" w:rsidRPr="00940EA7" w:rsidRDefault="00940EA7" w:rsidP="00940EA7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студија случаја</w:t>
            </w:r>
          </w:p>
          <w:p w14:paraId="184E3A40" w14:textId="77777777" w:rsidR="00940EA7" w:rsidRPr="00940EA7" w:rsidRDefault="00940EA7" w:rsidP="00940EA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C1D730F" w14:textId="21AEBB98" w:rsidR="00940EA7" w:rsidRPr="00940EA7" w:rsidRDefault="00940EA7" w:rsidP="00940EA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мај, јун</w:t>
            </w:r>
          </w:p>
        </w:tc>
      </w:tr>
      <w:tr w:rsidR="00940EA7" w:rsidRPr="00212EAC" w14:paraId="5D7EC382" w14:textId="77777777" w:rsidTr="00053D50">
        <w:trPr>
          <w:trHeight w:val="386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14F055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54B7A7" w14:textId="77777777" w:rsidR="00940EA7" w:rsidRPr="00212EAC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0168C82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194765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0D4C462" w14:textId="77777777" w:rsidR="00940EA7" w:rsidRPr="00212EAC" w:rsidRDefault="00940EA7" w:rsidP="00940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940EA7" w:rsidRPr="00940EA7" w14:paraId="306524CB" w14:textId="77777777" w:rsidTr="00053D50">
        <w:trPr>
          <w:trHeight w:val="784"/>
        </w:trPr>
        <w:tc>
          <w:tcPr>
            <w:tcW w:w="62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31F3F3F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CA38BE" w14:textId="77777777" w:rsidR="00940EA7" w:rsidRPr="00940EA7" w:rsidRDefault="00940EA7" w:rsidP="00940E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8EF973C" w14:textId="383E43F2" w:rsidR="00940EA7" w:rsidRPr="00940EA7" w:rsidRDefault="00940EA7" w:rsidP="00940EA7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Изводи из закона, уредби, правилника.</w:t>
            </w:r>
          </w:p>
        </w:tc>
        <w:tc>
          <w:tcPr>
            <w:tcW w:w="324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3D9BF96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Правни поступци,</w:t>
            </w:r>
          </w:p>
          <w:p w14:paraId="3397BD8D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Послови платног промета</w:t>
            </w:r>
          </w:p>
          <w:p w14:paraId="5F4F9ED1" w14:textId="77777777" w:rsidR="00940EA7" w:rsidRP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Радно право</w:t>
            </w:r>
          </w:p>
          <w:p w14:paraId="332DB8F8" w14:textId="77777777" w:rsidR="00940EA7" w:rsidRDefault="00940EA7" w:rsidP="00940EA7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Матична евиденција</w:t>
            </w:r>
          </w:p>
          <w:p w14:paraId="1275BEB3" w14:textId="77777777" w:rsid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710BBD6F" w14:textId="77777777" w:rsid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14:paraId="0A8993D8" w14:textId="3167AAAF" w:rsidR="00940EA7" w:rsidRPr="00940EA7" w:rsidRDefault="00940EA7" w:rsidP="00940EA7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5340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84E93E9" w14:textId="77777777" w:rsidR="00940EA7" w:rsidRPr="00940EA7" w:rsidRDefault="00940EA7" w:rsidP="00940EA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Израда задатака</w:t>
            </w:r>
          </w:p>
          <w:p w14:paraId="498D07BE" w14:textId="77777777" w:rsidR="00940EA7" w:rsidRPr="00940EA7" w:rsidRDefault="00940EA7" w:rsidP="00940EA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Активност на часовима</w:t>
            </w:r>
          </w:p>
          <w:p w14:paraId="5AF97E0A" w14:textId="14F598E8" w:rsidR="00940EA7" w:rsidRPr="00940EA7" w:rsidRDefault="00940EA7" w:rsidP="00940EA7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940EA7">
              <w:rPr>
                <w:rFonts w:ascii="Times New Roman" w:hAnsi="Times New Roman" w:cs="Times New Roman"/>
                <w:lang w:val="sr-Cyrl-CS"/>
              </w:rPr>
              <w:t>Реализација радних импулса</w:t>
            </w:r>
          </w:p>
        </w:tc>
      </w:tr>
      <w:tr w:rsidR="00053D50" w:rsidRPr="00053D50" w14:paraId="4742E332" w14:textId="77777777" w:rsidTr="00053D50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1BEF86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7977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C0BDEC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Правно пословни техничар</w:t>
            </w:r>
          </w:p>
        </w:tc>
      </w:tr>
      <w:tr w:rsidR="00053D50" w:rsidRPr="00053D50" w14:paraId="6A866D91" w14:textId="77777777" w:rsidTr="00053D50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12D48C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970E177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Пословна информатика</w:t>
            </w:r>
          </w:p>
        </w:tc>
      </w:tr>
      <w:tr w:rsidR="00053D50" w:rsidRPr="00053D50" w14:paraId="1C07AC02" w14:textId="77777777" w:rsidTr="00053D50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263DA0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6F6D2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Други</w:t>
            </w:r>
          </w:p>
        </w:tc>
      </w:tr>
      <w:tr w:rsidR="00053D50" w:rsidRPr="00053D50" w14:paraId="65BB393E" w14:textId="77777777" w:rsidTr="00053D50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5E9AC5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6473CC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70</w:t>
            </w:r>
          </w:p>
        </w:tc>
      </w:tr>
      <w:tr w:rsidR="00053D50" w:rsidRPr="00053D50" w14:paraId="09F66362" w14:textId="77777777" w:rsidTr="00053D50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8FDB16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D4B37B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</w:tr>
      <w:tr w:rsidR="00053D50" w:rsidRPr="00053D50" w14:paraId="7DB93E43" w14:textId="77777777" w:rsidTr="00053D50">
        <w:trPr>
          <w:gridBefore w:val="1"/>
          <w:gridAfter w:val="3"/>
          <w:wBefore w:w="123" w:type="dxa"/>
          <w:wAfter w:w="1862" w:type="dxa"/>
        </w:trPr>
        <w:tc>
          <w:tcPr>
            <w:tcW w:w="460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4C4F5714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7977" w:type="dxa"/>
            <w:gridSpan w:val="2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ACC881D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Пословна информатика, Станкић др Раде,  </w:t>
            </w: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2021. </w:t>
            </w:r>
          </w:p>
          <w:p w14:paraId="338E7EF4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Електронско пословање, Станкић др Раде, </w:t>
            </w: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2021. </w:t>
            </w:r>
          </w:p>
          <w:p w14:paraId="7CA915E0" w14:textId="77777777" w:rsidR="00053D50" w:rsidRPr="00053D50" w:rsidRDefault="00053D50" w:rsidP="00053D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Универзитет у Београду, Економски факултет Центар за издавачку делатност</w:t>
            </w:r>
          </w:p>
        </w:tc>
      </w:tr>
    </w:tbl>
    <w:p w14:paraId="10FDC1DB" w14:textId="7D381688" w:rsidR="00940EA7" w:rsidRDefault="00940EA7">
      <w:pPr>
        <w:rPr>
          <w:sz w:val="24"/>
          <w:szCs w:val="24"/>
          <w:lang w:val="sr-Latn-RS"/>
        </w:rPr>
      </w:pPr>
    </w:p>
    <w:tbl>
      <w:tblPr>
        <w:tblW w:w="1283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694"/>
        <w:gridCol w:w="1985"/>
        <w:gridCol w:w="2584"/>
        <w:gridCol w:w="55"/>
        <w:gridCol w:w="196"/>
        <w:gridCol w:w="62"/>
        <w:gridCol w:w="57"/>
        <w:gridCol w:w="578"/>
        <w:gridCol w:w="113"/>
        <w:gridCol w:w="204"/>
        <w:gridCol w:w="171"/>
        <w:gridCol w:w="90"/>
        <w:gridCol w:w="34"/>
        <w:gridCol w:w="348"/>
        <w:gridCol w:w="425"/>
        <w:gridCol w:w="44"/>
        <w:gridCol w:w="477"/>
        <w:gridCol w:w="515"/>
        <w:gridCol w:w="8"/>
        <w:gridCol w:w="166"/>
        <w:gridCol w:w="322"/>
        <w:gridCol w:w="514"/>
        <w:gridCol w:w="322"/>
        <w:gridCol w:w="670"/>
        <w:gridCol w:w="16"/>
        <w:gridCol w:w="301"/>
        <w:gridCol w:w="21"/>
        <w:gridCol w:w="491"/>
        <w:gridCol w:w="322"/>
        <w:gridCol w:w="1031"/>
      </w:tblGrid>
      <w:tr w:rsidR="00053D50" w:rsidRPr="00053D50" w14:paraId="72264E6A" w14:textId="77777777" w:rsidTr="00053D50">
        <w:trPr>
          <w:gridBefore w:val="1"/>
          <w:wBefore w:w="15" w:type="dxa"/>
          <w:trHeight w:val="270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392CA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736614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1FCB7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3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7CD183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53D50" w:rsidRPr="00053D50" w14:paraId="2C60C0CE" w14:textId="77777777" w:rsidTr="00053D50">
        <w:trPr>
          <w:gridBefore w:val="1"/>
          <w:wBefore w:w="15" w:type="dxa"/>
          <w:trHeight w:val="270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3C4F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69A8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2C65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1AFAC7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13873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036806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E7BC57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312AC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3C21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D7A522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AECC4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4DEBFE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074655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53D50" w:rsidRPr="00053D50" w14:paraId="1A1AF8B4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6D15E87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2423A7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Прикупљање пословних података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A9DC" w14:textId="77777777" w:rsidR="00053D50" w:rsidRPr="0068531A" w:rsidRDefault="00053D50" w:rsidP="00053D50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Оспособљањање ученика за прикупљање релевантних и тачних података</w:t>
            </w:r>
          </w:p>
          <w:p w14:paraId="56B41D8A" w14:textId="77777777" w:rsidR="00053D50" w:rsidRDefault="00053D50" w:rsidP="00053D50">
            <w:pPr>
              <w:numPr>
                <w:ilvl w:val="0"/>
                <w:numId w:val="51"/>
              </w:num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Оспособљавање ученика за примену нових технологија у настави и коришшење готових апликација</w:t>
            </w:r>
          </w:p>
          <w:p w14:paraId="2C362215" w14:textId="77777777" w:rsidR="00287F5E" w:rsidRDefault="00287F5E" w:rsidP="00287F5E">
            <w:p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280AA9DC" w14:textId="77777777" w:rsidR="00287F5E" w:rsidRDefault="00287F5E" w:rsidP="00287F5E">
            <w:p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05296C64" w14:textId="77777777" w:rsidR="00287F5E" w:rsidRDefault="00287F5E" w:rsidP="00287F5E">
            <w:p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4001574F" w14:textId="77777777" w:rsidR="00287F5E" w:rsidRDefault="00287F5E" w:rsidP="00287F5E">
            <w:p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171F6EE7" w14:textId="77777777" w:rsidR="00287F5E" w:rsidRDefault="00287F5E" w:rsidP="00287F5E">
            <w:p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02196838" w14:textId="58BAF395" w:rsidR="00287F5E" w:rsidRPr="0068531A" w:rsidRDefault="00287F5E" w:rsidP="00287F5E">
            <w:pPr>
              <w:tabs>
                <w:tab w:val="num" w:pos="266"/>
              </w:tabs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D33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2B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EC2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80F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2D9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A86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C8B02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53D50" w:rsidRPr="00053D50" w14:paraId="46F69DC0" w14:textId="77777777" w:rsidTr="00053D50">
        <w:trPr>
          <w:gridBefore w:val="1"/>
          <w:wBefore w:w="15" w:type="dxa"/>
          <w:trHeight w:val="161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C3C2C5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C13CDF1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D0703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6EBE4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3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85CB9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3E0ED2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053D50" w:rsidRPr="00053D50" w14:paraId="29614AEC" w14:textId="77777777" w:rsidTr="00053D50">
        <w:trPr>
          <w:gridBefore w:val="1"/>
          <w:wBefore w:w="15" w:type="dxa"/>
          <w:trHeight w:val="1246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0EAB82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D6957D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1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83F" w14:textId="77777777" w:rsidR="00053D50" w:rsidRPr="0068531A" w:rsidRDefault="00053D50" w:rsidP="00053D50">
            <w:pPr>
              <w:pStyle w:val="ListParagraph"/>
              <w:numPr>
                <w:ilvl w:val="0"/>
                <w:numId w:val="100"/>
              </w:numPr>
              <w:rPr>
                <w:color w:val="000000"/>
                <w:sz w:val="22"/>
                <w:szCs w:val="22"/>
                <w:lang w:val="sr-Cyrl-CS"/>
              </w:rPr>
            </w:pPr>
            <w:r w:rsidRPr="0068531A">
              <w:rPr>
                <w:color w:val="000000"/>
                <w:sz w:val="22"/>
                <w:szCs w:val="22"/>
                <w:lang w:val="sr-Cyrl-CS"/>
              </w:rPr>
              <w:t>издвоји из скупа података, релевантне и тачне податке</w:t>
            </w:r>
          </w:p>
          <w:p w14:paraId="49449654" w14:textId="77777777" w:rsidR="00053D50" w:rsidRPr="0068531A" w:rsidRDefault="00053D50" w:rsidP="00053D50">
            <w:pPr>
              <w:pStyle w:val="ListParagraph"/>
              <w:numPr>
                <w:ilvl w:val="0"/>
                <w:numId w:val="100"/>
              </w:numPr>
              <w:rPr>
                <w:color w:val="000000"/>
                <w:sz w:val="22"/>
                <w:szCs w:val="22"/>
                <w:lang w:val="sr-Cyrl-CS"/>
              </w:rPr>
            </w:pPr>
            <w:r w:rsidRPr="0068531A">
              <w:rPr>
                <w:color w:val="000000"/>
                <w:sz w:val="22"/>
                <w:szCs w:val="22"/>
                <w:lang w:val="sr-Cyrl-CS"/>
              </w:rPr>
              <w:t>пронађе лажне информације и изворе лажних података</w:t>
            </w:r>
          </w:p>
          <w:p w14:paraId="6747EC41" w14:textId="77777777" w:rsidR="00053D50" w:rsidRPr="0068531A" w:rsidRDefault="00053D50" w:rsidP="00053D50">
            <w:pPr>
              <w:pStyle w:val="ListParagraph"/>
              <w:numPr>
                <w:ilvl w:val="0"/>
                <w:numId w:val="100"/>
              </w:numPr>
              <w:rPr>
                <w:color w:val="000000"/>
                <w:sz w:val="22"/>
                <w:szCs w:val="22"/>
                <w:lang w:val="sr-Cyrl-CS"/>
              </w:rPr>
            </w:pPr>
            <w:r w:rsidRPr="0068531A">
              <w:rPr>
                <w:color w:val="000000"/>
                <w:sz w:val="22"/>
                <w:szCs w:val="22"/>
                <w:lang w:val="sr-Cyrl-CS"/>
              </w:rPr>
              <w:t>прикупља и анализира податке кроз базе отоврених података</w:t>
            </w:r>
          </w:p>
          <w:p w14:paraId="4D3F6E5A" w14:textId="77777777" w:rsidR="00053D50" w:rsidRPr="0068531A" w:rsidRDefault="00053D50" w:rsidP="00053D50">
            <w:pPr>
              <w:pStyle w:val="ListParagraph"/>
              <w:numPr>
                <w:ilvl w:val="0"/>
                <w:numId w:val="100"/>
              </w:numPr>
              <w:rPr>
                <w:color w:val="000000"/>
                <w:sz w:val="22"/>
                <w:szCs w:val="22"/>
                <w:lang w:val="sr-Cyrl-CS"/>
              </w:rPr>
            </w:pPr>
            <w:r w:rsidRPr="0068531A">
              <w:rPr>
                <w:color w:val="000000"/>
                <w:sz w:val="22"/>
                <w:szCs w:val="22"/>
                <w:lang w:val="sr-Cyrl-CS"/>
              </w:rPr>
              <w:t>наведе карактеристике система вештачке интелигенције</w:t>
            </w:r>
          </w:p>
          <w:p w14:paraId="15794C63" w14:textId="77777777" w:rsidR="00053D50" w:rsidRPr="0068531A" w:rsidRDefault="00053D50" w:rsidP="00053D50">
            <w:pPr>
              <w:pStyle w:val="ListParagraph"/>
              <w:numPr>
                <w:ilvl w:val="0"/>
                <w:numId w:val="100"/>
              </w:numPr>
              <w:rPr>
                <w:color w:val="000000"/>
                <w:sz w:val="22"/>
                <w:szCs w:val="22"/>
                <w:lang w:val="sr-Cyrl-CS"/>
              </w:rPr>
            </w:pPr>
            <w:r w:rsidRPr="0068531A">
              <w:rPr>
                <w:color w:val="000000"/>
                <w:sz w:val="22"/>
                <w:szCs w:val="22"/>
                <w:lang w:val="sr-Cyrl-CS"/>
              </w:rPr>
              <w:t>прикупља и анализира податке уз помоћ система вештачке интелигеније</w:t>
            </w:r>
          </w:p>
          <w:p w14:paraId="697435B3" w14:textId="77777777" w:rsidR="00053D50" w:rsidRPr="0068531A" w:rsidRDefault="00053D50" w:rsidP="00053D50">
            <w:pPr>
              <w:pStyle w:val="ListParagraph"/>
              <w:numPr>
                <w:ilvl w:val="0"/>
                <w:numId w:val="100"/>
              </w:numPr>
              <w:rPr>
                <w:color w:val="000000"/>
                <w:sz w:val="22"/>
                <w:szCs w:val="22"/>
                <w:lang w:val="sr-Cyrl-CS"/>
              </w:rPr>
            </w:pPr>
            <w:r w:rsidRPr="0068531A">
              <w:rPr>
                <w:color w:val="000000"/>
                <w:sz w:val="22"/>
                <w:szCs w:val="22"/>
                <w:lang w:val="sr-Cyrl-CS"/>
              </w:rPr>
              <w:t>упореди анализиране податке из система вештачке интелигенције са сопственим анализама</w:t>
            </w:r>
          </w:p>
          <w:p w14:paraId="2A3CF5A9" w14:textId="77777777" w:rsidR="00053D50" w:rsidRPr="0068531A" w:rsidRDefault="00053D50" w:rsidP="00053D50">
            <w:pPr>
              <w:pStyle w:val="ListParagraph"/>
              <w:numPr>
                <w:ilvl w:val="0"/>
                <w:numId w:val="100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color w:val="000000"/>
                <w:sz w:val="22"/>
                <w:szCs w:val="22"/>
                <w:lang w:val="sr-Cyrl-CS"/>
              </w:rPr>
              <w:t>истра</w:t>
            </w:r>
            <w:r w:rsidRPr="0068531A">
              <w:rPr>
                <w:bCs/>
                <w:sz w:val="22"/>
                <w:szCs w:val="22"/>
                <w:lang w:val="sr-Cyrl-CS"/>
              </w:rPr>
              <w:t>жује пословне процесе уз помоћ различитих програма, веб-сервиса и апликација</w:t>
            </w:r>
          </w:p>
        </w:tc>
        <w:tc>
          <w:tcPr>
            <w:tcW w:w="18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1DE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фронтални</w:t>
            </w:r>
          </w:p>
          <w:p w14:paraId="16853ACF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02DE61A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30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1928CBB1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4D1B0331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5649FE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септембар - октобар</w:t>
            </w:r>
          </w:p>
        </w:tc>
      </w:tr>
      <w:tr w:rsidR="00053D50" w:rsidRPr="00053D50" w14:paraId="7E88E779" w14:textId="77777777" w:rsidTr="00053D50">
        <w:trPr>
          <w:gridBefore w:val="1"/>
          <w:wBefore w:w="15" w:type="dxa"/>
          <w:trHeight w:val="182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841BAD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266A74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CEBD3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06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3E5926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1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3EEE30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053D50" w:rsidRPr="00053D50" w14:paraId="5D37005F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524FBED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E18D63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F9E416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7EAFE0A7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</w:tc>
        <w:tc>
          <w:tcPr>
            <w:tcW w:w="3064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C4A5D81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176" w:type="dxa"/>
            <w:gridSpan w:val="11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F30E76D" w14:textId="77777777" w:rsidR="00053D50" w:rsidRDefault="00053D50" w:rsidP="00053D50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пројектни задатак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</w:p>
          <w:p w14:paraId="3511EFEE" w14:textId="77777777" w:rsidR="00287F5E" w:rsidRDefault="00287F5E" w:rsidP="00053D50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0203D5F5" w14:textId="77777777" w:rsidR="00287F5E" w:rsidRDefault="00287F5E" w:rsidP="00053D50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0BF1FB01" w14:textId="18EB7BB7" w:rsidR="00287F5E" w:rsidRPr="0068531A" w:rsidRDefault="00287F5E" w:rsidP="00053D50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</w:tc>
      </w:tr>
      <w:tr w:rsidR="00053D50" w:rsidRPr="00053D50" w14:paraId="37CB7F9F" w14:textId="77777777" w:rsidTr="00053D50">
        <w:trPr>
          <w:gridBefore w:val="1"/>
          <w:wBefore w:w="15" w:type="dxa"/>
          <w:trHeight w:val="221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16206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E57B0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954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ADF8E4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183" w:type="dxa"/>
            <w:gridSpan w:val="2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031F68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53D50" w:rsidRPr="00053D50" w14:paraId="72F58641" w14:textId="77777777" w:rsidTr="00053D50">
        <w:trPr>
          <w:gridBefore w:val="1"/>
          <w:wBefore w:w="15" w:type="dxa"/>
          <w:trHeight w:val="221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C3CA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EBBC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954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4C7C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B50BEF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97B65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F3A7A92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7D2CF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322E2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20AF9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1AFDC4A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46EBB86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71CD0A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277C9F3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53D50" w:rsidRPr="00053D50" w14:paraId="398AE391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02C5410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FA1CBBE" w14:textId="77777777" w:rsidR="00053D50" w:rsidRPr="00053D50" w:rsidRDefault="00053D50" w:rsidP="00053D50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Организација рада и пословања</w:t>
            </w:r>
          </w:p>
        </w:tc>
        <w:tc>
          <w:tcPr>
            <w:tcW w:w="2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2160" w14:textId="77777777" w:rsidR="00053D50" w:rsidRPr="0068531A" w:rsidRDefault="00053D50" w:rsidP="00053D50">
            <w:pPr>
              <w:pStyle w:val="ListParagraph"/>
              <w:numPr>
                <w:ilvl w:val="0"/>
                <w:numId w:val="5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Оспособљавање ученика за примену нових технологија у настави и коришћење готових апликација</w:t>
            </w:r>
          </w:p>
          <w:p w14:paraId="40075BC3" w14:textId="67426CDF" w:rsidR="00053D50" w:rsidRPr="0068531A" w:rsidRDefault="00053D50" w:rsidP="0068531A">
            <w:pPr>
              <w:pStyle w:val="ListParagraph"/>
              <w:numPr>
                <w:ilvl w:val="0"/>
                <w:numId w:val="5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Оспособљавање ученика за повезивање добијених знања и вештина и за самосталан рад</w:t>
            </w:r>
          </w:p>
        </w:tc>
        <w:tc>
          <w:tcPr>
            <w:tcW w:w="1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16E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2F48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E464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768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E66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E8F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C74AB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53D50" w:rsidRPr="00053D50" w14:paraId="39BBD0F8" w14:textId="77777777" w:rsidTr="00053D50">
        <w:trPr>
          <w:gridBefore w:val="1"/>
          <w:wBefore w:w="15" w:type="dxa"/>
          <w:trHeight w:val="334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490047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9C6C07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AE8FFE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AE96C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DAA01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3D5A3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053D50" w:rsidRPr="00053D50" w14:paraId="7FDE34FB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4C88C4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27BCC5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4E4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Опише карактеристике програма, апликација, и веб-алата за управљање пословном комуникацијом и документацијом</w:t>
            </w:r>
          </w:p>
          <w:p w14:paraId="2AD408EE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Наведе програме и веб-алате за управљање пословањем</w:t>
            </w:r>
          </w:p>
          <w:p w14:paraId="23674DBB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Разликује крактеристике пословања у канцеларији и пословања на даљину</w:t>
            </w:r>
          </w:p>
          <w:p w14:paraId="4D1DCC69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Постави задатке, прати учинак, креира извештаје уз помоћ програма/веб-алата за управљање пословањем</w:t>
            </w:r>
          </w:p>
          <w:p w14:paraId="0B37AAF2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Користи програме/веб-алате за </w:t>
            </w:r>
            <w:r w:rsidRPr="0068531A">
              <w:rPr>
                <w:bCs/>
                <w:sz w:val="22"/>
                <w:szCs w:val="22"/>
                <w:lang w:val="sr-Cyrl-CS"/>
              </w:rPr>
              <w:lastRenderedPageBreak/>
              <w:t>управљање пословањем за реализацију пословних пројеката</w:t>
            </w:r>
          </w:p>
          <w:p w14:paraId="71A5AE5F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Симулира рад у стартап тиму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7602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DFF2289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1FDCCCB2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3DB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0CC0556F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499A33F4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BC7ED0F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октобар,  новембар</w:t>
            </w:r>
          </w:p>
        </w:tc>
      </w:tr>
      <w:tr w:rsidR="00053D50" w:rsidRPr="00053D50" w14:paraId="2600C5C6" w14:textId="77777777" w:rsidTr="00053D50">
        <w:trPr>
          <w:gridBefore w:val="1"/>
          <w:wBefore w:w="15" w:type="dxa"/>
          <w:trHeight w:val="395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A38DE7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878F31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8D0E16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62402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44E48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53D50" w:rsidRPr="00053D50" w14:paraId="1C282B83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AFFA86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2AA5FF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2EEDC6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2E647902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5F82FE6B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RS"/>
              </w:rPr>
              <w:t>штампач</w:t>
            </w:r>
          </w:p>
          <w:p w14:paraId="3F672DA8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4F5740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 xml:space="preserve">енглески  језик 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D32E8F" w14:textId="77777777" w:rsidR="00053D50" w:rsidRPr="0068531A" w:rsidRDefault="00053D50" w:rsidP="0068531A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</w:p>
          <w:p w14:paraId="1AADE49D" w14:textId="77777777" w:rsidR="00053D50" w:rsidRPr="0068531A" w:rsidRDefault="00053D50" w:rsidP="0068531A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●  пројектни задатак</w:t>
            </w:r>
          </w:p>
        </w:tc>
      </w:tr>
      <w:tr w:rsidR="00053D50" w:rsidRPr="00053D50" w14:paraId="6BBABD12" w14:textId="77777777" w:rsidTr="00053D50">
        <w:trPr>
          <w:gridBefore w:val="1"/>
          <w:wBefore w:w="15" w:type="dxa"/>
          <w:trHeight w:val="282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19F736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2DBC6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835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A21AA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302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E4707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53D50" w:rsidRPr="00053D50" w14:paraId="205AF1A4" w14:textId="77777777" w:rsidTr="00053D50">
        <w:trPr>
          <w:gridBefore w:val="1"/>
          <w:wBefore w:w="15" w:type="dxa"/>
          <w:trHeight w:val="282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5ECF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3465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835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D0A6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752E7F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858ED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C5734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E3FB8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344AC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2454C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3D55CD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B586CD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A53625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BF1A53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53D50" w:rsidRPr="00053D50" w14:paraId="692243B6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BF4D3D4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6F4F25" w14:textId="77777777" w:rsidR="00053D50" w:rsidRPr="00053D50" w:rsidRDefault="00053D50" w:rsidP="00053D50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Табеларне калкулације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2431" w14:textId="3FCCFD13" w:rsidR="00053D50" w:rsidRPr="0068531A" w:rsidRDefault="00053D50" w:rsidP="0068531A">
            <w:pPr>
              <w:numPr>
                <w:ilvl w:val="0"/>
                <w:numId w:val="99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Развијање вештина за коришћење табеларних калкулација</w:t>
            </w:r>
          </w:p>
        </w:tc>
        <w:tc>
          <w:tcPr>
            <w:tcW w:w="1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5F44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8A1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14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A51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470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2DF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173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7F0CFF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53D50" w:rsidRPr="00053D50" w14:paraId="5EF302FC" w14:textId="77777777" w:rsidTr="00053D50">
        <w:trPr>
          <w:gridBefore w:val="1"/>
          <w:wBefore w:w="15" w:type="dxa"/>
          <w:trHeight w:val="334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8C9C58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56C624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C3BA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58A4B9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81CCD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9C6C4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53D50" w:rsidRPr="00053D50" w14:paraId="03690067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C66F11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9F99C4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F60D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Унесе синтаксу тражене формуле у ћелију</w:t>
            </w:r>
          </w:p>
          <w:p w14:paraId="621E48AE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Решава задатке уз помоћ формула</w:t>
            </w:r>
          </w:p>
          <w:p w14:paraId="3ED733FF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Унесе синтаксе функције у ћелију</w:t>
            </w:r>
          </w:p>
          <w:p w14:paraId="60F28FFB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Решав задатке уз помоћ основнних логичких, статистичких и финансијских функција</w:t>
            </w:r>
          </w:p>
          <w:p w14:paraId="548A81EC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Изради графиконе и дијаграме на </w:t>
            </w:r>
            <w:r w:rsidRPr="0068531A">
              <w:rPr>
                <w:bCs/>
                <w:sz w:val="22"/>
                <w:szCs w:val="22"/>
                <w:lang w:val="sr-Cyrl-CS"/>
              </w:rPr>
              <w:lastRenderedPageBreak/>
              <w:t>основу података из табеле</w:t>
            </w:r>
          </w:p>
          <w:p w14:paraId="60A73098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Форматира графиконе и дијаграме</w:t>
            </w:r>
          </w:p>
          <w:p w14:paraId="09002CB6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Унесе слике у радну књигу</w:t>
            </w:r>
          </w:p>
          <w:p w14:paraId="66BFEE66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Објасни појам базе података у програму за табеларна израчунавања</w:t>
            </w:r>
          </w:p>
          <w:p w14:paraId="6C29A64E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Изврши различите операције везане за базе података у програму за табеларна израчунавања</w:t>
            </w:r>
          </w:p>
          <w:p w14:paraId="14DDE3B8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Објасни предности и недостатке онлајн сервиса за табеларна израчунавања</w:t>
            </w:r>
          </w:p>
          <w:p w14:paraId="1F75B42E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Изради и уреди радне књиге у онлајн сервисима за табеларне калкулације</w:t>
            </w:r>
          </w:p>
          <w:p w14:paraId="018E143E" w14:textId="77777777" w:rsidR="00053D50" w:rsidRPr="0068531A" w:rsidRDefault="00053D50" w:rsidP="00053D50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Подеси дељење заједничке радне књиге и уређује овлашћења</w:t>
            </w:r>
          </w:p>
        </w:tc>
        <w:tc>
          <w:tcPr>
            <w:tcW w:w="2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599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3F99C577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09394518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3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B8B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5BF0DBAE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4228898A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 xml:space="preserve">вербални, демонстративни, практичан рад, решавање проблема,  ситуације за </w:t>
            </w:r>
            <w:r w:rsidRPr="0068531A">
              <w:rPr>
                <w:rFonts w:ascii="Times New Roman" w:hAnsi="Times New Roman" w:cs="Times New Roman"/>
                <w:lang w:val="sr-Cyrl-CS"/>
              </w:rPr>
              <w:lastRenderedPageBreak/>
              <w:t>учење</w:t>
            </w:r>
          </w:p>
        </w:tc>
        <w:tc>
          <w:tcPr>
            <w:tcW w:w="18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831391E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lastRenderedPageBreak/>
              <w:t>децембар, јанура, фебруар</w:t>
            </w:r>
          </w:p>
        </w:tc>
      </w:tr>
      <w:tr w:rsidR="00053D50" w:rsidRPr="00053D50" w14:paraId="0A4EA46A" w14:textId="77777777" w:rsidTr="00053D50">
        <w:trPr>
          <w:gridBefore w:val="1"/>
          <w:wBefore w:w="15" w:type="dxa"/>
          <w:trHeight w:val="395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413459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6823EBB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DAD6446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ECB13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6565D86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53D50" w:rsidRPr="00053D50" w14:paraId="00CB088B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063BF8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375B2E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897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EB1D57E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47581E30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1A8AE1FE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штампач</w:t>
            </w:r>
          </w:p>
          <w:p w14:paraId="5D0C9CD9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3056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EA06ED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рачуноводство и други стручни предмети</w:t>
            </w:r>
          </w:p>
          <w:p w14:paraId="7818809F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</w:tc>
        <w:tc>
          <w:tcPr>
            <w:tcW w:w="4184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30341C" w14:textId="77777777" w:rsidR="00053D50" w:rsidRDefault="00053D50" w:rsidP="0068531A">
            <w:pPr>
              <w:rPr>
                <w:rFonts w:ascii="Times New Roman" w:hAnsi="Times New Roman" w:cs="Times New Roman"/>
                <w:bCs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тестови практичних вештина</w:t>
            </w:r>
          </w:p>
          <w:p w14:paraId="1A5AC979" w14:textId="77777777" w:rsidR="00287F5E" w:rsidRDefault="00287F5E" w:rsidP="0068531A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5FCF3E85" w14:textId="77777777" w:rsidR="00287F5E" w:rsidRDefault="00287F5E" w:rsidP="0068531A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3F7DC05E" w14:textId="77777777" w:rsidR="00287F5E" w:rsidRDefault="00287F5E" w:rsidP="0068531A">
            <w:pPr>
              <w:rPr>
                <w:rFonts w:ascii="Times New Roman" w:hAnsi="Times New Roman" w:cs="Times New Roman"/>
                <w:bCs/>
                <w:lang w:val="sr-Cyrl-CS"/>
              </w:rPr>
            </w:pPr>
          </w:p>
          <w:p w14:paraId="4CF226E5" w14:textId="1B0F92C1" w:rsidR="00287F5E" w:rsidRPr="0068531A" w:rsidRDefault="00287F5E" w:rsidP="0068531A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053D50" w:rsidRPr="00053D50" w14:paraId="1D834912" w14:textId="77777777" w:rsidTr="00053D50">
        <w:trPr>
          <w:gridBefore w:val="1"/>
          <w:wBefore w:w="15" w:type="dxa"/>
          <w:trHeight w:val="233"/>
        </w:trPr>
        <w:tc>
          <w:tcPr>
            <w:tcW w:w="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137ED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F49B8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3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FF3E3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98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30337E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53D50" w:rsidRPr="00053D50" w14:paraId="1A291195" w14:textId="77777777" w:rsidTr="00053D50">
        <w:trPr>
          <w:gridBefore w:val="1"/>
          <w:wBefore w:w="15" w:type="dxa"/>
          <w:trHeight w:val="233"/>
        </w:trPr>
        <w:tc>
          <w:tcPr>
            <w:tcW w:w="69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EFF6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8197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3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3CC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3A01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104F52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BFB78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F0C5D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E245A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97309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2302D02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3B6DE2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BF34DD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FFF2487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53D50" w:rsidRPr="00053D50" w14:paraId="55795E59" w14:textId="77777777" w:rsidTr="00053D50">
        <w:trPr>
          <w:gridBefore w:val="1"/>
          <w:wBefore w:w="15" w:type="dxa"/>
          <w:trHeight w:val="431"/>
        </w:trPr>
        <w:tc>
          <w:tcPr>
            <w:tcW w:w="694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943FFF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667DC53" w14:textId="77777777" w:rsidR="00053D50" w:rsidRPr="00053D50" w:rsidRDefault="00053D50" w:rsidP="00053D50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Основни појмови електронског пословања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973" w14:textId="169F5E15" w:rsidR="00053D50" w:rsidRPr="00287F5E" w:rsidRDefault="00053D50" w:rsidP="00287F5E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Упознавање ученика са карактеристикама електронског пословања</w:t>
            </w: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7E55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3647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32D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FF8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F30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DE8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E2D288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53D50" w:rsidRPr="00053D50" w14:paraId="436DA18D" w14:textId="77777777" w:rsidTr="00053D50">
        <w:trPr>
          <w:gridBefore w:val="1"/>
          <w:wBefore w:w="15" w:type="dxa"/>
          <w:trHeight w:val="334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254DEE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2B75E2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4563172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B3D42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DED20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92C4C0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053D50" w:rsidRPr="00053D50" w14:paraId="30EABF00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DB8579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9C5857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BDE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Објасни појам електронског послвоања</w:t>
            </w:r>
          </w:p>
          <w:p w14:paraId="2ECF2836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Разликује форме и моделе електронског пословња</w:t>
            </w:r>
          </w:p>
          <w:p w14:paraId="5C465ACF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Прикаже на примеру и анализира примере форми и модела ел. пословања</w:t>
            </w:r>
          </w:p>
          <w:p w14:paraId="1216A413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Анализира предности и недостатке електронског пословања</w:t>
            </w:r>
          </w:p>
          <w:p w14:paraId="09A11D76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Наведе инфраструктуру електонског пословања</w:t>
            </w:r>
          </w:p>
          <w:p w14:paraId="04F3DFF5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Објасни процес управљања дигиталним идентитетима</w:t>
            </w:r>
          </w:p>
          <w:p w14:paraId="1AE3744D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Објасни појам </w:t>
            </w:r>
            <w:r w:rsidRPr="0068531A">
              <w:rPr>
                <w:bCs/>
                <w:sz w:val="22"/>
                <w:szCs w:val="22"/>
                <w:lang w:val="sr-Latn-RS"/>
              </w:rPr>
              <w:t xml:space="preserve">Outsourcing </w:t>
            </w:r>
            <w:r w:rsidRPr="0068531A">
              <w:rPr>
                <w:bCs/>
                <w:sz w:val="22"/>
                <w:szCs w:val="22"/>
                <w:lang w:val="sr-Cyrl-RS"/>
              </w:rPr>
              <w:t>у пословању</w:t>
            </w:r>
          </w:p>
          <w:p w14:paraId="22F16D97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RS"/>
              </w:rPr>
              <w:t xml:space="preserve">Прикаже на примеру начин рада одређених </w:t>
            </w:r>
            <w:r w:rsidRPr="0068531A">
              <w:rPr>
                <w:bCs/>
                <w:sz w:val="22"/>
                <w:szCs w:val="22"/>
                <w:lang w:val="sr-Latn-RS"/>
              </w:rPr>
              <w:t xml:space="preserve">outsoursing </w:t>
            </w:r>
            <w:r w:rsidRPr="0068531A">
              <w:rPr>
                <w:bCs/>
                <w:sz w:val="22"/>
                <w:szCs w:val="22"/>
                <w:lang w:val="sr-Cyrl-RS"/>
              </w:rPr>
              <w:t>компанија</w:t>
            </w:r>
          </w:p>
          <w:p w14:paraId="2305F580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RS"/>
              </w:rPr>
              <w:lastRenderedPageBreak/>
              <w:t>Објасни начин рада виртуелних канцеларија</w:t>
            </w:r>
          </w:p>
          <w:p w14:paraId="36A7F975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RS"/>
              </w:rPr>
              <w:t>Направи скицу пословног процеса путем интернета од производње до продаје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BBB1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27426C5D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3A43F750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957F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593B1662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4AD680FF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21F96D9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март, април</w:t>
            </w:r>
          </w:p>
        </w:tc>
      </w:tr>
      <w:tr w:rsidR="00053D50" w:rsidRPr="00053D50" w14:paraId="175117E1" w14:textId="77777777" w:rsidTr="00053D50">
        <w:trPr>
          <w:gridBefore w:val="1"/>
          <w:wBefore w:w="15" w:type="dxa"/>
          <w:trHeight w:val="395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AE375F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8EFF39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E1DAAB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98E84FF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B91114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53D50" w:rsidRPr="00053D50" w14:paraId="66AD0357" w14:textId="77777777" w:rsidTr="00053D50">
        <w:trPr>
          <w:gridBefore w:val="1"/>
          <w:wBefore w:w="15" w:type="dxa"/>
          <w:trHeight w:val="803"/>
        </w:trPr>
        <w:tc>
          <w:tcPr>
            <w:tcW w:w="694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0DDDF8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80934A8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435E866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332162F4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22DDF293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AFB344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рачуноводство и други стручни предмети</w:t>
            </w:r>
          </w:p>
          <w:p w14:paraId="6A7D0494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  <w:p w14:paraId="5925898A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F51F83C" w14:textId="509CE165" w:rsidR="00053D50" w:rsidRPr="0068531A" w:rsidRDefault="00053D50" w:rsidP="00287F5E">
            <w:pPr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пројектни задатак</w:t>
            </w:r>
          </w:p>
        </w:tc>
      </w:tr>
      <w:tr w:rsidR="00053D50" w:rsidRPr="00053D50" w14:paraId="104A3F74" w14:textId="77777777" w:rsidTr="00053D50">
        <w:trPr>
          <w:trHeight w:val="233"/>
        </w:trPr>
        <w:tc>
          <w:tcPr>
            <w:tcW w:w="70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660FE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7BD41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2639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84A71C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498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50BC9D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053D50" w:rsidRPr="00053D50" w14:paraId="564E0D87" w14:textId="77777777" w:rsidTr="00053D50">
        <w:trPr>
          <w:trHeight w:val="233"/>
        </w:trPr>
        <w:tc>
          <w:tcPr>
            <w:tcW w:w="709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0788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9D57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639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B72D" w14:textId="77777777" w:rsidR="00053D50" w:rsidRPr="00053D50" w:rsidRDefault="00053D50" w:rsidP="00053D50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429DF0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5E441F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6829A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130E69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D1CC01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01118E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B0B7C6F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2B16DF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BD3723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79D0B21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053D50" w:rsidRPr="00053D50" w14:paraId="13B8CA8A" w14:textId="77777777" w:rsidTr="00053D50">
        <w:trPr>
          <w:trHeight w:val="431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B69CBCA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BBAC64" w14:textId="77777777" w:rsidR="00053D50" w:rsidRPr="00053D50" w:rsidRDefault="00053D50" w:rsidP="00053D50">
            <w:pPr>
              <w:ind w:left="17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Примена електронског пословања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DDDC" w14:textId="77777777" w:rsidR="00053D50" w:rsidRDefault="00053D50" w:rsidP="0068531A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Упознавање ученика са применом е-трговине, е-банкарства, е-управе у сврху пословња компаније и развоја појединца</w:t>
            </w:r>
          </w:p>
          <w:p w14:paraId="1BDCB19C" w14:textId="77777777" w:rsidR="00287F5E" w:rsidRDefault="00287F5E" w:rsidP="00287F5E">
            <w:pPr>
              <w:rPr>
                <w:bCs/>
                <w:lang w:val="sr-Cyrl-CS"/>
              </w:rPr>
            </w:pPr>
          </w:p>
          <w:p w14:paraId="25040B6A" w14:textId="1BA24AA6" w:rsidR="00287F5E" w:rsidRPr="00287F5E" w:rsidRDefault="00287F5E" w:rsidP="00287F5E">
            <w:pPr>
              <w:rPr>
                <w:bCs/>
                <w:lang w:val="sr-Cyrl-CS"/>
              </w:rPr>
            </w:pPr>
          </w:p>
        </w:tc>
        <w:tc>
          <w:tcPr>
            <w:tcW w:w="1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A3BF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8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FB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053D5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18</w:t>
            </w:r>
          </w:p>
        </w:tc>
        <w:tc>
          <w:tcPr>
            <w:tcW w:w="16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0F31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BC9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CFD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42A8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B0D3C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</w:tr>
      <w:tr w:rsidR="00053D50" w:rsidRPr="00053D50" w14:paraId="272B1661" w14:textId="77777777" w:rsidTr="00053D50">
        <w:trPr>
          <w:trHeight w:val="334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3EDCC9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8DDE5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5549A0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CF631C7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E0710A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C5D6CFD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053D50" w:rsidRPr="00053D50" w14:paraId="1C98A34C" w14:textId="77777777" w:rsidTr="00053D50">
        <w:trPr>
          <w:trHeight w:val="80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065371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BBE579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5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17A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Дефинише појам електронске трговине</w:t>
            </w:r>
          </w:p>
          <w:p w14:paraId="145FBC2A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Идентификује компоненте електронске трговине</w:t>
            </w:r>
          </w:p>
          <w:p w14:paraId="37C25EBD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Моделира процедуру </w:t>
            </w:r>
            <w:r w:rsidRPr="0068531A">
              <w:rPr>
                <w:bCs/>
                <w:sz w:val="22"/>
                <w:szCs w:val="22"/>
                <w:lang w:val="sr-Latn-RS"/>
              </w:rPr>
              <w:t xml:space="preserve">B2C </w:t>
            </w:r>
            <w:r w:rsidRPr="0068531A">
              <w:rPr>
                <w:bCs/>
                <w:sz w:val="22"/>
                <w:szCs w:val="22"/>
                <w:lang w:val="sr-Cyrl-RS"/>
              </w:rPr>
              <w:t xml:space="preserve"> и </w:t>
            </w:r>
            <w:r w:rsidRPr="0068531A">
              <w:rPr>
                <w:bCs/>
                <w:sz w:val="22"/>
                <w:szCs w:val="22"/>
                <w:lang w:val="sr-Latn-RS"/>
              </w:rPr>
              <w:t>B2B</w:t>
            </w:r>
            <w:r w:rsidRPr="0068531A">
              <w:rPr>
                <w:bCs/>
                <w:sz w:val="22"/>
                <w:szCs w:val="22"/>
                <w:lang w:val="sr-Cyrl-RS"/>
              </w:rPr>
              <w:t xml:space="preserve"> електронске трговине</w:t>
            </w:r>
          </w:p>
          <w:p w14:paraId="36B95D71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Идентификује </w:t>
            </w:r>
            <w:r w:rsidRPr="0068531A">
              <w:rPr>
                <w:bCs/>
                <w:sz w:val="22"/>
                <w:szCs w:val="22"/>
                <w:lang w:val="sr-Latn-RS"/>
              </w:rPr>
              <w:t xml:space="preserve">B2C </w:t>
            </w:r>
            <w:r w:rsidRPr="0068531A">
              <w:rPr>
                <w:bCs/>
                <w:sz w:val="22"/>
                <w:szCs w:val="22"/>
                <w:lang w:val="sr-Cyrl-RS"/>
              </w:rPr>
              <w:t xml:space="preserve"> и </w:t>
            </w:r>
            <w:r w:rsidRPr="0068531A">
              <w:rPr>
                <w:bCs/>
                <w:sz w:val="22"/>
                <w:szCs w:val="22"/>
                <w:lang w:val="sr-Latn-RS"/>
              </w:rPr>
              <w:t>B2B</w:t>
            </w:r>
            <w:r w:rsidRPr="0068531A">
              <w:rPr>
                <w:bCs/>
                <w:sz w:val="22"/>
                <w:szCs w:val="22"/>
                <w:lang w:val="sr-Cyrl-RS"/>
              </w:rPr>
              <w:t xml:space="preserve"> електронске трговине на интернету</w:t>
            </w:r>
          </w:p>
          <w:p w14:paraId="0042774B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 Прикаже на примеру како функционише е-тржиште</w:t>
            </w:r>
          </w:p>
          <w:p w14:paraId="10E7376A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Демонстира процес е-набавке</w:t>
            </w:r>
          </w:p>
          <w:p w14:paraId="114595B5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Објасни карактеристике онлајн продавнице и електорнске корпе</w:t>
            </w:r>
          </w:p>
          <w:p w14:paraId="358D0B71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 Примењује моделе и механизме плаћања на Интернету</w:t>
            </w:r>
          </w:p>
          <w:p w14:paraId="7EFCAD0B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Истражи различите сервисе онлајн плаћања</w:t>
            </w:r>
          </w:p>
          <w:p w14:paraId="3E877DDA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Изврши набавку и плаћање преко интернета</w:t>
            </w:r>
          </w:p>
          <w:p w14:paraId="6EF3DB99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Дефинише модел система за испостављање и плаћање рачуна</w:t>
            </w:r>
          </w:p>
          <w:p w14:paraId="1C3C80C2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Објасни појам е-банкарство</w:t>
            </w:r>
          </w:p>
          <w:p w14:paraId="582455D6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Примењује сервисе е-банкарства</w:t>
            </w:r>
          </w:p>
          <w:p w14:paraId="04FDD7E6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 xml:space="preserve">Разликује инструменте </w:t>
            </w:r>
            <w:r w:rsidRPr="0068531A">
              <w:rPr>
                <w:bCs/>
                <w:sz w:val="22"/>
                <w:szCs w:val="22"/>
                <w:lang w:val="sr-Cyrl-CS"/>
              </w:rPr>
              <w:lastRenderedPageBreak/>
              <w:t>плаћања у е-банкарству</w:t>
            </w:r>
          </w:p>
          <w:p w14:paraId="19504E46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Разликује електронске системе платног промета</w:t>
            </w:r>
          </w:p>
          <w:p w14:paraId="38D7A45A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Анализира улогу портала е-управе</w:t>
            </w:r>
          </w:p>
          <w:p w14:paraId="43C8F121" w14:textId="77777777" w:rsidR="00053D50" w:rsidRPr="0068531A" w:rsidRDefault="00053D50" w:rsidP="00053D50">
            <w:pPr>
              <w:pStyle w:val="ListParagraph"/>
              <w:numPr>
                <w:ilvl w:val="0"/>
                <w:numId w:val="101"/>
              </w:numPr>
              <w:rPr>
                <w:bCs/>
                <w:sz w:val="22"/>
                <w:szCs w:val="22"/>
                <w:lang w:val="sr-Cyrl-CS"/>
              </w:rPr>
            </w:pPr>
            <w:r w:rsidRPr="0068531A">
              <w:rPr>
                <w:bCs/>
                <w:sz w:val="22"/>
                <w:szCs w:val="22"/>
                <w:lang w:val="sr-Cyrl-CS"/>
              </w:rPr>
              <w:t>Проналази тражене податке уз помоћ система е-управе</w:t>
            </w:r>
          </w:p>
        </w:tc>
        <w:tc>
          <w:tcPr>
            <w:tcW w:w="19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010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75273DD1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групни</w:t>
            </w:r>
          </w:p>
          <w:p w14:paraId="7D7B6A1E" w14:textId="77777777" w:rsidR="00053D50" w:rsidRPr="0068531A" w:rsidRDefault="00053D50" w:rsidP="00053D5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F005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монолошко – дијалошка</w:t>
            </w:r>
          </w:p>
          <w:p w14:paraId="3FDEB1AE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радни листови</w:t>
            </w:r>
          </w:p>
          <w:p w14:paraId="5D532D17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вербални, демонстративни, практичан рад, решавање проблема,  ситуације за учење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AF5A3C5" w14:textId="77777777" w:rsidR="00053D50" w:rsidRPr="0068531A" w:rsidRDefault="00053D50" w:rsidP="00053D50">
            <w:pPr>
              <w:numPr>
                <w:ilvl w:val="0"/>
                <w:numId w:val="17"/>
              </w:numPr>
              <w:tabs>
                <w:tab w:val="clear" w:pos="36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април, мај, јун</w:t>
            </w:r>
          </w:p>
        </w:tc>
      </w:tr>
      <w:tr w:rsidR="00053D50" w:rsidRPr="00053D50" w14:paraId="26E752F8" w14:textId="77777777" w:rsidTr="00053D50">
        <w:trPr>
          <w:trHeight w:val="395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BD4F36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9491B9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A74E82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7BA513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C788732" w14:textId="77777777" w:rsidR="00053D50" w:rsidRPr="00053D50" w:rsidRDefault="00053D50" w:rsidP="00053D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053D50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053D50" w:rsidRPr="00053D50" w14:paraId="708FAB99" w14:textId="77777777" w:rsidTr="00053D50">
        <w:trPr>
          <w:trHeight w:val="803"/>
        </w:trPr>
        <w:tc>
          <w:tcPr>
            <w:tcW w:w="709" w:type="dxa"/>
            <w:gridSpan w:val="2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66CAB7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7B810E" w14:textId="77777777" w:rsidR="00053D50" w:rsidRPr="00053D50" w:rsidRDefault="00053D50" w:rsidP="00053D50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12E73A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рачунари</w:t>
            </w:r>
          </w:p>
          <w:p w14:paraId="6A3D808C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видео – бим</w:t>
            </w:r>
          </w:p>
          <w:p w14:paraId="54796AF4" w14:textId="77777777" w:rsidR="00053D50" w:rsidRPr="0068531A" w:rsidRDefault="00053D50" w:rsidP="00053D50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мрежни уређаји</w:t>
            </w:r>
          </w:p>
        </w:tc>
        <w:tc>
          <w:tcPr>
            <w:tcW w:w="285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108E24A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рачуноводство и други стручни предмети</w:t>
            </w:r>
          </w:p>
          <w:p w14:paraId="5CDE0DF1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енглески језик</w:t>
            </w:r>
          </w:p>
          <w:p w14:paraId="4DC9C751" w14:textId="77777777" w:rsidR="00053D50" w:rsidRPr="0068531A" w:rsidRDefault="00053D50" w:rsidP="00053D50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lang w:val="sr-Cyrl-CS"/>
              </w:rPr>
              <w:t>математика</w:t>
            </w:r>
          </w:p>
        </w:tc>
        <w:tc>
          <w:tcPr>
            <w:tcW w:w="469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F3071EF" w14:textId="62FF2058" w:rsidR="00053D50" w:rsidRPr="0068531A" w:rsidRDefault="00053D50" w:rsidP="0068531A">
            <w:pPr>
              <w:rPr>
                <w:rFonts w:ascii="Times New Roman" w:hAnsi="Times New Roman" w:cs="Times New Roman"/>
                <w:lang w:val="sr-Cyrl-CS"/>
              </w:rPr>
            </w:pPr>
            <w:r w:rsidRPr="0068531A">
              <w:rPr>
                <w:rFonts w:ascii="Times New Roman" w:hAnsi="Times New Roman" w:cs="Times New Roman"/>
                <w:bCs/>
                <w:lang w:val="sr-Cyrl-CS"/>
              </w:rPr>
              <w:t>● праћење остварености исхода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тестове знања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активност на часу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домаћи задатак</w:t>
            </w:r>
            <w:r w:rsidRPr="0068531A">
              <w:rPr>
                <w:rFonts w:ascii="Times New Roman" w:hAnsi="Times New Roman" w:cs="Times New Roman"/>
                <w:bCs/>
                <w:lang w:val="sr-Cyrl-CS"/>
              </w:rPr>
              <w:br/>
              <w:t>● пројектни задатак</w:t>
            </w:r>
          </w:p>
        </w:tc>
      </w:tr>
    </w:tbl>
    <w:p w14:paraId="6A197069" w14:textId="592A2A56" w:rsidR="00287F5E" w:rsidRDefault="00287F5E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br w:type="page"/>
      </w:r>
    </w:p>
    <w:p w14:paraId="41A714BC" w14:textId="77777777" w:rsidR="00287F5E" w:rsidRDefault="00287F5E">
      <w:pPr>
        <w:rPr>
          <w:sz w:val="24"/>
          <w:szCs w:val="24"/>
          <w:lang w:val="sr-Latn-RS"/>
        </w:rPr>
      </w:pPr>
    </w:p>
    <w:tbl>
      <w:tblPr>
        <w:tblW w:w="1456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335"/>
        <w:gridCol w:w="1512"/>
        <w:gridCol w:w="1862"/>
        <w:gridCol w:w="64"/>
        <w:gridCol w:w="178"/>
        <w:gridCol w:w="839"/>
        <w:gridCol w:w="195"/>
        <w:gridCol w:w="141"/>
        <w:gridCol w:w="879"/>
        <w:gridCol w:w="116"/>
        <w:gridCol w:w="888"/>
        <w:gridCol w:w="182"/>
        <w:gridCol w:w="559"/>
        <w:gridCol w:w="951"/>
        <w:gridCol w:w="1117"/>
        <w:gridCol w:w="29"/>
        <w:gridCol w:w="202"/>
        <w:gridCol w:w="722"/>
        <w:gridCol w:w="1169"/>
      </w:tblGrid>
      <w:tr w:rsidR="00123183" w14:paraId="5C7DA5E9" w14:textId="77777777" w:rsidTr="00287F5E">
        <w:trPr>
          <w:gridAfter w:val="2"/>
          <w:wAfter w:w="1891" w:type="dxa"/>
        </w:trPr>
        <w:tc>
          <w:tcPr>
            <w:tcW w:w="4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73BFB118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Образовни профил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9E2C7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Правно-пословни техничар</w:t>
            </w:r>
          </w:p>
        </w:tc>
      </w:tr>
      <w:tr w:rsidR="00123183" w14:paraId="4343F313" w14:textId="77777777" w:rsidTr="00287F5E">
        <w:trPr>
          <w:gridAfter w:val="2"/>
          <w:wAfter w:w="1891" w:type="dxa"/>
        </w:trPr>
        <w:tc>
          <w:tcPr>
            <w:tcW w:w="4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5B52CFA2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5A96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Грађанско васпиање</w:t>
            </w:r>
          </w:p>
        </w:tc>
      </w:tr>
      <w:tr w:rsidR="00123183" w14:paraId="2FE63F27" w14:textId="77777777" w:rsidTr="00287F5E">
        <w:trPr>
          <w:gridAfter w:val="2"/>
          <w:wAfter w:w="1891" w:type="dxa"/>
        </w:trPr>
        <w:tc>
          <w:tcPr>
            <w:tcW w:w="4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D0FDCA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Разред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4F8B7" w14:textId="0AF157DB" w:rsidR="00123183" w:rsidRDefault="00ED0D20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1231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руги</w:t>
            </w:r>
          </w:p>
        </w:tc>
      </w:tr>
      <w:tr w:rsidR="00123183" w14:paraId="78F0CED9" w14:textId="77777777" w:rsidTr="00287F5E">
        <w:trPr>
          <w:gridAfter w:val="2"/>
          <w:wAfter w:w="1891" w:type="dxa"/>
        </w:trPr>
        <w:tc>
          <w:tcPr>
            <w:tcW w:w="4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F117743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Годишњи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912BE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23183" w14:paraId="5CD97DDE" w14:textId="77777777" w:rsidTr="00287F5E">
        <w:trPr>
          <w:gridAfter w:val="2"/>
          <w:wAfter w:w="1891" w:type="dxa"/>
        </w:trPr>
        <w:tc>
          <w:tcPr>
            <w:tcW w:w="4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93C5424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Недељни фонд часова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4C5EA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3183" w14:paraId="2815A451" w14:textId="77777777" w:rsidTr="00287F5E">
        <w:trPr>
          <w:gridAfter w:val="2"/>
          <w:wAfter w:w="1891" w:type="dxa"/>
        </w:trPr>
        <w:tc>
          <w:tcPr>
            <w:tcW w:w="4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1EBEA204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820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A2A4E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123183" w14:paraId="72EE075F" w14:textId="77777777" w:rsidTr="00287F5E">
        <w:trPr>
          <w:gridAfter w:val="2"/>
          <w:wAfter w:w="1891" w:type="dxa"/>
        </w:trPr>
        <w:tc>
          <w:tcPr>
            <w:tcW w:w="12675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14D70D2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3183" w14:paraId="2CA87502" w14:textId="77777777" w:rsidTr="00287F5E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09DB49C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D268A22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61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A8DFC70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79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1A3677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123183" w14:paraId="017EAEFC" w14:textId="77777777" w:rsidTr="00287F5E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9D9847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9E7D1BC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65C906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4DDE011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EE9D3CC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F4167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2CF5D8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E028D3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38AF9D3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259EDEF5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ADC2588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4A98CC04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62D787B9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123183" w14:paraId="52D75FCD" w14:textId="77777777" w:rsidTr="00287F5E">
        <w:trPr>
          <w:trHeight w:val="784"/>
        </w:trPr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A6CD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FB95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Људска права, грађани и демократија</w:t>
            </w:r>
          </w:p>
        </w:tc>
        <w:tc>
          <w:tcPr>
            <w:tcW w:w="3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28B47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14:paraId="0D85D7EC" w14:textId="77777777" w:rsidR="00123183" w:rsidRPr="00123183" w:rsidRDefault="00123183" w:rsidP="0096413D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каректеристикама људских права</w:t>
            </w:r>
          </w:p>
          <w:p w14:paraId="62B923E4" w14:textId="77777777" w:rsidR="00123183" w:rsidRPr="00123183" w:rsidRDefault="00123183" w:rsidP="0096413D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развојем људских права</w:t>
            </w:r>
          </w:p>
          <w:p w14:paraId="73A2D3A4" w14:textId="77777777" w:rsidR="00123183" w:rsidRPr="00123183" w:rsidRDefault="00123183" w:rsidP="0096413D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међународним механизмима хадзора поштовања људских права и санкционисања њиховог кршења</w:t>
            </w:r>
          </w:p>
          <w:p w14:paraId="489E3769" w14:textId="77777777" w:rsidR="00123183" w:rsidRPr="00123183" w:rsidRDefault="00123183" w:rsidP="0096413D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могућностима и начинима учешћа грађана у демократском друштву</w:t>
            </w:r>
          </w:p>
          <w:p w14:paraId="78C0824B" w14:textId="77777777" w:rsidR="00123183" w:rsidRPr="00123183" w:rsidRDefault="00123183" w:rsidP="0096413D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појмовима грађанске солидарности и волонтеризма</w:t>
            </w:r>
          </w:p>
          <w:p w14:paraId="0C537E92" w14:textId="77777777" w:rsidR="00123183" w:rsidRPr="00123183" w:rsidRDefault="00123183" w:rsidP="0096413D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односом  корупције и демократије</w:t>
            </w:r>
          </w:p>
          <w:p w14:paraId="21FE2442" w14:textId="77777777" w:rsidR="00123183" w:rsidRDefault="00123183" w:rsidP="0096413D">
            <w:pPr>
              <w:numPr>
                <w:ilvl w:val="0"/>
                <w:numId w:val="109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културом љуских права</w:t>
            </w:r>
          </w:p>
          <w:p w14:paraId="76D6B564" w14:textId="77777777" w:rsidR="00287F5E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59EBD7EE" w14:textId="77777777" w:rsidR="00287F5E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BF4356B" w14:textId="77777777" w:rsidR="00287F5E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A2B5C4F" w14:textId="6BF04782" w:rsidR="00287F5E" w:rsidRPr="00123183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14885" w14:textId="77777777" w:rsid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8000B" w14:textId="68806681" w:rsid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664DD" w14:textId="67B7FCE7" w:rsidR="00123183" w:rsidRP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34F9" w14:textId="11BA38A8" w:rsidR="00123183" w:rsidRP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10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50143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E21C9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E992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183" w14:paraId="4AA1CCF0" w14:textId="77777777" w:rsidTr="00287F5E">
        <w:trPr>
          <w:trHeight w:val="158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2C8B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087A4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7092CB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7BC4505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B0B166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927510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23183" w14:paraId="7AAB0CCE" w14:textId="77777777" w:rsidTr="00287F5E">
        <w:trPr>
          <w:trHeight w:val="1216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0322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F10F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0D81D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724FC08D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исказује поштовање, брани и афирмира људска права, демократију и владавину права</w:t>
            </w:r>
          </w:p>
          <w:p w14:paraId="789AD043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наведе карактеристике људских права</w:t>
            </w:r>
          </w:p>
          <w:p w14:paraId="6634A208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критички разматра механизме надзора поштовања људских права и механизме санкционисања њиховог кршења</w:t>
            </w:r>
          </w:p>
          <w:p w14:paraId="0C390B50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опише контекст и начин борбе за њудска парава</w:t>
            </w:r>
          </w:p>
          <w:p w14:paraId="0373BFF4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образложи значај учешћа грађана на изборима и реферндуму</w:t>
            </w:r>
          </w:p>
          <w:p w14:paraId="0A97967C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наведе пример успешне грађанске инцијативе</w:t>
            </w:r>
          </w:p>
          <w:p w14:paraId="7474D847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 изабраном примеру грађанске непослушности опише контекст настанка и последице до којих је довела</w:t>
            </w:r>
          </w:p>
          <w:p w14:paraId="419A15B4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изрази позитиван став према грађанској солидарности и волонтеризму</w:t>
            </w:r>
          </w:p>
          <w:p w14:paraId="4F3F623F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препозна појаве корупције и наведе начине њиховог сузбијања</w:t>
            </w:r>
          </w:p>
          <w:p w14:paraId="4DA8EC25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наведе показатеље недостатака културе људских права</w:t>
            </w:r>
          </w:p>
        </w:tc>
        <w:tc>
          <w:tcPr>
            <w:tcW w:w="2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1870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рад у групи/ пару</w:t>
            </w:r>
          </w:p>
          <w:p w14:paraId="6E4E6816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пленум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074E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2A27" w14:textId="77777777" w:rsidR="00123183" w:rsidRPr="00123183" w:rsidRDefault="00123183" w:rsidP="00123183">
            <w:pPr>
              <w:numPr>
                <w:ilvl w:val="0"/>
                <w:numId w:val="102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септенбар/децембар</w:t>
            </w:r>
          </w:p>
        </w:tc>
      </w:tr>
      <w:tr w:rsidR="00123183" w14:paraId="25124CC0" w14:textId="77777777" w:rsidTr="00287F5E">
        <w:trPr>
          <w:trHeight w:val="178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737BF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24613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006F669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627D3C4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F3D3D5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23183" w14:paraId="3234249A" w14:textId="77777777" w:rsidTr="00287F5E">
        <w:trPr>
          <w:trHeight w:val="784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2855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2E43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2BFB7" w14:textId="77777777" w:rsidR="00123183" w:rsidRPr="00123183" w:rsidRDefault="00123183" w:rsidP="0096413D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48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C797" w14:textId="77777777" w:rsidR="00123183" w:rsidRPr="00123183" w:rsidRDefault="00123183" w:rsidP="0096413D">
            <w:pPr>
              <w:numPr>
                <w:ilvl w:val="0"/>
                <w:numId w:val="10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Увод у Право</w:t>
            </w:r>
          </w:p>
          <w:p w14:paraId="2692CC37" w14:textId="77777777" w:rsidR="00123183" w:rsidRPr="00123183" w:rsidRDefault="00123183" w:rsidP="0096413D">
            <w:pPr>
              <w:numPr>
                <w:ilvl w:val="0"/>
                <w:numId w:val="108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Историја</w:t>
            </w:r>
          </w:p>
        </w:tc>
        <w:tc>
          <w:tcPr>
            <w:tcW w:w="47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243B" w14:textId="77777777" w:rsidR="00123183" w:rsidRPr="00123183" w:rsidRDefault="00123183" w:rsidP="0096413D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14:paraId="6EC7EBDC" w14:textId="77777777" w:rsidR="00123183" w:rsidRPr="00123183" w:rsidRDefault="00123183" w:rsidP="0096413D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Тест</w:t>
            </w:r>
          </w:p>
          <w:p w14:paraId="13E867A2" w14:textId="77777777" w:rsidR="00123183" w:rsidRDefault="00123183" w:rsidP="0096413D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  <w:p w14:paraId="351CDA0E" w14:textId="77777777" w:rsidR="00287F5E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81AA8E1" w14:textId="77777777" w:rsidR="00287F5E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6B03D81" w14:textId="718A7796" w:rsidR="00287F5E" w:rsidRPr="00123183" w:rsidRDefault="00287F5E" w:rsidP="00287F5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23183" w14:paraId="38231874" w14:textId="77777777" w:rsidTr="00287F5E"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56CFE44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6333C6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Тема/модул/област</w:t>
            </w:r>
          </w:p>
        </w:tc>
        <w:tc>
          <w:tcPr>
            <w:tcW w:w="34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C5E7D5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Циљеви</w:t>
            </w:r>
          </w:p>
        </w:tc>
        <w:tc>
          <w:tcPr>
            <w:tcW w:w="816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45B92FF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Фонд/тип часа</w:t>
            </w:r>
          </w:p>
        </w:tc>
      </w:tr>
      <w:tr w:rsidR="00123183" w14:paraId="4710BF15" w14:textId="77777777" w:rsidTr="00287F5E"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56DEF7C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5893D9D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3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D0D9A83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DED4B56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број часова у области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3700179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вежбе</w:t>
            </w:r>
          </w:p>
        </w:tc>
        <w:tc>
          <w:tcPr>
            <w:tcW w:w="1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F579FE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Утврђивање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655C2A4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обрада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318DE5A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писмени задаци</w:t>
            </w: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16F531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07C9321E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C947028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практ.</w:t>
            </w:r>
          </w:p>
          <w:p w14:paraId="759F7E67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наст.</w:t>
            </w:r>
          </w:p>
          <w:p w14:paraId="02C12763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блоку</w:t>
            </w:r>
          </w:p>
        </w:tc>
      </w:tr>
      <w:tr w:rsidR="00123183" w14:paraId="633730BD" w14:textId="77777777" w:rsidTr="00287F5E">
        <w:trPr>
          <w:trHeight w:val="784"/>
        </w:trPr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525C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77A12" w14:textId="77777777" w:rsid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и претње миру</w:t>
            </w:r>
          </w:p>
        </w:tc>
        <w:tc>
          <w:tcPr>
            <w:tcW w:w="3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2FEE6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 xml:space="preserve">Упознавање ученика са: </w:t>
            </w:r>
          </w:p>
          <w:p w14:paraId="27D988DC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14:paraId="5F642873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миром као људским правом</w:t>
            </w:r>
          </w:p>
          <w:p w14:paraId="2070BD63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међународним хуманитарним правом</w:t>
            </w:r>
          </w:p>
          <w:p w14:paraId="201E513D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економским политикама наоружавања</w:t>
            </w:r>
          </w:p>
          <w:p w14:paraId="461F5592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антиратним грађанским активизмом</w:t>
            </w:r>
          </w:p>
          <w:p w14:paraId="3B2295A9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насилним екстремизмом</w:t>
            </w:r>
          </w:p>
          <w:p w14:paraId="38D44325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насиљем у спорту</w:t>
            </w:r>
          </w:p>
          <w:p w14:paraId="4220B89C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индексом светског мира</w:t>
            </w:r>
          </w:p>
          <w:p w14:paraId="7C570E29" w14:textId="77777777" w:rsidR="00123183" w:rsidRPr="00123183" w:rsidRDefault="00123183" w:rsidP="00123183">
            <w:pPr>
              <w:numPr>
                <w:ilvl w:val="0"/>
                <w:numId w:val="105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изазовима и претњама миру</w:t>
            </w:r>
          </w:p>
        </w:tc>
        <w:tc>
          <w:tcPr>
            <w:tcW w:w="12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44C4" w14:textId="77777777" w:rsid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5CF13" w14:textId="73E8A244" w:rsid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5C465" w14:textId="3A6488AE" w:rsidR="00123183" w:rsidRP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C5540" w14:textId="5BAB78E5" w:rsidR="00123183" w:rsidRPr="00123183" w:rsidRDefault="00123183" w:rsidP="0012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12</w:t>
            </w:r>
          </w:p>
        </w:tc>
        <w:tc>
          <w:tcPr>
            <w:tcW w:w="11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F23C8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9DF4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45B81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3183" w14:paraId="5A77C142" w14:textId="77777777" w:rsidTr="00287F5E">
        <w:trPr>
          <w:trHeight w:val="326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AA6F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8541F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F3FDD09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00F8FD0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00D0DFC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DE33D9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123183" w:rsidRPr="00123183" w14:paraId="68A19969" w14:textId="77777777" w:rsidTr="00287F5E">
        <w:trPr>
          <w:trHeight w:val="784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D5AA" w14:textId="77777777" w:rsidR="00123183" w:rsidRP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B678" w14:textId="77777777" w:rsidR="00123183" w:rsidRP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4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70005" w14:textId="77777777" w:rsidR="00123183" w:rsidRP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Ученик ће бити у стању да:</w:t>
            </w:r>
          </w:p>
          <w:p w14:paraId="2D48A545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доведе у везу угрожавање мира са људским правима</w:t>
            </w:r>
          </w:p>
          <w:p w14:paraId="56F91FA8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наведе примере кршења хуманитарног права у прошлости и садашњости</w:t>
            </w:r>
          </w:p>
          <w:p w14:paraId="2E4056D6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критички разматра економске политике са становишта наоружања и претњи миру</w:t>
            </w:r>
          </w:p>
          <w:p w14:paraId="75500B4F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образложи значај антиратног грађанског активизма и наведе пример</w:t>
            </w:r>
          </w:p>
          <w:p w14:paraId="1ACEBF0D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 xml:space="preserve">наведе примере насилног екстремизма и начине на који се </w:t>
            </w:r>
            <w:r w:rsidRPr="00123183">
              <w:rPr>
                <w:rFonts w:ascii="Times New Roman" w:eastAsia="Times New Roman" w:hAnsi="Times New Roman" w:cs="Times New Roman"/>
              </w:rPr>
              <w:lastRenderedPageBreak/>
              <w:t>регрутују деца и млади</w:t>
            </w:r>
          </w:p>
          <w:p w14:paraId="08841830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критички разматра проблем насиља у спорту и изражава негативан став према њему</w:t>
            </w:r>
          </w:p>
          <w:p w14:paraId="4EA0A155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наведе показатеље светског мира и државе највишег и најнижег индекса</w:t>
            </w:r>
          </w:p>
          <w:p w14:paraId="035A270E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критички процењује изазове и претње миру у будућности</w:t>
            </w:r>
          </w:p>
          <w:p w14:paraId="3498EA27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у дискусији показује вештину активног слушања , износи свој став заснован на аргументима и комуницира на конструктиван начин</w:t>
            </w:r>
          </w:p>
          <w:p w14:paraId="695B9822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у сарадњи са другим ученицима, учествује у дизајнирању и спровођењу истраживања и пројекта</w:t>
            </w:r>
          </w:p>
          <w:p w14:paraId="79E83281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прикупи, одабере и обради информације релевантне за истраживање и пројекат, користећи ИКТ и друге ресурсе на безбедан начин</w:t>
            </w:r>
          </w:p>
          <w:p w14:paraId="5BE67D1E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сарађује у тиму, поштујући разлике у мишљењу и интересима</w:t>
            </w:r>
          </w:p>
          <w:p w14:paraId="345AC449" w14:textId="77777777" w:rsidR="00123183" w:rsidRPr="00123183" w:rsidRDefault="00123183" w:rsidP="0096413D">
            <w:pPr>
              <w:numPr>
                <w:ilvl w:val="0"/>
                <w:numId w:val="107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процени сопствени допринос, и других чланова у раду групе</w:t>
            </w:r>
          </w:p>
        </w:tc>
        <w:tc>
          <w:tcPr>
            <w:tcW w:w="22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FCF0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lastRenderedPageBreak/>
              <w:t>рад у групи/ пару</w:t>
            </w:r>
          </w:p>
          <w:p w14:paraId="547C438D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пленум</w:t>
            </w:r>
          </w:p>
          <w:p w14:paraId="3E385330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  <w:p w14:paraId="11DC1F8C" w14:textId="77777777" w:rsidR="00123183" w:rsidRPr="00123183" w:rsidRDefault="00123183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FFCC" w14:textId="77777777" w:rsidR="00123183" w:rsidRPr="00123183" w:rsidRDefault="00123183" w:rsidP="00123183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истраживачки и пројектни рад</w:t>
            </w:r>
          </w:p>
          <w:p w14:paraId="220C08F5" w14:textId="77777777" w:rsidR="00123183" w:rsidRPr="00123183" w:rsidRDefault="00123183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5C4C" w14:textId="77777777" w:rsidR="00123183" w:rsidRPr="00123183" w:rsidRDefault="00123183" w:rsidP="00123183">
            <w:pPr>
              <w:numPr>
                <w:ilvl w:val="0"/>
                <w:numId w:val="104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јануар/јун</w:t>
            </w:r>
          </w:p>
        </w:tc>
      </w:tr>
      <w:tr w:rsidR="00123183" w14:paraId="06B3434C" w14:textId="77777777" w:rsidTr="00287F5E">
        <w:trPr>
          <w:trHeight w:val="386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4E21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CFA90" w14:textId="77777777" w:rsid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9B55773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CE8E19F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245A91" w14:textId="77777777" w:rsidR="00123183" w:rsidRDefault="00123183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123183" w:rsidRPr="00123183" w14:paraId="520BAED8" w14:textId="77777777" w:rsidTr="00287F5E">
        <w:trPr>
          <w:trHeight w:val="784"/>
        </w:trPr>
        <w:tc>
          <w:tcPr>
            <w:tcW w:w="6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96D30" w14:textId="77777777" w:rsidR="00123183" w:rsidRP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E9538" w14:textId="77777777" w:rsidR="00123183" w:rsidRPr="00123183" w:rsidRDefault="00123183" w:rsidP="008364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4376" w14:textId="77777777" w:rsidR="00123183" w:rsidRPr="00123183" w:rsidRDefault="00123183" w:rsidP="0096413D">
            <w:pPr>
              <w:numPr>
                <w:ilvl w:val="0"/>
                <w:numId w:val="106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/Аудио-визуелна средства</w:t>
            </w:r>
          </w:p>
        </w:tc>
        <w:tc>
          <w:tcPr>
            <w:tcW w:w="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F03C" w14:textId="77777777" w:rsidR="00123183" w:rsidRPr="00123183" w:rsidRDefault="00123183" w:rsidP="00123183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Физичко васпитање</w:t>
            </w:r>
          </w:p>
          <w:p w14:paraId="22B7E47F" w14:textId="77777777" w:rsidR="00123183" w:rsidRPr="00123183" w:rsidRDefault="00123183" w:rsidP="00123183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Увод у Право</w:t>
            </w:r>
          </w:p>
          <w:p w14:paraId="03C5A68C" w14:textId="77777777" w:rsidR="00123183" w:rsidRPr="00123183" w:rsidRDefault="00123183" w:rsidP="00123183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Историја</w:t>
            </w:r>
          </w:p>
        </w:tc>
        <w:tc>
          <w:tcPr>
            <w:tcW w:w="49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EFA2" w14:textId="77777777" w:rsidR="00123183" w:rsidRPr="00123183" w:rsidRDefault="00123183" w:rsidP="00123183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Активност на часу (задаци отвореног и затвореног типа, дебата,дијалог, самостални рад)</w:t>
            </w:r>
          </w:p>
          <w:p w14:paraId="300006D6" w14:textId="77777777" w:rsidR="00123183" w:rsidRPr="00123183" w:rsidRDefault="00123183" w:rsidP="00123183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>Тест</w:t>
            </w:r>
          </w:p>
          <w:p w14:paraId="4B2AABFB" w14:textId="77777777" w:rsidR="00123183" w:rsidRDefault="00123183" w:rsidP="00123183">
            <w:pPr>
              <w:numPr>
                <w:ilvl w:val="0"/>
                <w:numId w:val="10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23183">
              <w:rPr>
                <w:rFonts w:ascii="Times New Roman" w:eastAsia="Times New Roman" w:hAnsi="Times New Roman" w:cs="Times New Roman"/>
              </w:rPr>
              <w:t xml:space="preserve">Презентација </w:t>
            </w:r>
          </w:p>
          <w:p w14:paraId="7502ED1A" w14:textId="77777777" w:rsidR="00123183" w:rsidRDefault="00123183" w:rsidP="001231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C130DF9" w14:textId="227170D9" w:rsidR="00123183" w:rsidRPr="00123183" w:rsidRDefault="00123183" w:rsidP="0012318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3654A10" w14:textId="77777777" w:rsidR="00287F5E" w:rsidRDefault="00287F5E">
      <w:r>
        <w:br w:type="page"/>
      </w:r>
    </w:p>
    <w:tbl>
      <w:tblPr>
        <w:tblW w:w="1456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2335"/>
        <w:gridCol w:w="1512"/>
        <w:gridCol w:w="1506"/>
        <w:gridCol w:w="62"/>
        <w:gridCol w:w="294"/>
        <w:gridCol w:w="64"/>
        <w:gridCol w:w="178"/>
        <w:gridCol w:w="479"/>
        <w:gridCol w:w="129"/>
        <w:gridCol w:w="231"/>
        <w:gridCol w:w="195"/>
        <w:gridCol w:w="46"/>
        <w:gridCol w:w="95"/>
        <w:gridCol w:w="396"/>
        <w:gridCol w:w="483"/>
        <w:gridCol w:w="113"/>
        <w:gridCol w:w="479"/>
        <w:gridCol w:w="412"/>
        <w:gridCol w:w="182"/>
        <w:gridCol w:w="104"/>
        <w:gridCol w:w="86"/>
        <w:gridCol w:w="366"/>
        <w:gridCol w:w="585"/>
        <w:gridCol w:w="366"/>
        <w:gridCol w:w="760"/>
        <w:gridCol w:w="20"/>
        <w:gridCol w:w="340"/>
        <w:gridCol w:w="26"/>
        <w:gridCol w:w="205"/>
        <w:gridCol w:w="353"/>
        <w:gridCol w:w="366"/>
        <w:gridCol w:w="1172"/>
      </w:tblGrid>
      <w:tr w:rsidR="00836494" w:rsidRPr="00212EAC" w14:paraId="6084D524" w14:textId="77777777" w:rsidTr="00287F5E">
        <w:trPr>
          <w:gridAfter w:val="3"/>
          <w:wAfter w:w="1891" w:type="dxa"/>
        </w:trPr>
        <w:tc>
          <w:tcPr>
            <w:tcW w:w="447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A9E2F6A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Образовни профил</w:t>
            </w:r>
          </w:p>
        </w:tc>
        <w:tc>
          <w:tcPr>
            <w:tcW w:w="8202" w:type="dxa"/>
            <w:gridSpan w:val="2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9B1E" w14:textId="3DB27DD8" w:rsidR="00836494" w:rsidRPr="00836494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36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Правно-пословни техничар</w:t>
            </w:r>
          </w:p>
        </w:tc>
      </w:tr>
      <w:tr w:rsidR="00836494" w:rsidRPr="00212EAC" w14:paraId="35836F0F" w14:textId="77777777" w:rsidTr="00287F5E">
        <w:trPr>
          <w:gridAfter w:val="3"/>
          <w:wAfter w:w="1891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F1C109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52E1" w14:textId="03929A32" w:rsidR="00836494" w:rsidRPr="00836494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Верска настава</w:t>
            </w:r>
          </w:p>
        </w:tc>
      </w:tr>
      <w:tr w:rsidR="00836494" w:rsidRPr="00212EAC" w14:paraId="340D841A" w14:textId="77777777" w:rsidTr="00287F5E">
        <w:trPr>
          <w:gridAfter w:val="3"/>
          <w:wAfter w:w="1891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486CE4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Разред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2386" w14:textId="693354C5" w:rsidR="00836494" w:rsidRPr="00836494" w:rsidRDefault="00ED0D20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</w:t>
            </w:r>
            <w:r w:rsidR="00836494" w:rsidRPr="00836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руги</w:t>
            </w:r>
          </w:p>
        </w:tc>
      </w:tr>
      <w:tr w:rsidR="00836494" w:rsidRPr="00212EAC" w14:paraId="6D6CA4C3" w14:textId="77777777" w:rsidTr="00287F5E">
        <w:trPr>
          <w:gridAfter w:val="3"/>
          <w:wAfter w:w="1891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91AAAC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Годишњи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3810" w14:textId="5DDC3B49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35</w:t>
            </w:r>
          </w:p>
        </w:tc>
      </w:tr>
      <w:tr w:rsidR="00836494" w:rsidRPr="00212EAC" w14:paraId="63995D4A" w14:textId="77777777" w:rsidTr="00287F5E">
        <w:trPr>
          <w:gridAfter w:val="3"/>
          <w:wAfter w:w="1891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F9BCB4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Недељни фонд часова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4CF0" w14:textId="64DB56E1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</w:tr>
      <w:tr w:rsidR="00836494" w:rsidRPr="00212EAC" w14:paraId="21850A28" w14:textId="77777777" w:rsidTr="00287F5E">
        <w:trPr>
          <w:gridAfter w:val="3"/>
          <w:wAfter w:w="1891" w:type="dxa"/>
        </w:trPr>
        <w:tc>
          <w:tcPr>
            <w:tcW w:w="447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6E6E6"/>
          </w:tcPr>
          <w:p w14:paraId="0D9CD260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Литература</w:t>
            </w:r>
          </w:p>
        </w:tc>
        <w:tc>
          <w:tcPr>
            <w:tcW w:w="8202" w:type="dxa"/>
            <w:gridSpan w:val="27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3F7554" w14:textId="4DA0DD24" w:rsidR="00836494" w:rsidRPr="00212EAC" w:rsidRDefault="00836494" w:rsidP="0083649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Нема уџбеник</w:t>
            </w:r>
          </w:p>
        </w:tc>
      </w:tr>
      <w:tr w:rsidR="00836494" w:rsidRPr="00212EAC" w14:paraId="3C562622" w14:textId="77777777" w:rsidTr="00287F5E">
        <w:trPr>
          <w:gridAfter w:val="3"/>
          <w:wAfter w:w="1891" w:type="dxa"/>
        </w:trPr>
        <w:tc>
          <w:tcPr>
            <w:tcW w:w="12677" w:type="dxa"/>
            <w:gridSpan w:val="30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E376ED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36494" w:rsidRPr="00212EAC" w14:paraId="6E1A8449" w14:textId="77777777" w:rsidTr="00287F5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01BD7E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CF6E2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0BC4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03FD5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6494" w:rsidRPr="00212EAC" w14:paraId="5027CED4" w14:textId="77777777" w:rsidTr="00287F5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DFA2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FEAE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0EDC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1DE9D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A188E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0D8937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55DC85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F9B67B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DA5031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6B435AE3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202B6AC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0D268FD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1B6A1802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6494" w:rsidRPr="00212EAC" w14:paraId="65EA7CAE" w14:textId="77777777" w:rsidTr="00287F5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368D82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1DF7CAF" w14:textId="3C1D66D6" w:rsidR="00836494" w:rsidRPr="00836494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Увод 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178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Упознавање ученика са садржајем предмета, планом и програмом и начинима реализације наставе Православног катихизиса;</w:t>
            </w:r>
          </w:p>
          <w:p w14:paraId="15BF11DB" w14:textId="2AED391C" w:rsidR="00836494" w:rsidRPr="00836494" w:rsidRDefault="00836494" w:rsidP="008364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Установити каква су знања стекли и какве ставове усвојили ученици у претходном школовању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AE96" w14:textId="69B4C14F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9AE5" w14:textId="1095F6CC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F3F9" w14:textId="64299978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5473" w14:textId="2AF174A0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9412" w14:textId="722E522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5DA4" w14:textId="44114681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3A3405" w14:textId="65CA8D1E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36494" w:rsidRPr="00212EAC" w14:paraId="7F278C2F" w14:textId="77777777" w:rsidTr="00287F5E">
        <w:trPr>
          <w:trHeight w:val="15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BE0962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7ADD33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84DD3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Исходи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288D0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Облик рада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B843C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Методе рада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E0C0BA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Време реализације</w:t>
            </w:r>
          </w:p>
        </w:tc>
      </w:tr>
      <w:tr w:rsidR="00836494" w:rsidRPr="00212EAC" w14:paraId="1C2D4E28" w14:textId="77777777" w:rsidTr="00287F5E">
        <w:trPr>
          <w:trHeight w:val="121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39DFB6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480DAD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7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AA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сагледа садржаје којима ће се бавити настава Православнеог катихизиса у току 2. године средњошколског и гимназијског школовања;</w:t>
            </w:r>
          </w:p>
          <w:p w14:paraId="75418767" w14:textId="3973A828" w:rsidR="00836494" w:rsidRPr="00836494" w:rsidRDefault="00836494" w:rsidP="008364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уочи какво је његово предзнање из градива Православног катихизиса обрађеног у претходном разреду школовања</w:t>
            </w:r>
          </w:p>
        </w:tc>
        <w:tc>
          <w:tcPr>
            <w:tcW w:w="2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6749" w14:textId="2506DA4E" w:rsidR="00836494" w:rsidRPr="00836494" w:rsidRDefault="00836494" w:rsidP="008364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</w:tc>
        <w:tc>
          <w:tcPr>
            <w:tcW w:w="26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58E0" w14:textId="12F198A9" w:rsidR="00836494" w:rsidRPr="00836494" w:rsidRDefault="00836494" w:rsidP="008364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DFD5EDF" w14:textId="597A5952" w:rsidR="00836494" w:rsidRPr="00836494" w:rsidRDefault="00836494" w:rsidP="008364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</w:tc>
      </w:tr>
      <w:tr w:rsidR="00836494" w:rsidRPr="00212EAC" w14:paraId="58908644" w14:textId="77777777" w:rsidTr="00287F5E">
        <w:trPr>
          <w:trHeight w:val="178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1C1067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CADF7E9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0CA433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5040A6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Корелација са другим предметом</w:t>
            </w:r>
          </w:p>
        </w:tc>
        <w:tc>
          <w:tcPr>
            <w:tcW w:w="47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710BF87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Праћење и оцењивање</w:t>
            </w:r>
          </w:p>
        </w:tc>
      </w:tr>
      <w:tr w:rsidR="00836494" w:rsidRPr="00212EAC" w14:paraId="2BB6BDE1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7BD205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34D233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70B3D6" w14:textId="77777777" w:rsidR="00836494" w:rsidRPr="00836494" w:rsidRDefault="00836494" w:rsidP="008364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482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7AFF342" w14:textId="4AEB6076" w:rsidR="00836494" w:rsidRPr="00836494" w:rsidRDefault="00836494" w:rsidP="008364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Срепски језик и књижевност</w:t>
            </w:r>
          </w:p>
        </w:tc>
        <w:tc>
          <w:tcPr>
            <w:tcW w:w="4749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2E0627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2413EEA4" w14:textId="352F2429" w:rsidR="00836494" w:rsidRPr="00836494" w:rsidRDefault="00836494" w:rsidP="008364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Провером знања које ученици усвајају на часу и испитивањем ставова</w:t>
            </w:r>
          </w:p>
        </w:tc>
      </w:tr>
      <w:tr w:rsidR="00836494" w:rsidRPr="00212EAC" w14:paraId="324822F0" w14:textId="77777777" w:rsidTr="00287F5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C9F325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5ADFA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434F1B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83E8A3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6494" w:rsidRPr="00212EAC" w14:paraId="0B1119A0" w14:textId="77777777" w:rsidTr="00287F5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2051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6FB5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5A02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24BDBE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8FF2A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A5C8EDC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BE195D7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3E4621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151E7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5D3F1AE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8F77E4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9B5829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36028FC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6494" w:rsidRPr="00212EAC" w14:paraId="495944D9" w14:textId="77777777" w:rsidTr="00287F5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A10CCF1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930DC5" w14:textId="3DEB69F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Сварање света и човека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9D1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неопходно знање да узрок постојања света јесте личносни Бог Који слободно из љубави ствара свет;</w:t>
            </w:r>
          </w:p>
          <w:p w14:paraId="1BB9695A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Развијање свести код ученика о стварању човека по „икони и подобију Божијем“, односно као слободне личности способне за љубав према другом бићу;</w:t>
            </w:r>
          </w:p>
          <w:p w14:paraId="330B6E0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Оспособити ученике за разумевање да је свет и све што је у њему створено за вечност да буде причасник вечног Божијег живота;</w:t>
            </w:r>
          </w:p>
          <w:p w14:paraId="61841EB3" w14:textId="58899FB8" w:rsidR="00836494" w:rsidRPr="00836494" w:rsidRDefault="00836494" w:rsidP="008364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чињеницу да је човек од Бога призван да управља целим светом и да га приноси Богу те да се у тој заједници обожи и човек и всет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9497" w14:textId="32C13C1F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3D58" w14:textId="3A2C48C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46AB" w14:textId="4FF0DA20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BE9A" w14:textId="65ECE3AD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E16D" w14:textId="4BE74CD2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F760" w14:textId="037B007D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73037B" w14:textId="20CE79FA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36494" w:rsidRPr="00212EAC" w14:paraId="45DB2400" w14:textId="77777777" w:rsidTr="00287F5E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B31765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953A02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DF410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CEC147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D96D7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948B883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36494" w:rsidRPr="00212EAC" w14:paraId="736E915A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00E680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976F73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CBF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интерпретира учење Цркве о стварању света;</w:t>
            </w:r>
          </w:p>
          <w:p w14:paraId="0712BF5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 xml:space="preserve">Моћи да објасни да је човек икона Божија </w:t>
            </w: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зато што је слободан;</w:t>
            </w:r>
          </w:p>
          <w:p w14:paraId="754322B3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човек подобије Бога зато што је слободан за заједницу;</w:t>
            </w:r>
          </w:p>
          <w:p w14:paraId="2B9732C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објасни да је Бог створио свет са циљем да вечно живи у заједници са Њим;</w:t>
            </w:r>
          </w:p>
          <w:p w14:paraId="6283B89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Бити подстакнут да просуђује о смислу постојања човека и света;</w:t>
            </w:r>
          </w:p>
          <w:p w14:paraId="724E1AFA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разликује особености створеног и нествореног;</w:t>
            </w:r>
          </w:p>
          <w:p w14:paraId="396DCEA6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развија одговорност за сопствени живот и живот других;</w:t>
            </w:r>
          </w:p>
          <w:p w14:paraId="509B7C66" w14:textId="449D8A73" w:rsidR="00836494" w:rsidRPr="00836494" w:rsidRDefault="00836494" w:rsidP="00836494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преиспитује ,вреднује сопствени однос према Богу, другом човеку и према творевини Божијој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6F1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Фонтални</w:t>
            </w:r>
          </w:p>
          <w:p w14:paraId="78003BEE" w14:textId="10A99B3D" w:rsidR="00836494" w:rsidRPr="00836494" w:rsidRDefault="00836494" w:rsidP="008364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24F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3C08025C" w14:textId="2158CFBC" w:rsidR="00836494" w:rsidRPr="00836494" w:rsidRDefault="00836494" w:rsidP="0083649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7262042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септембар</w:t>
            </w:r>
          </w:p>
          <w:p w14:paraId="1A4F68A7" w14:textId="3CB07053" w:rsidR="00836494" w:rsidRPr="00836494" w:rsidRDefault="00836494" w:rsidP="0083649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</w:tc>
      </w:tr>
      <w:tr w:rsidR="00836494" w:rsidRPr="00212EAC" w14:paraId="77F654C8" w14:textId="77777777" w:rsidTr="00287F5E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CB1CDB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4CE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08276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DD8392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70D655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6494" w:rsidRPr="00212EAC" w14:paraId="1658CB3E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1F7F1B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5C11CB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E234A33" w14:textId="77777777" w:rsidR="00836494" w:rsidRPr="00836494" w:rsidRDefault="00836494" w:rsidP="008364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B755DB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0098BC3A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7E79BDE1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1F76658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1C2132E0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40A97E83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416737D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2FD5FB30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3AE25BDF" w14:textId="3F12303D" w:rsidR="00836494" w:rsidRPr="00836494" w:rsidRDefault="00836494" w:rsidP="0083649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7D158C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75484C4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71A2DBD0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18EB4F95" w14:textId="0FD7B85F" w:rsidR="00836494" w:rsidRPr="00836494" w:rsidRDefault="00836494" w:rsidP="0083649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836494" w:rsidRPr="00212EAC" w14:paraId="2F928FBB" w14:textId="77777777" w:rsidTr="00287F5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79C145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F8534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616" w:type="dxa"/>
            <w:gridSpan w:val="6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A085A5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7989" w:type="dxa"/>
            <w:gridSpan w:val="2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A33C82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6494" w:rsidRPr="00212EAC" w14:paraId="51A0F932" w14:textId="77777777" w:rsidTr="00287F5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3AC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60D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616" w:type="dxa"/>
            <w:gridSpan w:val="6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2F06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C1CBE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7B824C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67A13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89F7F6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9E8ACB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37288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1A650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0A3DC2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9406BD9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77654D3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6494" w:rsidRPr="00212EAC" w14:paraId="7C419157" w14:textId="77777777" w:rsidTr="00287F5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784C523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3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8B9E9E" w14:textId="46529764" w:rsidR="00836494" w:rsidRPr="00836494" w:rsidRDefault="00836494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Прародитељски грех</w:t>
            </w:r>
          </w:p>
        </w:tc>
        <w:tc>
          <w:tcPr>
            <w:tcW w:w="36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CF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прародитељског греха на основу библијског сведочанства, тумачења Светих Отаца и учења Цркве;</w:t>
            </w:r>
          </w:p>
          <w:p w14:paraId="32842A39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Ученицима предочити да се човеков промашај</w:t>
            </w:r>
          </w:p>
          <w:p w14:paraId="135490AC" w14:textId="77777777" w:rsidR="00836494" w:rsidRPr="00836494" w:rsidRDefault="00836494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( грех) састоји у одвајању човека и света од Бога;</w:t>
            </w:r>
          </w:p>
          <w:p w14:paraId="2650D124" w14:textId="2E3EC04C" w:rsidR="00836494" w:rsidRPr="00836494" w:rsidRDefault="00836494" w:rsidP="008364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спасење као превазилажење смрти и задобијање вечног живота,јесте повратак у заједницу с Богом</w:t>
            </w:r>
          </w:p>
        </w:tc>
        <w:tc>
          <w:tcPr>
            <w:tcW w:w="1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1F55" w14:textId="3863E4B9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BDC5" w14:textId="6B4A6120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09C1" w14:textId="1F7CF340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0D20" w14:textId="178CA403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608F" w14:textId="097CBEB1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4948" w14:textId="11AC373D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532865" w14:textId="16CFD5B6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36494" w:rsidRPr="00212EAC" w14:paraId="4501F0F7" w14:textId="77777777" w:rsidTr="00287F5E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71B0F6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9EBF08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1384E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DD5FA9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ABD1E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39F656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Време реализациј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36494" w:rsidRPr="00212EAC" w14:paraId="5B9F9307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8617C2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4A5A20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4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B81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објасни у чему се састоји прародитељски грех;</w:t>
            </w:r>
          </w:p>
          <w:p w14:paraId="5881B706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сагледа последице прародитељског греха и начин њиховог  превазилажења;</w:t>
            </w:r>
          </w:p>
          <w:p w14:paraId="0357406B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објасни каква је улога човек ау остваривању назначења света;</w:t>
            </w:r>
          </w:p>
          <w:p w14:paraId="454EF72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просуди о важности учествовања у литургијском сабрању за сопствено спасење;</w:t>
            </w:r>
          </w:p>
          <w:p w14:paraId="016D5CE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Бити подставкнут да се одговорније односи према природи;</w:t>
            </w:r>
          </w:p>
          <w:p w14:paraId="5B92D94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стекне увид у личну одговорност за своје поступке;</w:t>
            </w:r>
          </w:p>
          <w:p w14:paraId="6C703FC9" w14:textId="2BA7135A" w:rsidR="00836494" w:rsidRPr="00836494" w:rsidRDefault="00836494" w:rsidP="0083649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уочи значај покајања за своје спасење</w:t>
            </w:r>
          </w:p>
        </w:tc>
        <w:tc>
          <w:tcPr>
            <w:tcW w:w="22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15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2472B312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94BEAC5" w14:textId="5F4C7B8D" w:rsidR="00836494" w:rsidRPr="00836494" w:rsidRDefault="00836494" w:rsidP="008364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8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B0A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дијалошки</w:t>
            </w:r>
          </w:p>
          <w:p w14:paraId="10AA57C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демонстративни</w:t>
            </w:r>
          </w:p>
          <w:p w14:paraId="607A5F02" w14:textId="71F74403" w:rsidR="00836494" w:rsidRPr="00836494" w:rsidRDefault="00836494" w:rsidP="0083649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5F9208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октобар</w:t>
            </w:r>
          </w:p>
          <w:p w14:paraId="519BA897" w14:textId="316285A2" w:rsidR="00836494" w:rsidRPr="00836494" w:rsidRDefault="00836494" w:rsidP="0083649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</w:tc>
      </w:tr>
      <w:tr w:rsidR="00836494" w:rsidRPr="00212EAC" w14:paraId="2349E115" w14:textId="77777777" w:rsidTr="00287F5E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D85C25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53C0CB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18254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F5B069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196525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6494" w:rsidRPr="00212EAC" w14:paraId="492D8ECA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4CB5A6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E19C09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2BF358" w14:textId="77777777" w:rsidR="00836494" w:rsidRPr="00836494" w:rsidRDefault="00836494" w:rsidP="008364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300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9B1270B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1C33D68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0BB97A2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59092E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76603BC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64E1F9F0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Философија</w:t>
            </w:r>
          </w:p>
          <w:p w14:paraId="4C3E5250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0DE8B702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48232400" w14:textId="33C18971" w:rsidR="00836494" w:rsidRPr="00836494" w:rsidRDefault="00836494" w:rsidP="008364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</w:tc>
        <w:tc>
          <w:tcPr>
            <w:tcW w:w="4931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2C272F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18C243E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6FB4CA2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Усмено испитивање;</w:t>
            </w:r>
          </w:p>
          <w:p w14:paraId="0728F437" w14:textId="05BBA844" w:rsidR="00836494" w:rsidRPr="00836494" w:rsidRDefault="00836494" w:rsidP="0083649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836494" w:rsidRPr="00212EAC" w14:paraId="3549FBA6" w14:textId="77777777" w:rsidTr="00287F5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CBA6AF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C67677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080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BBACD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525" w:type="dxa"/>
            <w:gridSpan w:val="2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8E2866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6494" w:rsidRPr="00212EAC" w14:paraId="5E95E2AF" w14:textId="77777777" w:rsidTr="00287F5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E2EC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6CD9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080" w:type="dxa"/>
            <w:gridSpan w:val="3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9714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7D905E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181F2B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70973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D66676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C99EAB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CEDBC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5D244F2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EABE81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3F34452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6690DDB2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6494" w:rsidRPr="00212EAC" w14:paraId="77D96507" w14:textId="77777777" w:rsidTr="00287F5E">
        <w:trPr>
          <w:trHeight w:val="421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26386E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4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BD44ECA" w14:textId="77777777" w:rsidR="00836494" w:rsidRPr="003A5E7A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504F9A2B" w14:textId="1ADF8BDA" w:rsidR="00836494" w:rsidRPr="00212EAC" w:rsidRDefault="00836494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Адама до Израиља)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21F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Стари Завет у главним цртама , периодима, личностима и догађајима  може посматрати као праслика и најава новозаветних догађаја;</w:t>
            </w:r>
          </w:p>
          <w:p w14:paraId="39ED8F99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да стекну знање о историјском току остварења Божијег плана о свету;</w:t>
            </w:r>
          </w:p>
          <w:p w14:paraId="69AAAC42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се у личности Исуса Христа испуњава оно што је откривено и речено у Старом Завету;</w:t>
            </w:r>
          </w:p>
          <w:p w14:paraId="539F4B59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у чему се састоји разлика између Цркве као богочовечанске заједнице и других облика људских заједница;</w:t>
            </w:r>
          </w:p>
          <w:p w14:paraId="18DA4508" w14:textId="211A7A56" w:rsidR="00836494" w:rsidRPr="00836494" w:rsidRDefault="00836494" w:rsidP="00836494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 xml:space="preserve">Предочити ученицима да се у старозаветној историји назире личност Месије који </w:t>
            </w: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сабира и избавља народ божији</w:t>
            </w:r>
          </w:p>
        </w:tc>
        <w:tc>
          <w:tcPr>
            <w:tcW w:w="1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FC7B" w14:textId="0FD40964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>8</w:t>
            </w:r>
          </w:p>
        </w:tc>
        <w:tc>
          <w:tcPr>
            <w:tcW w:w="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B37B" w14:textId="5478F421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8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4362" w14:textId="3F3A75AC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EE4D" w14:textId="40C11F9A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E8CB" w14:textId="4BE621CC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B85E" w14:textId="56AB7A8E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FDDB77" w14:textId="0B898590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36494" w:rsidRPr="00212EAC" w14:paraId="65D4B65C" w14:textId="77777777" w:rsidTr="00287F5E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A05C709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B18A18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0BB52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Исходи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316B8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Облик рада</w:t>
            </w: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6F67255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Методе рада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78CF661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Вре</w:t>
            </w: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 реализације</w:t>
            </w:r>
          </w:p>
        </w:tc>
      </w:tr>
      <w:tr w:rsidR="00836494" w:rsidRPr="00212EAC" w14:paraId="2C37980B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64E06F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02C337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0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75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уочи да се Бог у Сатром Завету открива као личност и да позва човека у заједницу са Њим;</w:t>
            </w:r>
          </w:p>
          <w:p w14:paraId="6B00CC26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каина и Авеља, закључи да је свако убитство-братоубиство;</w:t>
            </w:r>
          </w:p>
          <w:p w14:paraId="18A4C74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, на примеру Ноја, схвати значење појма праслике Христа и Цркве као места спасења;</w:t>
            </w:r>
          </w:p>
          <w:p w14:paraId="047D401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да, на примеру Вавилонске куле, схвати да ни једна људска заједница мимо Бога не води остварењу човековог назначења;</w:t>
            </w:r>
          </w:p>
          <w:p w14:paraId="54116C2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разуме да је откривење Аавраму почетак остваривања Цркве и историје</w:t>
            </w:r>
          </w:p>
          <w:p w14:paraId="3B6F094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Бити свестан да је за богопознање неопходан личан сусрет са Богом;</w:t>
            </w:r>
          </w:p>
          <w:p w14:paraId="4607D3FF" w14:textId="2DC3E553" w:rsidR="00836494" w:rsidRPr="00836494" w:rsidRDefault="00836494" w:rsidP="00836494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sz w:val="22"/>
                <w:szCs w:val="22"/>
                <w:lang w:val="sr-Cyrl-CS"/>
              </w:rPr>
              <w:t>Моћи да разуме да је обећање потомства дато Аавраму духовног карактера</w:t>
            </w:r>
          </w:p>
        </w:tc>
        <w:tc>
          <w:tcPr>
            <w:tcW w:w="2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6A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1D717B73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2599A6A6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  <w:p w14:paraId="355CAE43" w14:textId="77777777" w:rsidR="00836494" w:rsidRPr="00836494" w:rsidRDefault="00836494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28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6C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дијалошка</w:t>
            </w:r>
          </w:p>
          <w:p w14:paraId="3F9604E6" w14:textId="5B951EA9" w:rsidR="00836494" w:rsidRPr="00836494" w:rsidRDefault="00836494" w:rsidP="0083649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</w:tc>
        <w:tc>
          <w:tcPr>
            <w:tcW w:w="2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2C6319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новембар</w:t>
            </w:r>
          </w:p>
          <w:p w14:paraId="0868E21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децембар</w:t>
            </w:r>
          </w:p>
          <w:p w14:paraId="3AB678B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јануар</w:t>
            </w:r>
          </w:p>
          <w:p w14:paraId="7946CD1C" w14:textId="054174E4" w:rsidR="00836494" w:rsidRPr="00836494" w:rsidRDefault="00836494" w:rsidP="0083649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фебруар</w:t>
            </w:r>
          </w:p>
        </w:tc>
      </w:tr>
      <w:tr w:rsidR="00836494" w:rsidRPr="00212EAC" w14:paraId="7EDD5FAC" w14:textId="77777777" w:rsidTr="00287F5E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D0B4FC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BC2354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CA42A0E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EE1B1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1991866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6494" w:rsidRPr="00212EAC" w14:paraId="5B562C98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C5647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76A0F6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D09B591" w14:textId="77777777" w:rsidR="00836494" w:rsidRPr="00836494" w:rsidRDefault="00836494" w:rsidP="008364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3244" w:type="dxa"/>
            <w:gridSpan w:val="1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B31C57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F71456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277FDB0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6F02833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4E71CA59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7E6C96AA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26DCEBE6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04529F0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488737FE" w14:textId="70AB025D" w:rsidR="00836494" w:rsidRPr="00836494" w:rsidRDefault="00836494" w:rsidP="008364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Музичка култура</w:t>
            </w:r>
          </w:p>
        </w:tc>
        <w:tc>
          <w:tcPr>
            <w:tcW w:w="5343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6B86A68A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27AFE69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222EA67F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067BED95" w14:textId="72B615F9" w:rsidR="00836494" w:rsidRPr="00836494" w:rsidRDefault="00836494" w:rsidP="0083649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836494" w:rsidRPr="00212EAC" w14:paraId="704DC987" w14:textId="77777777" w:rsidTr="00287F5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F9974B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92DC41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BC81713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629E547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6494" w:rsidRPr="00212EAC" w14:paraId="680EB4AC" w14:textId="77777777" w:rsidTr="00287F5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4018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C2E4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8D80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01A5E43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9F065C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C3BEFB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26891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F2642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7F9387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EF6D55C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E641EDC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4200C24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3228F36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836494" w:rsidRPr="00212EAC" w14:paraId="60ED2FA3" w14:textId="77777777" w:rsidTr="00287F5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73606CD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212EAC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5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7C773E3" w14:textId="77777777" w:rsidR="00836494" w:rsidRPr="003A5E7A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Свештена историја спасења </w:t>
            </w:r>
          </w:p>
          <w:p w14:paraId="0EAF918F" w14:textId="39B5B198" w:rsidR="00836494" w:rsidRPr="00212EAC" w:rsidRDefault="00836494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( од Мојсија до Христа)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6A8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Пружити ученицима основ за разумевање да је целокупан садржај старозаветне месијнске мисли откривен тек у Новом  Завету у личности Господа Исуса Христа;</w:t>
            </w:r>
          </w:p>
          <w:p w14:paraId="2AD9A84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Предочити ученицима да се у старозаветној историји назире личност Месије Који сабира и избавља народ Божији;</w:t>
            </w:r>
          </w:p>
          <w:p w14:paraId="7B190FC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Упознати ученике са значајем старозаветног празновања пасхе као праслике молитвеног сећања на Христово Страдање, Васкрсење и Други долазак;</w:t>
            </w:r>
          </w:p>
          <w:p w14:paraId="006FDF70" w14:textId="0B7ED4F5" w:rsidR="00836494" w:rsidRPr="00836494" w:rsidRDefault="00836494" w:rsidP="00836494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разумевање да се деловањем пророка Божијих увек изграђује Црква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7FE9" w14:textId="1BBC6D22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FEA4" w14:textId="26B378AF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9538" w14:textId="4E29A86A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75AA" w14:textId="2F2ED85B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B8F2" w14:textId="332ED97A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12FA" w14:textId="2759DC90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56CC6D" w14:textId="3D6F3F7A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836494" w:rsidRPr="00212EAC" w14:paraId="67F7531F" w14:textId="77777777" w:rsidTr="00287F5E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496958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5B0260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76F99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650D73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5E156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267ECE2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836494" w:rsidRPr="00836494" w14:paraId="35546F49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3CAEDF" w14:textId="77777777" w:rsidR="00836494" w:rsidRPr="00836494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0D6CFE" w14:textId="77777777" w:rsidR="00836494" w:rsidRPr="00836494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776A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Знати да је старозаветна вера –вера у једног Бога;</w:t>
            </w:r>
          </w:p>
          <w:p w14:paraId="6FD91A69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објасни нека од старозаветних пророштава која су се остварила у личности Христовој;</w:t>
            </w:r>
          </w:p>
          <w:p w14:paraId="76D7268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 xml:space="preserve">Моћи да наведе који старозаветни догађаји </w:t>
            </w: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јесу праслика Сина Божијег и новозаветне Цркве;</w:t>
            </w:r>
          </w:p>
          <w:p w14:paraId="36EEEB8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повезује догађаје старозаветне и новозаветне историје;</w:t>
            </w:r>
          </w:p>
          <w:p w14:paraId="06CE8113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уочи разлику између уобичајеног значења речи пророк и њеног библијског смисла;</w:t>
            </w:r>
          </w:p>
          <w:p w14:paraId="3B3A6003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,на примеру, пророчке делатности ,увиди значај страдања о социјално угроженим категоријама друштва;</w:t>
            </w:r>
          </w:p>
          <w:p w14:paraId="49823013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схвати , на примеру Израиља, да Црква има наднационални карактер;</w:t>
            </w:r>
          </w:p>
          <w:p w14:paraId="227B32B4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Моћи да упореди Десет заповести са Христовим заповестима о љубави;</w:t>
            </w:r>
          </w:p>
          <w:p w14:paraId="6B54E926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Знати да је месијанска идеја присутна током старозаветне историје;</w:t>
            </w:r>
          </w:p>
          <w:p w14:paraId="6B1B06CA" w14:textId="338134C4" w:rsidR="00836494" w:rsidRPr="00836494" w:rsidRDefault="00836494" w:rsidP="00836494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sz w:val="22"/>
                <w:szCs w:val="22"/>
                <w:lang w:val="sr-Cyrl-CS"/>
              </w:rPr>
              <w:t>Моћи да промишља о сопственом месту у историји спасења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14A6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Фронтални</w:t>
            </w:r>
          </w:p>
          <w:p w14:paraId="5C6F0F2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6E06E45" w14:textId="2BA525E8" w:rsidR="00836494" w:rsidRPr="00836494" w:rsidRDefault="00836494" w:rsidP="00836494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0DD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589C0C22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6AF2FC58" w14:textId="758A4725" w:rsidR="00836494" w:rsidRPr="00836494" w:rsidRDefault="00836494" w:rsidP="0083649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8DA3CA1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3754977F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4344C704" w14:textId="77777777" w:rsidR="00836494" w:rsidRPr="00836494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06C7AD6A" w14:textId="77777777" w:rsidR="00836494" w:rsidRPr="00836494" w:rsidRDefault="00836494" w:rsidP="00836494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836494" w:rsidRPr="00212EAC" w14:paraId="0D3505CD" w14:textId="77777777" w:rsidTr="00287F5E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33E0AB5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2D644B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6D875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EDC2F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4E5E281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836494" w:rsidRPr="00212EAC" w14:paraId="40074761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2C3E39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5BE5C1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289D6CF" w14:textId="547FEB1F" w:rsidR="00836494" w:rsidRPr="00836494" w:rsidRDefault="00836494" w:rsidP="00836494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A6BE78B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289E8CD3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658D3F82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76CA5BA7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4C2B186B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2C54995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448C4C1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5550F1BD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2518F064" w14:textId="77777777" w:rsidR="00836494" w:rsidRDefault="00836494" w:rsidP="00836494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Музичка култура</w:t>
            </w:r>
          </w:p>
          <w:p w14:paraId="31AFCF80" w14:textId="77777777" w:rsidR="00CD0935" w:rsidRDefault="00CD0935" w:rsidP="00CD09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537AD8A" w14:textId="77777777" w:rsidR="00CD0935" w:rsidRDefault="00CD0935" w:rsidP="00CD09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33D14CB4" w14:textId="77777777" w:rsidR="00CD0935" w:rsidRDefault="00CD0935" w:rsidP="00CD09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A0F23CD" w14:textId="77777777" w:rsidR="00CD0935" w:rsidRDefault="00CD0935" w:rsidP="00CD09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D0297CC" w14:textId="1A85CCD1" w:rsidR="00CD0935" w:rsidRPr="00836494" w:rsidRDefault="00CD0935" w:rsidP="00CD09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2616B2A5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4FD0232E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7EE2813C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5284DFB8" w14:textId="77777777" w:rsidR="00836494" w:rsidRPr="00836494" w:rsidRDefault="00836494" w:rsidP="0083649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0786235C" w14:textId="4E8778AC" w:rsidR="00836494" w:rsidRPr="00836494" w:rsidRDefault="00836494" w:rsidP="00836494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836494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  <w:tr w:rsidR="00836494" w:rsidRPr="00212EAC" w14:paraId="4BBE69AD" w14:textId="77777777" w:rsidTr="00287F5E">
        <w:tc>
          <w:tcPr>
            <w:tcW w:w="62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0587FDD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Бр.</w:t>
            </w:r>
          </w:p>
        </w:tc>
        <w:tc>
          <w:tcPr>
            <w:tcW w:w="233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E2E237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Тема/модул/област</w:t>
            </w:r>
          </w:p>
        </w:tc>
        <w:tc>
          <w:tcPr>
            <w:tcW w:w="3438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127DF0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Циљеви</w:t>
            </w:r>
          </w:p>
        </w:tc>
        <w:tc>
          <w:tcPr>
            <w:tcW w:w="8167" w:type="dxa"/>
            <w:gridSpan w:val="2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F7662F1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Фонд/тип часа</w:t>
            </w:r>
          </w:p>
        </w:tc>
      </w:tr>
      <w:tr w:rsidR="00836494" w:rsidRPr="00212EAC" w14:paraId="08C637E2" w14:textId="77777777" w:rsidTr="00287F5E">
        <w:tc>
          <w:tcPr>
            <w:tcW w:w="628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FF8A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E57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3438" w:type="dxa"/>
            <w:gridSpan w:val="5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2716" w14:textId="77777777" w:rsidR="00836494" w:rsidRPr="00212EAC" w:rsidRDefault="00836494" w:rsidP="008364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8EA5BC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број часова у области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1CF7A2B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вежбе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8EA92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FBF55E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300D37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писмени задаци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1BD5E8A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78E09398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A8B28A6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практ.</w:t>
            </w:r>
          </w:p>
          <w:p w14:paraId="27A36104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наст.</w:t>
            </w:r>
          </w:p>
          <w:p w14:paraId="41CDA1D5" w14:textId="77777777" w:rsidR="00836494" w:rsidRPr="00212EAC" w:rsidRDefault="00836494" w:rsidP="0083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у блоку</w:t>
            </w:r>
          </w:p>
        </w:tc>
      </w:tr>
      <w:tr w:rsidR="007D73F2" w:rsidRPr="00212EAC" w14:paraId="3920259F" w14:textId="77777777" w:rsidTr="00287F5E">
        <w:trPr>
          <w:trHeight w:val="784"/>
        </w:trPr>
        <w:tc>
          <w:tcPr>
            <w:tcW w:w="628" w:type="dxa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75A81DD" w14:textId="46EBEC74" w:rsidR="007D73F2" w:rsidRPr="00212EAC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6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CD0AB6" w14:textId="6289617B" w:rsidR="007D73F2" w:rsidRPr="007D73F2" w:rsidRDefault="007D73F2" w:rsidP="007D73F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Старозаветна ризница</w:t>
            </w:r>
          </w:p>
        </w:tc>
        <w:tc>
          <w:tcPr>
            <w:tcW w:w="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12FE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Омогућити ученицима доживљај старозаветне побожности;</w:t>
            </w:r>
          </w:p>
          <w:p w14:paraId="5F5671F0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Подстицати ученике на промишљање о незамењљивости и вредности сопствене личности;</w:t>
            </w:r>
          </w:p>
          <w:p w14:paraId="5E2FAC9C" w14:textId="125DF1F6" w:rsidR="007D73F2" w:rsidRPr="007D73F2" w:rsidRDefault="007D73F2" w:rsidP="007D73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Установити обим и квалитет знања и разумевања стечених у току школске године из Православног катихизиса</w:t>
            </w:r>
          </w:p>
        </w:tc>
        <w:tc>
          <w:tcPr>
            <w:tcW w:w="1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C98A" w14:textId="391821D1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069" w14:textId="6DD61249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A0F5" w14:textId="48885FAC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7A9" w14:textId="32CB2BB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11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B45F" w14:textId="3758EA5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8285" w14:textId="6922E3CB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89F246" w14:textId="7A89DAEE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A5E7A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0</w:t>
            </w:r>
          </w:p>
        </w:tc>
      </w:tr>
      <w:tr w:rsidR="007D73F2" w:rsidRPr="00212EAC" w14:paraId="5831462B" w14:textId="77777777" w:rsidTr="00287F5E">
        <w:trPr>
          <w:trHeight w:val="32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501576" w14:textId="77777777" w:rsidR="007D73F2" w:rsidRPr="00212EAC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541B66" w14:textId="77777777" w:rsidR="007D73F2" w:rsidRPr="00212EAC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DABCF20" w14:textId="7777777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35EBDE" w14:textId="7777777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Облик рада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6A69D8E" w14:textId="7777777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Методе рада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70F73ECE" w14:textId="7777777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7D73F2" w:rsidRPr="00836494" w14:paraId="48D0A147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5DB7A9" w14:textId="77777777" w:rsidR="007D73F2" w:rsidRPr="00836494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75BB8A5" w14:textId="77777777" w:rsidR="007D73F2" w:rsidRPr="00836494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4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96D4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Моћи да се ,подстакнут примерима, смелије суочи са грехом самооправдавања и сваким грехом ,уопште ;</w:t>
            </w:r>
          </w:p>
          <w:p w14:paraId="71D290AD" w14:textId="48593B0D" w:rsidR="007D73F2" w:rsidRPr="007D73F2" w:rsidRDefault="007D73F2" w:rsidP="007D73F2">
            <w:pPr>
              <w:pStyle w:val="BodyText30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sz w:val="22"/>
                <w:szCs w:val="22"/>
                <w:lang w:val="sr-Cyrl-CS"/>
              </w:rPr>
              <w:t>Моћи да се уочи у којој мери је напредовао и савладао градиво Православног катихизиса 2. разреда средње школе</w:t>
            </w:r>
          </w:p>
        </w:tc>
        <w:tc>
          <w:tcPr>
            <w:tcW w:w="22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3B1D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Фронтални</w:t>
            </w:r>
          </w:p>
          <w:p w14:paraId="555795C2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Индивидуални</w:t>
            </w:r>
          </w:p>
          <w:p w14:paraId="03E00607" w14:textId="1C192598" w:rsidR="007D73F2" w:rsidRPr="007D73F2" w:rsidRDefault="007D73F2" w:rsidP="007D73F2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групни</w:t>
            </w:r>
          </w:p>
        </w:tc>
        <w:tc>
          <w:tcPr>
            <w:tcW w:w="25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0433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дијалоска</w:t>
            </w:r>
          </w:p>
          <w:p w14:paraId="79E1D30B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демонстративна</w:t>
            </w:r>
          </w:p>
          <w:p w14:paraId="5861E34C" w14:textId="676A47E0" w:rsidR="007D73F2" w:rsidRPr="007D73F2" w:rsidRDefault="007D73F2" w:rsidP="007D73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квиз</w:t>
            </w:r>
          </w:p>
        </w:tc>
        <w:tc>
          <w:tcPr>
            <w:tcW w:w="2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5CF72AF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март</w:t>
            </w:r>
          </w:p>
          <w:p w14:paraId="026F575B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април</w:t>
            </w:r>
          </w:p>
          <w:p w14:paraId="0476DEE2" w14:textId="77777777" w:rsidR="007D73F2" w:rsidRPr="007D73F2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4B6A51CA" w14:textId="77777777" w:rsidR="007D73F2" w:rsidRPr="007D73F2" w:rsidRDefault="007D73F2" w:rsidP="007D73F2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7D73F2" w:rsidRPr="00212EAC" w14:paraId="1982F538" w14:textId="77777777" w:rsidTr="00287F5E">
        <w:trPr>
          <w:trHeight w:val="386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C7F40B" w14:textId="77777777" w:rsidR="007D73F2" w:rsidRPr="00212EAC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E9F5E8" w14:textId="77777777" w:rsidR="007D73F2" w:rsidRPr="00212EAC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8B89B2" w14:textId="7777777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 средства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2E1EEC" w14:textId="7777777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Корелација са другим предметом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2D65127C" w14:textId="77777777" w:rsidR="007D73F2" w:rsidRPr="00212EAC" w:rsidRDefault="007D73F2" w:rsidP="007D7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212EAC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оцењивање</w:t>
            </w:r>
          </w:p>
        </w:tc>
      </w:tr>
      <w:tr w:rsidR="007D73F2" w:rsidRPr="00836494" w14:paraId="76B1F0D6" w14:textId="77777777" w:rsidTr="00287F5E">
        <w:trPr>
          <w:trHeight w:val="784"/>
        </w:trPr>
        <w:tc>
          <w:tcPr>
            <w:tcW w:w="628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0061479" w14:textId="77777777" w:rsidR="007D73F2" w:rsidRPr="00212EAC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4C4977" w14:textId="77777777" w:rsidR="007D73F2" w:rsidRPr="00212EAC" w:rsidRDefault="007D73F2" w:rsidP="007D73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3374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AB1619" w14:textId="6377BD32" w:rsidR="007D73F2" w:rsidRPr="007D73F2" w:rsidRDefault="007D73F2" w:rsidP="007D73F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дидактички материјал</w:t>
            </w:r>
          </w:p>
        </w:tc>
        <w:tc>
          <w:tcPr>
            <w:tcW w:w="3586" w:type="dxa"/>
            <w:gridSpan w:val="15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A21C95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Српски језик и књижевност</w:t>
            </w:r>
          </w:p>
          <w:p w14:paraId="7D2F2571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Историја</w:t>
            </w:r>
          </w:p>
          <w:p w14:paraId="14BC4B6D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Географија</w:t>
            </w:r>
          </w:p>
          <w:p w14:paraId="16A65351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Екологија</w:t>
            </w:r>
          </w:p>
          <w:p w14:paraId="05D6FF2E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Физика</w:t>
            </w:r>
          </w:p>
          <w:p w14:paraId="24083665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Философија</w:t>
            </w:r>
          </w:p>
          <w:p w14:paraId="6A1B7A62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Социологија</w:t>
            </w:r>
          </w:p>
          <w:p w14:paraId="3B32FC8F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Ликовна култура</w:t>
            </w:r>
          </w:p>
          <w:p w14:paraId="0677F34E" w14:textId="2E0FD690" w:rsidR="007D73F2" w:rsidRPr="007D73F2" w:rsidRDefault="007D73F2" w:rsidP="007D73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Музичка култура</w:t>
            </w:r>
          </w:p>
        </w:tc>
        <w:tc>
          <w:tcPr>
            <w:tcW w:w="4645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0A71945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Процењивањем реакције ученика или прикупљањем коментара ученика путем анкетних евиденционих листића;</w:t>
            </w:r>
          </w:p>
          <w:p w14:paraId="1581466F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Провером знања које ученици усвајају на часу и испитивањем ставова;</w:t>
            </w:r>
          </w:p>
          <w:p w14:paraId="1B77C60D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Усмено испитивање;</w:t>
            </w:r>
          </w:p>
          <w:p w14:paraId="5CF59D43" w14:textId="77777777" w:rsidR="007D73F2" w:rsidRPr="007D73F2" w:rsidRDefault="007D73F2" w:rsidP="007D73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Писмено испитивање;</w:t>
            </w:r>
          </w:p>
          <w:p w14:paraId="5F5C6595" w14:textId="559F0A8D" w:rsidR="007D73F2" w:rsidRPr="007D73F2" w:rsidRDefault="007D73F2" w:rsidP="007D73F2">
            <w:pPr>
              <w:numPr>
                <w:ilvl w:val="0"/>
                <w:numId w:val="12"/>
              </w:numPr>
              <w:tabs>
                <w:tab w:val="clear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D73F2">
              <w:rPr>
                <w:rFonts w:ascii="Times New Roman" w:eastAsia="Times New Roman" w:hAnsi="Times New Roman" w:cs="Times New Roman"/>
                <w:lang w:val="sr-Cyrl-CS"/>
              </w:rPr>
              <w:t>Посматрање понашања ученика</w:t>
            </w:r>
          </w:p>
        </w:tc>
      </w:tr>
    </w:tbl>
    <w:p w14:paraId="408B9D23" w14:textId="77777777" w:rsidR="0068531A" w:rsidRPr="002A5B83" w:rsidRDefault="0068531A">
      <w:pPr>
        <w:rPr>
          <w:sz w:val="24"/>
          <w:szCs w:val="24"/>
          <w:lang w:val="sr-Latn-RS"/>
        </w:rPr>
      </w:pPr>
    </w:p>
    <w:p w14:paraId="1EFBC0C5" w14:textId="77777777" w:rsidR="002A5B83" w:rsidRDefault="002A5B83">
      <w:pPr>
        <w:rPr>
          <w:lang w:val="sr-Latn-RS"/>
        </w:rPr>
      </w:pPr>
    </w:p>
    <w:p w14:paraId="02FC46E5" w14:textId="77777777" w:rsidR="002A5B83" w:rsidRPr="00D91208" w:rsidRDefault="002A5B83">
      <w:pPr>
        <w:rPr>
          <w:lang w:val="sr-Latn-RS"/>
        </w:rPr>
      </w:pPr>
      <w:bookmarkStart w:id="0" w:name="_GoBack"/>
      <w:bookmarkEnd w:id="0"/>
    </w:p>
    <w:p w14:paraId="7850C580" w14:textId="77777777" w:rsidR="00EE79C0" w:rsidRPr="00876800" w:rsidRDefault="00EE79C0" w:rsidP="00524408">
      <w:pPr>
        <w:keepNext/>
        <w:spacing w:after="0" w:line="240" w:lineRule="auto"/>
        <w:outlineLvl w:val="1"/>
        <w:rPr>
          <w:rFonts w:ascii="Times New Roman" w:hAnsi="Times New Roman" w:cs="Times New Roman"/>
          <w:vanish/>
          <w:sz w:val="24"/>
          <w:szCs w:val="24"/>
        </w:rPr>
      </w:pPr>
    </w:p>
    <w:sectPr w:rsidR="00EE79C0" w:rsidRPr="00876800" w:rsidSect="0095553C">
      <w:pgSz w:w="16838" w:h="11906" w:orient="landscape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D3B78" w14:textId="77777777" w:rsidR="00877E07" w:rsidRDefault="00877E07" w:rsidP="004A3C16">
      <w:pPr>
        <w:spacing w:after="0" w:line="240" w:lineRule="auto"/>
      </w:pPr>
      <w:r>
        <w:separator/>
      </w:r>
    </w:p>
  </w:endnote>
  <w:endnote w:type="continuationSeparator" w:id="0">
    <w:p w14:paraId="7CA921EA" w14:textId="77777777" w:rsidR="00877E07" w:rsidRDefault="00877E07" w:rsidP="004A3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_ Helvetik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092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72D5A" w14:textId="133F2993" w:rsidR="00100FEA" w:rsidRDefault="00100F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D20">
          <w:rPr>
            <w:noProof/>
          </w:rPr>
          <w:t>232</w:t>
        </w:r>
        <w:r>
          <w:rPr>
            <w:noProof/>
          </w:rPr>
          <w:fldChar w:fldCharType="end"/>
        </w:r>
      </w:p>
    </w:sdtContent>
  </w:sdt>
  <w:p w14:paraId="08E390BE" w14:textId="77777777" w:rsidR="00100FEA" w:rsidRDefault="00100F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399BB" w14:textId="77777777" w:rsidR="00877E07" w:rsidRDefault="00877E07" w:rsidP="004A3C16">
      <w:pPr>
        <w:spacing w:after="0" w:line="240" w:lineRule="auto"/>
      </w:pPr>
      <w:r>
        <w:separator/>
      </w:r>
    </w:p>
  </w:footnote>
  <w:footnote w:type="continuationSeparator" w:id="0">
    <w:p w14:paraId="1E4619BB" w14:textId="77777777" w:rsidR="00877E07" w:rsidRDefault="00877E07" w:rsidP="004A3C16">
      <w:pPr>
        <w:spacing w:after="0" w:line="240" w:lineRule="auto"/>
      </w:pPr>
      <w:r>
        <w:continuationSeparator/>
      </w:r>
    </w:p>
  </w:footnote>
  <w:footnote w:id="1">
    <w:p w14:paraId="4D6AD78F" w14:textId="77777777" w:rsidR="00100FEA" w:rsidRPr="000679BC" w:rsidRDefault="00100FEA" w:rsidP="006D12A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Систем према коме се квалификације разврставају и шифрирају у НОКС-у, усклађен са Међународном стандардном класификацијом образовања </w:t>
      </w:r>
      <w:r>
        <w:rPr>
          <w:lang w:val="sr-Latn-RS"/>
        </w:rPr>
        <w:t>ISCED 13-F.</w:t>
      </w:r>
    </w:p>
  </w:footnote>
  <w:footnote w:id="2">
    <w:p w14:paraId="16DC69AF" w14:textId="77777777" w:rsidR="00100FEA" w:rsidRPr="000679BC" w:rsidRDefault="00100FEA" w:rsidP="006D12A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Национални оквир квалификација Републике Србије (НОКС)</w:t>
      </w:r>
    </w:p>
  </w:footnote>
  <w:footnote w:id="3">
    <w:p w14:paraId="20CF2529" w14:textId="77777777" w:rsidR="00100FEA" w:rsidRPr="000679BC" w:rsidRDefault="00100FEA" w:rsidP="006D12A8">
      <w:pPr>
        <w:pStyle w:val="FootnoteText"/>
        <w:rPr>
          <w:i/>
          <w:lang w:val="sr-Latn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Европски оквир квалификација (енг. </w:t>
      </w:r>
      <w:r>
        <w:rPr>
          <w:i/>
          <w:lang w:val="sr-Latn-RS"/>
        </w:rPr>
        <w:t>European Qualifications Framework)</w:t>
      </w:r>
    </w:p>
  </w:footnote>
  <w:footnote w:id="4">
    <w:p w14:paraId="45D14D6B" w14:textId="77777777" w:rsidR="00100FEA" w:rsidRPr="00780D3F" w:rsidRDefault="00100FEA" w:rsidP="006D12A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До доношења стандарда занимања, повезаност стандарда квалификације Правно-пословни техничар са тржиштем рада заснован је на подацима о занимањима који су утврђени на основу прописа из области рада и запошљавања (према: Закон о НОКС-у, члан 50.), као и на опису рада из иницијалног предлога стандарда квалификације у оквиру Иницијативе за развој и усвајање стандарда квалификације Правно-пословни техничар.</w:t>
      </w:r>
    </w:p>
  </w:footnote>
  <w:footnote w:id="5">
    <w:p w14:paraId="0993CC34" w14:textId="77777777" w:rsidR="00100FEA" w:rsidRPr="0057224F" w:rsidRDefault="00100FEA" w:rsidP="006D12A8">
      <w:pPr>
        <w:pStyle w:val="FootnoteText"/>
        <w:rPr>
          <w:i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 xml:space="preserve">На основу: </w:t>
      </w:r>
      <w:r>
        <w:rPr>
          <w:i/>
          <w:lang w:val="sr-Cyrl-RS"/>
        </w:rPr>
        <w:t>Правилника о општим стандардима постигнућа за крај општег средњег образовања и средњег стручног образовања у делу општеобразовних предмета („Службени гласник РС“, број 117/13).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  <w:lang w:val="sr-Cyrl-CS"/>
      </w:r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7"/>
    <w:multiLevelType w:val="singleLevel"/>
    <w:tmpl w:val="00000007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9"/>
    <w:multiLevelType w:val="single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2C51B4"/>
    <w:multiLevelType w:val="hybridMultilevel"/>
    <w:tmpl w:val="621AF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0377462"/>
    <w:multiLevelType w:val="hybridMultilevel"/>
    <w:tmpl w:val="650264FE"/>
    <w:lvl w:ilvl="0" w:tplc="04090001">
      <w:start w:val="1"/>
      <w:numFmt w:val="bullet"/>
      <w:lvlText w:val=""/>
      <w:lvlJc w:val="left"/>
      <w:pPr>
        <w:tabs>
          <w:tab w:val="num" w:pos="890"/>
        </w:tabs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8">
    <w:nsid w:val="0234338C"/>
    <w:multiLevelType w:val="hybridMultilevel"/>
    <w:tmpl w:val="76089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391E88"/>
    <w:multiLevelType w:val="hybridMultilevel"/>
    <w:tmpl w:val="F228791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4F26F61"/>
    <w:multiLevelType w:val="hybridMultilevel"/>
    <w:tmpl w:val="69123B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F63977"/>
    <w:multiLevelType w:val="multilevel"/>
    <w:tmpl w:val="91F4C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ACB4F37"/>
    <w:multiLevelType w:val="hybridMultilevel"/>
    <w:tmpl w:val="4CC488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D7F28"/>
    <w:multiLevelType w:val="multilevel"/>
    <w:tmpl w:val="013230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0CC75476"/>
    <w:multiLevelType w:val="hybridMultilevel"/>
    <w:tmpl w:val="D4DEE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5A795D"/>
    <w:multiLevelType w:val="hybridMultilevel"/>
    <w:tmpl w:val="BB7042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DEBAC4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E24EF7"/>
    <w:multiLevelType w:val="multilevel"/>
    <w:tmpl w:val="3026A1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nsid w:val="0E893DDE"/>
    <w:multiLevelType w:val="multilevel"/>
    <w:tmpl w:val="50D09DC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>
    <w:nsid w:val="10872CBD"/>
    <w:multiLevelType w:val="hybridMultilevel"/>
    <w:tmpl w:val="2532408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23E09DA"/>
    <w:multiLevelType w:val="multilevel"/>
    <w:tmpl w:val="244829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14F8176E"/>
    <w:multiLevelType w:val="hybridMultilevel"/>
    <w:tmpl w:val="5B9CC5FA"/>
    <w:lvl w:ilvl="0" w:tplc="449C8F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1">
    <w:nsid w:val="151A3A18"/>
    <w:multiLevelType w:val="hybridMultilevel"/>
    <w:tmpl w:val="E438C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5E22D68"/>
    <w:multiLevelType w:val="hybridMultilevel"/>
    <w:tmpl w:val="41AA7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7402029"/>
    <w:multiLevelType w:val="multilevel"/>
    <w:tmpl w:val="05422A2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17EE4416"/>
    <w:multiLevelType w:val="multilevel"/>
    <w:tmpl w:val="7108E13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AC65F67"/>
    <w:multiLevelType w:val="hybridMultilevel"/>
    <w:tmpl w:val="9760E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C5109E7"/>
    <w:multiLevelType w:val="hybridMultilevel"/>
    <w:tmpl w:val="DE32A7AE"/>
    <w:lvl w:ilvl="0" w:tplc="4FAE3956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D003DC6"/>
    <w:multiLevelType w:val="hybridMultilevel"/>
    <w:tmpl w:val="14509DF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E44517D"/>
    <w:multiLevelType w:val="hybridMultilevel"/>
    <w:tmpl w:val="69068722"/>
    <w:lvl w:ilvl="0" w:tplc="E0AEFE80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4A63B35"/>
    <w:multiLevelType w:val="hybridMultilevel"/>
    <w:tmpl w:val="41E8C8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4DB2B15"/>
    <w:multiLevelType w:val="hybridMultilevel"/>
    <w:tmpl w:val="DD161D5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68448E1"/>
    <w:multiLevelType w:val="hybridMultilevel"/>
    <w:tmpl w:val="35067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6B477F0"/>
    <w:multiLevelType w:val="hybridMultilevel"/>
    <w:tmpl w:val="E5905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7E23A89"/>
    <w:multiLevelType w:val="multilevel"/>
    <w:tmpl w:val="C032D148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A27559C"/>
    <w:multiLevelType w:val="multilevel"/>
    <w:tmpl w:val="11D8F50C"/>
    <w:lvl w:ilvl="0">
      <w:start w:val="1"/>
      <w:numFmt w:val="bullet"/>
      <w:lvlText w:val=""/>
      <w:lvlJc w:val="left"/>
      <w:pPr>
        <w:tabs>
          <w:tab w:val="num" w:pos="17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C1565F7"/>
    <w:multiLevelType w:val="multilevel"/>
    <w:tmpl w:val="E934F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2C1E2B0B"/>
    <w:multiLevelType w:val="hybridMultilevel"/>
    <w:tmpl w:val="ABFED0EC"/>
    <w:lvl w:ilvl="0" w:tplc="52F87A50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7">
    <w:nsid w:val="2D776CFD"/>
    <w:multiLevelType w:val="multilevel"/>
    <w:tmpl w:val="092C4C6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30252B68"/>
    <w:multiLevelType w:val="hybridMultilevel"/>
    <w:tmpl w:val="92125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49E55E6"/>
    <w:multiLevelType w:val="hybridMultilevel"/>
    <w:tmpl w:val="3F2268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34A26A7F"/>
    <w:multiLevelType w:val="multilevel"/>
    <w:tmpl w:val="9E0250F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3A807D09"/>
    <w:multiLevelType w:val="hybridMultilevel"/>
    <w:tmpl w:val="E2381234"/>
    <w:lvl w:ilvl="0" w:tplc="D7AC6B7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  <w:lang w:val="sr-Cyrl-B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3C5712C0"/>
    <w:multiLevelType w:val="hybridMultilevel"/>
    <w:tmpl w:val="1A00B85E"/>
    <w:lvl w:ilvl="0" w:tplc="C5446A7A">
      <w:start w:val="1"/>
      <w:numFmt w:val="bullet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F2A7269"/>
    <w:multiLevelType w:val="hybridMultilevel"/>
    <w:tmpl w:val="9E709D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03449F8"/>
    <w:multiLevelType w:val="hybridMultilevel"/>
    <w:tmpl w:val="BECAE3CA"/>
    <w:lvl w:ilvl="0" w:tplc="4D04FFBC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409A07E3"/>
    <w:multiLevelType w:val="hybridMultilevel"/>
    <w:tmpl w:val="5F70BB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34913BD"/>
    <w:multiLevelType w:val="hybridMultilevel"/>
    <w:tmpl w:val="D460F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3596D46"/>
    <w:multiLevelType w:val="multilevel"/>
    <w:tmpl w:val="B0D08FEE"/>
    <w:lvl w:ilvl="0">
      <w:start w:val="1"/>
      <w:numFmt w:val="bullet"/>
      <w:lvlText w:val="●"/>
      <w:lvlJc w:val="left"/>
      <w:pPr>
        <w:ind w:left="170" w:hanging="17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8">
    <w:nsid w:val="448E501C"/>
    <w:multiLevelType w:val="hybridMultilevel"/>
    <w:tmpl w:val="61624EA6"/>
    <w:lvl w:ilvl="0" w:tplc="AACCF65A">
      <w:start w:val="57"/>
      <w:numFmt w:val="bullet"/>
      <w:lvlText w:val="−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9">
    <w:nsid w:val="45DD78F2"/>
    <w:multiLevelType w:val="hybridMultilevel"/>
    <w:tmpl w:val="1BBA0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68B7F4A"/>
    <w:multiLevelType w:val="hybridMultilevel"/>
    <w:tmpl w:val="3D287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6C078F2"/>
    <w:multiLevelType w:val="hybridMultilevel"/>
    <w:tmpl w:val="449E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7C04C0F"/>
    <w:multiLevelType w:val="hybridMultilevel"/>
    <w:tmpl w:val="45D0A05A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9200929"/>
    <w:multiLevelType w:val="multilevel"/>
    <w:tmpl w:val="3558E6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4">
    <w:nsid w:val="4AB40DC7"/>
    <w:multiLevelType w:val="hybridMultilevel"/>
    <w:tmpl w:val="936048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BB17EB5"/>
    <w:multiLevelType w:val="hybridMultilevel"/>
    <w:tmpl w:val="71843BD4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D810710"/>
    <w:multiLevelType w:val="multilevel"/>
    <w:tmpl w:val="55480754"/>
    <w:lvl w:ilvl="0">
      <w:start w:val="1"/>
      <w:numFmt w:val="bullet"/>
      <w:lvlText w:val="●"/>
      <w:lvlJc w:val="left"/>
      <w:pPr>
        <w:ind w:left="135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7">
    <w:nsid w:val="4E6A093C"/>
    <w:multiLevelType w:val="hybridMultilevel"/>
    <w:tmpl w:val="E924C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53095771"/>
    <w:multiLevelType w:val="hybridMultilevel"/>
    <w:tmpl w:val="C43E06FC"/>
    <w:lvl w:ilvl="0" w:tplc="62C80C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45D4122"/>
    <w:multiLevelType w:val="hybridMultilevel"/>
    <w:tmpl w:val="7F60E52A"/>
    <w:lvl w:ilvl="0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DFAA0A1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0">
    <w:nsid w:val="549407F6"/>
    <w:multiLevelType w:val="hybridMultilevel"/>
    <w:tmpl w:val="4D3A2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726146D"/>
    <w:multiLevelType w:val="multilevel"/>
    <w:tmpl w:val="943E946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2">
    <w:nsid w:val="57F52865"/>
    <w:multiLevelType w:val="hybridMultilevel"/>
    <w:tmpl w:val="6C7C3CDE"/>
    <w:lvl w:ilvl="0" w:tplc="8A7061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583412FF"/>
    <w:multiLevelType w:val="hybridMultilevel"/>
    <w:tmpl w:val="DA36F1B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4">
    <w:nsid w:val="596E0A29"/>
    <w:multiLevelType w:val="hybridMultilevel"/>
    <w:tmpl w:val="DF30C9C8"/>
    <w:lvl w:ilvl="0" w:tplc="62C80CF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5AC33B9D"/>
    <w:multiLevelType w:val="hybridMultilevel"/>
    <w:tmpl w:val="558C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5CA14540"/>
    <w:multiLevelType w:val="hybridMultilevel"/>
    <w:tmpl w:val="E27EAE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F0D4B67"/>
    <w:multiLevelType w:val="hybridMultilevel"/>
    <w:tmpl w:val="09988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0FB44C0"/>
    <w:multiLevelType w:val="multilevel"/>
    <w:tmpl w:val="8208F402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6123459C"/>
    <w:multiLevelType w:val="multilevel"/>
    <w:tmpl w:val="809C7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613E4A43"/>
    <w:multiLevelType w:val="hybridMultilevel"/>
    <w:tmpl w:val="3F203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2EB1EC2"/>
    <w:multiLevelType w:val="hybridMultilevel"/>
    <w:tmpl w:val="4A0C3C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>
    <w:nsid w:val="6408470E"/>
    <w:multiLevelType w:val="hybridMultilevel"/>
    <w:tmpl w:val="3FC25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461224B"/>
    <w:multiLevelType w:val="hybridMultilevel"/>
    <w:tmpl w:val="95C04D22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68A85376"/>
    <w:multiLevelType w:val="hybridMultilevel"/>
    <w:tmpl w:val="39B6665E"/>
    <w:lvl w:ilvl="0" w:tplc="22C2EDDC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91C28D1"/>
    <w:multiLevelType w:val="hybridMultilevel"/>
    <w:tmpl w:val="1AA46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AF878E6"/>
    <w:multiLevelType w:val="hybridMultilevel"/>
    <w:tmpl w:val="BFF009D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>
    <w:nsid w:val="6C5B2120"/>
    <w:multiLevelType w:val="multilevel"/>
    <w:tmpl w:val="E67489C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8">
    <w:nsid w:val="6D39028C"/>
    <w:multiLevelType w:val="hybridMultilevel"/>
    <w:tmpl w:val="E85A5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D5532D9"/>
    <w:multiLevelType w:val="hybridMultilevel"/>
    <w:tmpl w:val="7EF0423E"/>
    <w:lvl w:ilvl="0" w:tplc="B14411C8">
      <w:start w:val="1"/>
      <w:numFmt w:val="bullet"/>
      <w:pStyle w:val="crtice"/>
      <w:lvlText w:val="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1B928B4"/>
    <w:multiLevelType w:val="multilevel"/>
    <w:tmpl w:val="84D45E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1">
    <w:nsid w:val="723E0B7B"/>
    <w:multiLevelType w:val="hybridMultilevel"/>
    <w:tmpl w:val="050261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4536278"/>
    <w:multiLevelType w:val="multilevel"/>
    <w:tmpl w:val="DA00D63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3">
    <w:nsid w:val="74942E61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4">
    <w:nsid w:val="749957B7"/>
    <w:multiLevelType w:val="hybridMultilevel"/>
    <w:tmpl w:val="0ACA2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6294350"/>
    <w:multiLevelType w:val="hybridMultilevel"/>
    <w:tmpl w:val="0A303020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>
    <w:nsid w:val="7756719B"/>
    <w:multiLevelType w:val="hybridMultilevel"/>
    <w:tmpl w:val="62C825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78466DDB"/>
    <w:multiLevelType w:val="hybridMultilevel"/>
    <w:tmpl w:val="7C4284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8937CBC"/>
    <w:multiLevelType w:val="hybridMultilevel"/>
    <w:tmpl w:val="024099BE"/>
    <w:lvl w:ilvl="0" w:tplc="1F100C12">
      <w:start w:val="1"/>
      <w:numFmt w:val="bullet"/>
      <w:lvlText w:val=""/>
      <w:lvlJc w:val="left"/>
      <w:pPr>
        <w:tabs>
          <w:tab w:val="num" w:pos="341"/>
        </w:tabs>
        <w:ind w:left="341" w:hanging="288"/>
      </w:pPr>
      <w:rPr>
        <w:rFonts w:ascii="Symbol" w:hAnsi="Symbol" w:hint="default"/>
        <w:b w:val="0"/>
        <w:i w:val="0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89">
    <w:nsid w:val="791A2B1B"/>
    <w:multiLevelType w:val="hybridMultilevel"/>
    <w:tmpl w:val="ABFED0EC"/>
    <w:lvl w:ilvl="0" w:tplc="52F87A50">
      <w:numFmt w:val="decimal"/>
      <w:lvlText w:val=""/>
      <w:lvlJc w:val="left"/>
      <w:pPr>
        <w:tabs>
          <w:tab w:val="num" w:pos="0"/>
        </w:tabs>
        <w:ind w:left="288" w:hanging="288"/>
      </w:pPr>
      <w:rPr>
        <w:rFonts w:ascii="Symbol" w:hAnsi="Symbol" w:hint="default"/>
        <w:b w:val="0"/>
        <w:i w:val="0"/>
        <w:color w:val="auto"/>
      </w:rPr>
    </w:lvl>
    <w:lvl w:ilvl="1" w:tplc="30B621C8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  <w:lvl w:ilvl="2" w:tplc="04090005">
      <w:numFmt w:val="decimal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0">
    <w:nsid w:val="7B1C3FD9"/>
    <w:multiLevelType w:val="multilevel"/>
    <w:tmpl w:val="420C1F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nsid w:val="7DFD26EB"/>
    <w:multiLevelType w:val="hybridMultilevel"/>
    <w:tmpl w:val="3B964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>
    <w:nsid w:val="7E9912D0"/>
    <w:multiLevelType w:val="hybridMultilevel"/>
    <w:tmpl w:val="E8886BD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4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41"/>
  </w:num>
  <w:num w:numId="14">
    <w:abstractNumId w:val="74"/>
  </w:num>
  <w:num w:numId="15">
    <w:abstractNumId w:val="64"/>
  </w:num>
  <w:num w:numId="16">
    <w:abstractNumId w:val="70"/>
  </w:num>
  <w:num w:numId="17">
    <w:abstractNumId w:val="43"/>
  </w:num>
  <w:num w:numId="18">
    <w:abstractNumId w:val="31"/>
  </w:num>
  <w:num w:numId="19">
    <w:abstractNumId w:val="12"/>
  </w:num>
  <w:num w:numId="20">
    <w:abstractNumId w:val="35"/>
  </w:num>
  <w:num w:numId="21">
    <w:abstractNumId w:val="66"/>
  </w:num>
  <w:num w:numId="22">
    <w:abstractNumId w:val="58"/>
  </w:num>
  <w:num w:numId="23">
    <w:abstractNumId w:val="6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3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5"/>
  </w:num>
  <w:num w:numId="28">
    <w:abstractNumId w:val="76"/>
  </w:num>
  <w:num w:numId="29">
    <w:abstractNumId w:val="22"/>
  </w:num>
  <w:num w:numId="30">
    <w:abstractNumId w:val="62"/>
  </w:num>
  <w:num w:numId="31">
    <w:abstractNumId w:val="79"/>
  </w:num>
  <w:num w:numId="32">
    <w:abstractNumId w:val="48"/>
  </w:num>
  <w:num w:numId="33">
    <w:abstractNumId w:val="73"/>
  </w:num>
  <w:num w:numId="34">
    <w:abstractNumId w:val="78"/>
  </w:num>
  <w:num w:numId="35">
    <w:abstractNumId w:val="81"/>
  </w:num>
  <w:num w:numId="36">
    <w:abstractNumId w:val="86"/>
  </w:num>
  <w:num w:numId="37">
    <w:abstractNumId w:val="84"/>
  </w:num>
  <w:num w:numId="38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9"/>
  </w:num>
  <w:num w:numId="46">
    <w:abstractNumId w:val="60"/>
  </w:num>
  <w:num w:numId="47">
    <w:abstractNumId w:val="33"/>
    <w:lvlOverride w:ilvl="0">
      <w:startOverride w:val="1"/>
    </w:lvlOverride>
  </w:num>
  <w:num w:numId="48">
    <w:abstractNumId w:val="33"/>
  </w:num>
  <w:num w:numId="49">
    <w:abstractNumId w:val="34"/>
    <w:lvlOverride w:ilvl="0">
      <w:startOverride w:val="1"/>
    </w:lvlOverride>
  </w:num>
  <w:num w:numId="50">
    <w:abstractNumId w:val="34"/>
  </w:num>
  <w:num w:numId="51">
    <w:abstractNumId w:val="36"/>
  </w:num>
  <w:num w:numId="52">
    <w:abstractNumId w:val="57"/>
  </w:num>
  <w:num w:numId="53">
    <w:abstractNumId w:val="11"/>
  </w:num>
  <w:num w:numId="54">
    <w:abstractNumId w:val="69"/>
  </w:num>
  <w:num w:numId="55">
    <w:abstractNumId w:val="28"/>
  </w:num>
  <w:num w:numId="56">
    <w:abstractNumId w:val="83"/>
  </w:num>
  <w:num w:numId="57">
    <w:abstractNumId w:val="89"/>
  </w:num>
  <w:num w:numId="58">
    <w:abstractNumId w:val="30"/>
  </w:num>
  <w:num w:numId="59">
    <w:abstractNumId w:val="10"/>
  </w:num>
  <w:num w:numId="60">
    <w:abstractNumId w:val="9"/>
  </w:num>
  <w:num w:numId="61">
    <w:abstractNumId w:val="15"/>
  </w:num>
  <w:num w:numId="62">
    <w:abstractNumId w:val="32"/>
  </w:num>
  <w:num w:numId="63">
    <w:abstractNumId w:val="39"/>
  </w:num>
  <w:num w:numId="64">
    <w:abstractNumId w:val="56"/>
  </w:num>
  <w:num w:numId="65">
    <w:abstractNumId w:val="53"/>
  </w:num>
  <w:num w:numId="66">
    <w:abstractNumId w:val="82"/>
  </w:num>
  <w:num w:numId="67">
    <w:abstractNumId w:val="61"/>
  </w:num>
  <w:num w:numId="68">
    <w:abstractNumId w:val="37"/>
  </w:num>
  <w:num w:numId="69">
    <w:abstractNumId w:val="40"/>
  </w:num>
  <w:num w:numId="70">
    <w:abstractNumId w:val="68"/>
  </w:num>
  <w:num w:numId="71">
    <w:abstractNumId w:val="47"/>
  </w:num>
  <w:num w:numId="72">
    <w:abstractNumId w:val="46"/>
  </w:num>
  <w:num w:numId="73">
    <w:abstractNumId w:val="25"/>
  </w:num>
  <w:num w:numId="74">
    <w:abstractNumId w:val="2"/>
  </w:num>
  <w:num w:numId="75">
    <w:abstractNumId w:val="1"/>
  </w:num>
  <w:num w:numId="76">
    <w:abstractNumId w:val="6"/>
  </w:num>
  <w:num w:numId="77">
    <w:abstractNumId w:val="87"/>
  </w:num>
  <w:num w:numId="78">
    <w:abstractNumId w:val="14"/>
  </w:num>
  <w:num w:numId="79">
    <w:abstractNumId w:val="50"/>
  </w:num>
  <w:num w:numId="80">
    <w:abstractNumId w:val="55"/>
  </w:num>
  <w:num w:numId="81">
    <w:abstractNumId w:val="52"/>
  </w:num>
  <w:num w:numId="82">
    <w:abstractNumId w:val="27"/>
  </w:num>
  <w:num w:numId="83">
    <w:abstractNumId w:val="18"/>
  </w:num>
  <w:num w:numId="84">
    <w:abstractNumId w:val="85"/>
  </w:num>
  <w:num w:numId="85">
    <w:abstractNumId w:val="20"/>
  </w:num>
  <w:num w:numId="86">
    <w:abstractNumId w:val="24"/>
  </w:num>
  <w:num w:numId="87">
    <w:abstractNumId w:val="71"/>
  </w:num>
  <w:num w:numId="88">
    <w:abstractNumId w:val="8"/>
  </w:num>
  <w:num w:numId="89">
    <w:abstractNumId w:val="75"/>
  </w:num>
  <w:num w:numId="90">
    <w:abstractNumId w:val="88"/>
  </w:num>
  <w:num w:numId="91">
    <w:abstractNumId w:val="44"/>
  </w:num>
  <w:num w:numId="92">
    <w:abstractNumId w:val="92"/>
  </w:num>
  <w:num w:numId="93">
    <w:abstractNumId w:val="72"/>
  </w:num>
  <w:num w:numId="94">
    <w:abstractNumId w:val="51"/>
  </w:num>
  <w:num w:numId="95">
    <w:abstractNumId w:val="67"/>
  </w:num>
  <w:num w:numId="96">
    <w:abstractNumId w:val="63"/>
  </w:num>
  <w:num w:numId="97">
    <w:abstractNumId w:val="21"/>
  </w:num>
  <w:num w:numId="98">
    <w:abstractNumId w:val="59"/>
  </w:num>
  <w:num w:numId="99">
    <w:abstractNumId w:val="42"/>
  </w:num>
  <w:num w:numId="100">
    <w:abstractNumId w:val="91"/>
  </w:num>
  <w:num w:numId="101">
    <w:abstractNumId w:val="38"/>
  </w:num>
  <w:num w:numId="102">
    <w:abstractNumId w:val="17"/>
  </w:num>
  <w:num w:numId="103">
    <w:abstractNumId w:val="23"/>
  </w:num>
  <w:num w:numId="104">
    <w:abstractNumId w:val="80"/>
  </w:num>
  <w:num w:numId="105">
    <w:abstractNumId w:val="16"/>
  </w:num>
  <w:num w:numId="106">
    <w:abstractNumId w:val="77"/>
  </w:num>
  <w:num w:numId="107">
    <w:abstractNumId w:val="13"/>
  </w:num>
  <w:num w:numId="108">
    <w:abstractNumId w:val="19"/>
  </w:num>
  <w:num w:numId="109">
    <w:abstractNumId w:val="9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2BE"/>
    <w:rsid w:val="00002EA0"/>
    <w:rsid w:val="0000458A"/>
    <w:rsid w:val="0002172F"/>
    <w:rsid w:val="00027492"/>
    <w:rsid w:val="00032CD5"/>
    <w:rsid w:val="00033485"/>
    <w:rsid w:val="000420C9"/>
    <w:rsid w:val="00044BDD"/>
    <w:rsid w:val="00047FF7"/>
    <w:rsid w:val="000510C5"/>
    <w:rsid w:val="00051D7F"/>
    <w:rsid w:val="00053D50"/>
    <w:rsid w:val="00056BB6"/>
    <w:rsid w:val="000575AF"/>
    <w:rsid w:val="00057A95"/>
    <w:rsid w:val="00060322"/>
    <w:rsid w:val="0006419C"/>
    <w:rsid w:val="000751EF"/>
    <w:rsid w:val="00076ED1"/>
    <w:rsid w:val="00082D53"/>
    <w:rsid w:val="00083122"/>
    <w:rsid w:val="00085DBB"/>
    <w:rsid w:val="000902F6"/>
    <w:rsid w:val="00091E00"/>
    <w:rsid w:val="00092C00"/>
    <w:rsid w:val="00094E0D"/>
    <w:rsid w:val="00095126"/>
    <w:rsid w:val="0009766A"/>
    <w:rsid w:val="000A2C29"/>
    <w:rsid w:val="000A3D27"/>
    <w:rsid w:val="000B01F2"/>
    <w:rsid w:val="000B194F"/>
    <w:rsid w:val="000B23ED"/>
    <w:rsid w:val="000C140F"/>
    <w:rsid w:val="000C2CC7"/>
    <w:rsid w:val="000C317A"/>
    <w:rsid w:val="000E08C2"/>
    <w:rsid w:val="000E2B2C"/>
    <w:rsid w:val="000F1DA4"/>
    <w:rsid w:val="000F4809"/>
    <w:rsid w:val="000F4A1D"/>
    <w:rsid w:val="000F743A"/>
    <w:rsid w:val="0010073D"/>
    <w:rsid w:val="00100FEA"/>
    <w:rsid w:val="001017BA"/>
    <w:rsid w:val="001054F4"/>
    <w:rsid w:val="00110B9F"/>
    <w:rsid w:val="00110CD4"/>
    <w:rsid w:val="00110CF4"/>
    <w:rsid w:val="00111392"/>
    <w:rsid w:val="00116A9B"/>
    <w:rsid w:val="00116DD9"/>
    <w:rsid w:val="00117468"/>
    <w:rsid w:val="0012008A"/>
    <w:rsid w:val="00122E7E"/>
    <w:rsid w:val="00123183"/>
    <w:rsid w:val="0012782C"/>
    <w:rsid w:val="001342BE"/>
    <w:rsid w:val="00144119"/>
    <w:rsid w:val="0014691F"/>
    <w:rsid w:val="00147359"/>
    <w:rsid w:val="00147BD1"/>
    <w:rsid w:val="00150E56"/>
    <w:rsid w:val="00156C54"/>
    <w:rsid w:val="001612CA"/>
    <w:rsid w:val="00161986"/>
    <w:rsid w:val="0016339C"/>
    <w:rsid w:val="0016721B"/>
    <w:rsid w:val="00170EC0"/>
    <w:rsid w:val="00171DF9"/>
    <w:rsid w:val="0017416C"/>
    <w:rsid w:val="001768EB"/>
    <w:rsid w:val="001926EA"/>
    <w:rsid w:val="00193D04"/>
    <w:rsid w:val="00197B30"/>
    <w:rsid w:val="001A15F8"/>
    <w:rsid w:val="001A7962"/>
    <w:rsid w:val="001B0249"/>
    <w:rsid w:val="001B0EB1"/>
    <w:rsid w:val="001B24D6"/>
    <w:rsid w:val="001B2BB4"/>
    <w:rsid w:val="001B598A"/>
    <w:rsid w:val="001B7004"/>
    <w:rsid w:val="001C2EE6"/>
    <w:rsid w:val="001C5BAA"/>
    <w:rsid w:val="001D6E0C"/>
    <w:rsid w:val="001E2D4C"/>
    <w:rsid w:val="001F3145"/>
    <w:rsid w:val="001F6101"/>
    <w:rsid w:val="00200013"/>
    <w:rsid w:val="00201417"/>
    <w:rsid w:val="00202796"/>
    <w:rsid w:val="00202EDB"/>
    <w:rsid w:val="00207F0F"/>
    <w:rsid w:val="00214192"/>
    <w:rsid w:val="00214280"/>
    <w:rsid w:val="00215EB0"/>
    <w:rsid w:val="00217126"/>
    <w:rsid w:val="002319BC"/>
    <w:rsid w:val="00231CFB"/>
    <w:rsid w:val="00233771"/>
    <w:rsid w:val="00246069"/>
    <w:rsid w:val="002524B8"/>
    <w:rsid w:val="00252560"/>
    <w:rsid w:val="00273BEC"/>
    <w:rsid w:val="002759B9"/>
    <w:rsid w:val="00275CD9"/>
    <w:rsid w:val="00287504"/>
    <w:rsid w:val="00287F5E"/>
    <w:rsid w:val="00290735"/>
    <w:rsid w:val="00292C84"/>
    <w:rsid w:val="00296D59"/>
    <w:rsid w:val="00297E2B"/>
    <w:rsid w:val="002A5B83"/>
    <w:rsid w:val="002A7337"/>
    <w:rsid w:val="002B1BC2"/>
    <w:rsid w:val="002B28ED"/>
    <w:rsid w:val="002B398D"/>
    <w:rsid w:val="002B6792"/>
    <w:rsid w:val="002C2AF0"/>
    <w:rsid w:val="002C7E2D"/>
    <w:rsid w:val="002D0451"/>
    <w:rsid w:val="002D1321"/>
    <w:rsid w:val="002D373D"/>
    <w:rsid w:val="002D5F39"/>
    <w:rsid w:val="002E0448"/>
    <w:rsid w:val="002E0E87"/>
    <w:rsid w:val="002E26B2"/>
    <w:rsid w:val="002E3588"/>
    <w:rsid w:val="002E7130"/>
    <w:rsid w:val="002F5225"/>
    <w:rsid w:val="00301FC0"/>
    <w:rsid w:val="003020B0"/>
    <w:rsid w:val="003110B8"/>
    <w:rsid w:val="00311190"/>
    <w:rsid w:val="00312333"/>
    <w:rsid w:val="00323BAF"/>
    <w:rsid w:val="00323FFB"/>
    <w:rsid w:val="00325F1C"/>
    <w:rsid w:val="00331777"/>
    <w:rsid w:val="00331965"/>
    <w:rsid w:val="00332691"/>
    <w:rsid w:val="00332BC1"/>
    <w:rsid w:val="00334523"/>
    <w:rsid w:val="00336D08"/>
    <w:rsid w:val="003419DE"/>
    <w:rsid w:val="00344000"/>
    <w:rsid w:val="00347A3B"/>
    <w:rsid w:val="0035126D"/>
    <w:rsid w:val="00357650"/>
    <w:rsid w:val="00357F6D"/>
    <w:rsid w:val="00364264"/>
    <w:rsid w:val="00366260"/>
    <w:rsid w:val="00370802"/>
    <w:rsid w:val="00371887"/>
    <w:rsid w:val="0037376F"/>
    <w:rsid w:val="00377F52"/>
    <w:rsid w:val="00386D4D"/>
    <w:rsid w:val="00387BFE"/>
    <w:rsid w:val="0039211D"/>
    <w:rsid w:val="0039276A"/>
    <w:rsid w:val="003931E8"/>
    <w:rsid w:val="003A2F1E"/>
    <w:rsid w:val="003A41F1"/>
    <w:rsid w:val="003A7F1D"/>
    <w:rsid w:val="003B526F"/>
    <w:rsid w:val="003B5EB0"/>
    <w:rsid w:val="003B6FAF"/>
    <w:rsid w:val="003C0ADA"/>
    <w:rsid w:val="003C3946"/>
    <w:rsid w:val="003C54CA"/>
    <w:rsid w:val="003E0770"/>
    <w:rsid w:val="003E23E6"/>
    <w:rsid w:val="003E2727"/>
    <w:rsid w:val="003E4F66"/>
    <w:rsid w:val="003E5008"/>
    <w:rsid w:val="003E61AC"/>
    <w:rsid w:val="003F27F8"/>
    <w:rsid w:val="00414925"/>
    <w:rsid w:val="00415FBE"/>
    <w:rsid w:val="00417033"/>
    <w:rsid w:val="004213DA"/>
    <w:rsid w:val="00423876"/>
    <w:rsid w:val="00423A22"/>
    <w:rsid w:val="00423F27"/>
    <w:rsid w:val="00425E33"/>
    <w:rsid w:val="00431D79"/>
    <w:rsid w:val="0043288F"/>
    <w:rsid w:val="00436A47"/>
    <w:rsid w:val="0043770C"/>
    <w:rsid w:val="00440536"/>
    <w:rsid w:val="00442D09"/>
    <w:rsid w:val="00444840"/>
    <w:rsid w:val="00445ABF"/>
    <w:rsid w:val="00450946"/>
    <w:rsid w:val="00456DDF"/>
    <w:rsid w:val="00457759"/>
    <w:rsid w:val="004635F2"/>
    <w:rsid w:val="00463C0A"/>
    <w:rsid w:val="0046486D"/>
    <w:rsid w:val="00464ACA"/>
    <w:rsid w:val="00471408"/>
    <w:rsid w:val="0047345D"/>
    <w:rsid w:val="004752A2"/>
    <w:rsid w:val="00482A16"/>
    <w:rsid w:val="004874D7"/>
    <w:rsid w:val="004903DA"/>
    <w:rsid w:val="004918D0"/>
    <w:rsid w:val="00491967"/>
    <w:rsid w:val="00492153"/>
    <w:rsid w:val="004938CD"/>
    <w:rsid w:val="00493B2A"/>
    <w:rsid w:val="004941C9"/>
    <w:rsid w:val="00494D94"/>
    <w:rsid w:val="004A015F"/>
    <w:rsid w:val="004A26C8"/>
    <w:rsid w:val="004A3ABE"/>
    <w:rsid w:val="004A3C16"/>
    <w:rsid w:val="004A4C8B"/>
    <w:rsid w:val="004A5506"/>
    <w:rsid w:val="004A7F0B"/>
    <w:rsid w:val="004B1F31"/>
    <w:rsid w:val="004B4BD1"/>
    <w:rsid w:val="004C15F0"/>
    <w:rsid w:val="004C3448"/>
    <w:rsid w:val="004C65EC"/>
    <w:rsid w:val="004D1C39"/>
    <w:rsid w:val="004D636B"/>
    <w:rsid w:val="004D7DEF"/>
    <w:rsid w:val="004E372D"/>
    <w:rsid w:val="004E77D5"/>
    <w:rsid w:val="004F16F9"/>
    <w:rsid w:val="004F2605"/>
    <w:rsid w:val="004F3F2D"/>
    <w:rsid w:val="00500104"/>
    <w:rsid w:val="00506461"/>
    <w:rsid w:val="00514950"/>
    <w:rsid w:val="0052025C"/>
    <w:rsid w:val="00520CD1"/>
    <w:rsid w:val="00521BB5"/>
    <w:rsid w:val="00524408"/>
    <w:rsid w:val="00525085"/>
    <w:rsid w:val="0053412D"/>
    <w:rsid w:val="00534951"/>
    <w:rsid w:val="005421D5"/>
    <w:rsid w:val="00563415"/>
    <w:rsid w:val="0056724B"/>
    <w:rsid w:val="005715B2"/>
    <w:rsid w:val="00581EB8"/>
    <w:rsid w:val="0059014F"/>
    <w:rsid w:val="005910C8"/>
    <w:rsid w:val="00591CF0"/>
    <w:rsid w:val="0059731E"/>
    <w:rsid w:val="005A40BB"/>
    <w:rsid w:val="005A75E3"/>
    <w:rsid w:val="005B1642"/>
    <w:rsid w:val="005B6DB4"/>
    <w:rsid w:val="005C2D12"/>
    <w:rsid w:val="005D06C5"/>
    <w:rsid w:val="005D3BBD"/>
    <w:rsid w:val="005D6377"/>
    <w:rsid w:val="005D6804"/>
    <w:rsid w:val="005D6977"/>
    <w:rsid w:val="005E0354"/>
    <w:rsid w:val="005E0B96"/>
    <w:rsid w:val="005E44ED"/>
    <w:rsid w:val="005E6BC6"/>
    <w:rsid w:val="005F0CC3"/>
    <w:rsid w:val="005F62BE"/>
    <w:rsid w:val="006045E0"/>
    <w:rsid w:val="00616504"/>
    <w:rsid w:val="00617731"/>
    <w:rsid w:val="00621700"/>
    <w:rsid w:val="00624B4F"/>
    <w:rsid w:val="00627876"/>
    <w:rsid w:val="00633773"/>
    <w:rsid w:val="00633C84"/>
    <w:rsid w:val="00635688"/>
    <w:rsid w:val="006369A0"/>
    <w:rsid w:val="006549E9"/>
    <w:rsid w:val="006554C3"/>
    <w:rsid w:val="00665407"/>
    <w:rsid w:val="00665C49"/>
    <w:rsid w:val="00667BEF"/>
    <w:rsid w:val="00673D8A"/>
    <w:rsid w:val="00674C36"/>
    <w:rsid w:val="00675353"/>
    <w:rsid w:val="00682C91"/>
    <w:rsid w:val="00682FC2"/>
    <w:rsid w:val="00683489"/>
    <w:rsid w:val="0068531A"/>
    <w:rsid w:val="00686DA4"/>
    <w:rsid w:val="006924A0"/>
    <w:rsid w:val="006926A6"/>
    <w:rsid w:val="006971CE"/>
    <w:rsid w:val="006A1CAA"/>
    <w:rsid w:val="006B0D29"/>
    <w:rsid w:val="006B3A09"/>
    <w:rsid w:val="006B7DF4"/>
    <w:rsid w:val="006C37AC"/>
    <w:rsid w:val="006C7631"/>
    <w:rsid w:val="006D04C0"/>
    <w:rsid w:val="006D12A8"/>
    <w:rsid w:val="006D39C8"/>
    <w:rsid w:val="006E2A48"/>
    <w:rsid w:val="006E4645"/>
    <w:rsid w:val="006E5192"/>
    <w:rsid w:val="006E607D"/>
    <w:rsid w:val="006F1E53"/>
    <w:rsid w:val="00703A69"/>
    <w:rsid w:val="007129AD"/>
    <w:rsid w:val="00715D7B"/>
    <w:rsid w:val="007209F5"/>
    <w:rsid w:val="00722EAE"/>
    <w:rsid w:val="007233BE"/>
    <w:rsid w:val="00723D19"/>
    <w:rsid w:val="00724593"/>
    <w:rsid w:val="00726183"/>
    <w:rsid w:val="00726D4B"/>
    <w:rsid w:val="00727CD3"/>
    <w:rsid w:val="00731561"/>
    <w:rsid w:val="007316CE"/>
    <w:rsid w:val="00731A64"/>
    <w:rsid w:val="00737D9E"/>
    <w:rsid w:val="007405BE"/>
    <w:rsid w:val="00740768"/>
    <w:rsid w:val="00741332"/>
    <w:rsid w:val="00742E52"/>
    <w:rsid w:val="0075042A"/>
    <w:rsid w:val="007522D3"/>
    <w:rsid w:val="00760695"/>
    <w:rsid w:val="00761560"/>
    <w:rsid w:val="007617C7"/>
    <w:rsid w:val="00761E30"/>
    <w:rsid w:val="00764073"/>
    <w:rsid w:val="00773349"/>
    <w:rsid w:val="0077784B"/>
    <w:rsid w:val="007827FD"/>
    <w:rsid w:val="007864D9"/>
    <w:rsid w:val="00787889"/>
    <w:rsid w:val="0079288D"/>
    <w:rsid w:val="00797C19"/>
    <w:rsid w:val="007A2341"/>
    <w:rsid w:val="007A7877"/>
    <w:rsid w:val="007B7EED"/>
    <w:rsid w:val="007C4140"/>
    <w:rsid w:val="007C4577"/>
    <w:rsid w:val="007C64AA"/>
    <w:rsid w:val="007D2F1E"/>
    <w:rsid w:val="007D5776"/>
    <w:rsid w:val="007D73F2"/>
    <w:rsid w:val="007E0899"/>
    <w:rsid w:val="007E2466"/>
    <w:rsid w:val="007E2FB9"/>
    <w:rsid w:val="007E6DD7"/>
    <w:rsid w:val="007F3F7F"/>
    <w:rsid w:val="007F52F1"/>
    <w:rsid w:val="007F6E5D"/>
    <w:rsid w:val="00803F9C"/>
    <w:rsid w:val="00804560"/>
    <w:rsid w:val="0080732E"/>
    <w:rsid w:val="00812A84"/>
    <w:rsid w:val="0081379F"/>
    <w:rsid w:val="008137E5"/>
    <w:rsid w:val="00813D44"/>
    <w:rsid w:val="00821CDA"/>
    <w:rsid w:val="00830632"/>
    <w:rsid w:val="008336AC"/>
    <w:rsid w:val="00834901"/>
    <w:rsid w:val="00836494"/>
    <w:rsid w:val="008366A6"/>
    <w:rsid w:val="00841961"/>
    <w:rsid w:val="00846216"/>
    <w:rsid w:val="00852724"/>
    <w:rsid w:val="00862E31"/>
    <w:rsid w:val="008630CE"/>
    <w:rsid w:val="00874E41"/>
    <w:rsid w:val="00876800"/>
    <w:rsid w:val="00877E07"/>
    <w:rsid w:val="008804F9"/>
    <w:rsid w:val="00880A24"/>
    <w:rsid w:val="00881948"/>
    <w:rsid w:val="00883C29"/>
    <w:rsid w:val="008855F1"/>
    <w:rsid w:val="00886443"/>
    <w:rsid w:val="008900AD"/>
    <w:rsid w:val="00894BCB"/>
    <w:rsid w:val="0089537E"/>
    <w:rsid w:val="00896493"/>
    <w:rsid w:val="00896976"/>
    <w:rsid w:val="00897EF3"/>
    <w:rsid w:val="008A34E7"/>
    <w:rsid w:val="008B1774"/>
    <w:rsid w:val="008B21FD"/>
    <w:rsid w:val="008B3987"/>
    <w:rsid w:val="008B5605"/>
    <w:rsid w:val="008B6075"/>
    <w:rsid w:val="008D040F"/>
    <w:rsid w:val="008D1C0F"/>
    <w:rsid w:val="008D272A"/>
    <w:rsid w:val="008D594F"/>
    <w:rsid w:val="008D7967"/>
    <w:rsid w:val="008E0947"/>
    <w:rsid w:val="008E55B5"/>
    <w:rsid w:val="008F04D3"/>
    <w:rsid w:val="008F32D4"/>
    <w:rsid w:val="008F37D3"/>
    <w:rsid w:val="008F37F5"/>
    <w:rsid w:val="008F4D87"/>
    <w:rsid w:val="009025A3"/>
    <w:rsid w:val="00911A2E"/>
    <w:rsid w:val="00914643"/>
    <w:rsid w:val="00914E59"/>
    <w:rsid w:val="00914E66"/>
    <w:rsid w:val="009219BB"/>
    <w:rsid w:val="00922365"/>
    <w:rsid w:val="00927325"/>
    <w:rsid w:val="00927630"/>
    <w:rsid w:val="00934D98"/>
    <w:rsid w:val="009408A5"/>
    <w:rsid w:val="00940EA7"/>
    <w:rsid w:val="00944FA6"/>
    <w:rsid w:val="009451B4"/>
    <w:rsid w:val="009539C9"/>
    <w:rsid w:val="0095486C"/>
    <w:rsid w:val="0095553C"/>
    <w:rsid w:val="0096406F"/>
    <w:rsid w:val="0096413D"/>
    <w:rsid w:val="00970B3A"/>
    <w:rsid w:val="00971815"/>
    <w:rsid w:val="00972B02"/>
    <w:rsid w:val="0097373C"/>
    <w:rsid w:val="00974E35"/>
    <w:rsid w:val="0098370D"/>
    <w:rsid w:val="00986551"/>
    <w:rsid w:val="00986B07"/>
    <w:rsid w:val="00997834"/>
    <w:rsid w:val="009A1C91"/>
    <w:rsid w:val="009A2E21"/>
    <w:rsid w:val="009A33B3"/>
    <w:rsid w:val="009A4098"/>
    <w:rsid w:val="009C6311"/>
    <w:rsid w:val="009D7E6E"/>
    <w:rsid w:val="009E5146"/>
    <w:rsid w:val="009E60C3"/>
    <w:rsid w:val="009E778C"/>
    <w:rsid w:val="009F5BB5"/>
    <w:rsid w:val="009F6CCD"/>
    <w:rsid w:val="00A00F35"/>
    <w:rsid w:val="00A12898"/>
    <w:rsid w:val="00A22D0F"/>
    <w:rsid w:val="00A23844"/>
    <w:rsid w:val="00A25A84"/>
    <w:rsid w:val="00A32309"/>
    <w:rsid w:val="00A430D9"/>
    <w:rsid w:val="00A4622B"/>
    <w:rsid w:val="00A5078F"/>
    <w:rsid w:val="00A52A0B"/>
    <w:rsid w:val="00A548B7"/>
    <w:rsid w:val="00A55316"/>
    <w:rsid w:val="00A55488"/>
    <w:rsid w:val="00A724F9"/>
    <w:rsid w:val="00A72F0B"/>
    <w:rsid w:val="00A73120"/>
    <w:rsid w:val="00A74812"/>
    <w:rsid w:val="00A801FE"/>
    <w:rsid w:val="00A8193A"/>
    <w:rsid w:val="00A82E61"/>
    <w:rsid w:val="00A83CA2"/>
    <w:rsid w:val="00A97372"/>
    <w:rsid w:val="00A9741A"/>
    <w:rsid w:val="00AA42EA"/>
    <w:rsid w:val="00AA6C69"/>
    <w:rsid w:val="00AB05B6"/>
    <w:rsid w:val="00AB377F"/>
    <w:rsid w:val="00AB5438"/>
    <w:rsid w:val="00AB626D"/>
    <w:rsid w:val="00AB6C81"/>
    <w:rsid w:val="00AB7FDE"/>
    <w:rsid w:val="00AC0E55"/>
    <w:rsid w:val="00AC3797"/>
    <w:rsid w:val="00AC512E"/>
    <w:rsid w:val="00AC53F1"/>
    <w:rsid w:val="00AD2ED7"/>
    <w:rsid w:val="00AD3F7C"/>
    <w:rsid w:val="00AF0E78"/>
    <w:rsid w:val="00B036F7"/>
    <w:rsid w:val="00B04247"/>
    <w:rsid w:val="00B07EE2"/>
    <w:rsid w:val="00B07F82"/>
    <w:rsid w:val="00B2305A"/>
    <w:rsid w:val="00B26CB5"/>
    <w:rsid w:val="00B304EF"/>
    <w:rsid w:val="00B30FD6"/>
    <w:rsid w:val="00B31645"/>
    <w:rsid w:val="00B333A4"/>
    <w:rsid w:val="00B35ED9"/>
    <w:rsid w:val="00B37BCF"/>
    <w:rsid w:val="00B50ABB"/>
    <w:rsid w:val="00B521FD"/>
    <w:rsid w:val="00B573FF"/>
    <w:rsid w:val="00B62A4E"/>
    <w:rsid w:val="00B6790A"/>
    <w:rsid w:val="00B70E08"/>
    <w:rsid w:val="00B71B51"/>
    <w:rsid w:val="00B72DBD"/>
    <w:rsid w:val="00B7312E"/>
    <w:rsid w:val="00B761E6"/>
    <w:rsid w:val="00B8019A"/>
    <w:rsid w:val="00B82914"/>
    <w:rsid w:val="00B838D0"/>
    <w:rsid w:val="00B85150"/>
    <w:rsid w:val="00B85AA9"/>
    <w:rsid w:val="00B86951"/>
    <w:rsid w:val="00B956F9"/>
    <w:rsid w:val="00B96614"/>
    <w:rsid w:val="00BA204A"/>
    <w:rsid w:val="00BA3E1B"/>
    <w:rsid w:val="00BA53CB"/>
    <w:rsid w:val="00BA551C"/>
    <w:rsid w:val="00BA68D5"/>
    <w:rsid w:val="00BB10AE"/>
    <w:rsid w:val="00BB4DE6"/>
    <w:rsid w:val="00BB6CB0"/>
    <w:rsid w:val="00BB6E0B"/>
    <w:rsid w:val="00BC3C06"/>
    <w:rsid w:val="00BD133A"/>
    <w:rsid w:val="00BD6265"/>
    <w:rsid w:val="00BE2807"/>
    <w:rsid w:val="00BF14F7"/>
    <w:rsid w:val="00BF1C17"/>
    <w:rsid w:val="00BF33F2"/>
    <w:rsid w:val="00BF607B"/>
    <w:rsid w:val="00C0459D"/>
    <w:rsid w:val="00C05746"/>
    <w:rsid w:val="00C06F87"/>
    <w:rsid w:val="00C0763D"/>
    <w:rsid w:val="00C120C0"/>
    <w:rsid w:val="00C12B50"/>
    <w:rsid w:val="00C13558"/>
    <w:rsid w:val="00C21D49"/>
    <w:rsid w:val="00C23892"/>
    <w:rsid w:val="00C30CB7"/>
    <w:rsid w:val="00C33651"/>
    <w:rsid w:val="00C3416B"/>
    <w:rsid w:val="00C37F20"/>
    <w:rsid w:val="00C40476"/>
    <w:rsid w:val="00C44CB0"/>
    <w:rsid w:val="00C502A4"/>
    <w:rsid w:val="00C50BBC"/>
    <w:rsid w:val="00C525BB"/>
    <w:rsid w:val="00C53344"/>
    <w:rsid w:val="00C53F55"/>
    <w:rsid w:val="00C55886"/>
    <w:rsid w:val="00C63C56"/>
    <w:rsid w:val="00C65F61"/>
    <w:rsid w:val="00C67E7E"/>
    <w:rsid w:val="00C716D3"/>
    <w:rsid w:val="00C73C7F"/>
    <w:rsid w:val="00C75991"/>
    <w:rsid w:val="00C75BD7"/>
    <w:rsid w:val="00C84535"/>
    <w:rsid w:val="00C86FA1"/>
    <w:rsid w:val="00C87567"/>
    <w:rsid w:val="00C92220"/>
    <w:rsid w:val="00C933D4"/>
    <w:rsid w:val="00C95793"/>
    <w:rsid w:val="00CA188F"/>
    <w:rsid w:val="00CA1F37"/>
    <w:rsid w:val="00CB01DD"/>
    <w:rsid w:val="00CB07B3"/>
    <w:rsid w:val="00CB78AB"/>
    <w:rsid w:val="00CC1D07"/>
    <w:rsid w:val="00CC3260"/>
    <w:rsid w:val="00CC4092"/>
    <w:rsid w:val="00CC5C41"/>
    <w:rsid w:val="00CC77EA"/>
    <w:rsid w:val="00CD0935"/>
    <w:rsid w:val="00CD423C"/>
    <w:rsid w:val="00CD6D7D"/>
    <w:rsid w:val="00CE3E88"/>
    <w:rsid w:val="00CE489E"/>
    <w:rsid w:val="00CE5727"/>
    <w:rsid w:val="00CE741D"/>
    <w:rsid w:val="00CF27D3"/>
    <w:rsid w:val="00CF2EA5"/>
    <w:rsid w:val="00D02BEC"/>
    <w:rsid w:val="00D04DF3"/>
    <w:rsid w:val="00D04E7C"/>
    <w:rsid w:val="00D30865"/>
    <w:rsid w:val="00D34989"/>
    <w:rsid w:val="00D35E93"/>
    <w:rsid w:val="00D40472"/>
    <w:rsid w:val="00D41FF6"/>
    <w:rsid w:val="00D4266B"/>
    <w:rsid w:val="00D42C5D"/>
    <w:rsid w:val="00D46EEF"/>
    <w:rsid w:val="00D542B2"/>
    <w:rsid w:val="00D65DB5"/>
    <w:rsid w:val="00D77BD0"/>
    <w:rsid w:val="00D848C7"/>
    <w:rsid w:val="00D84D67"/>
    <w:rsid w:val="00D86EB8"/>
    <w:rsid w:val="00D870B9"/>
    <w:rsid w:val="00D91208"/>
    <w:rsid w:val="00D97305"/>
    <w:rsid w:val="00DA0729"/>
    <w:rsid w:val="00DA2950"/>
    <w:rsid w:val="00DA456F"/>
    <w:rsid w:val="00DA5C53"/>
    <w:rsid w:val="00DA696D"/>
    <w:rsid w:val="00DA69E0"/>
    <w:rsid w:val="00DA79DE"/>
    <w:rsid w:val="00DB1B92"/>
    <w:rsid w:val="00DB2520"/>
    <w:rsid w:val="00DB3151"/>
    <w:rsid w:val="00DB3428"/>
    <w:rsid w:val="00DB4FEA"/>
    <w:rsid w:val="00DB717F"/>
    <w:rsid w:val="00DC467E"/>
    <w:rsid w:val="00DD4D37"/>
    <w:rsid w:val="00DD7F0C"/>
    <w:rsid w:val="00DE301B"/>
    <w:rsid w:val="00DE4D72"/>
    <w:rsid w:val="00DE5741"/>
    <w:rsid w:val="00DF036F"/>
    <w:rsid w:val="00DF6301"/>
    <w:rsid w:val="00DF7198"/>
    <w:rsid w:val="00E0217A"/>
    <w:rsid w:val="00E04E5D"/>
    <w:rsid w:val="00E11D4E"/>
    <w:rsid w:val="00E1586A"/>
    <w:rsid w:val="00E30CE2"/>
    <w:rsid w:val="00E35CF6"/>
    <w:rsid w:val="00E36176"/>
    <w:rsid w:val="00E4180A"/>
    <w:rsid w:val="00E46221"/>
    <w:rsid w:val="00E5014B"/>
    <w:rsid w:val="00E62891"/>
    <w:rsid w:val="00E7673B"/>
    <w:rsid w:val="00E771CE"/>
    <w:rsid w:val="00E80FC1"/>
    <w:rsid w:val="00E85050"/>
    <w:rsid w:val="00E9414F"/>
    <w:rsid w:val="00E9441E"/>
    <w:rsid w:val="00E957B7"/>
    <w:rsid w:val="00E978DF"/>
    <w:rsid w:val="00E97A2B"/>
    <w:rsid w:val="00EA0808"/>
    <w:rsid w:val="00EA0C9B"/>
    <w:rsid w:val="00EA5C6B"/>
    <w:rsid w:val="00EA63D1"/>
    <w:rsid w:val="00EA644D"/>
    <w:rsid w:val="00EB26F6"/>
    <w:rsid w:val="00EB5E91"/>
    <w:rsid w:val="00EC10F2"/>
    <w:rsid w:val="00EC1B2F"/>
    <w:rsid w:val="00EC4403"/>
    <w:rsid w:val="00EC7ACE"/>
    <w:rsid w:val="00ED0D20"/>
    <w:rsid w:val="00ED0DE8"/>
    <w:rsid w:val="00ED2E6E"/>
    <w:rsid w:val="00ED3C35"/>
    <w:rsid w:val="00ED4EDC"/>
    <w:rsid w:val="00ED593B"/>
    <w:rsid w:val="00ED5A80"/>
    <w:rsid w:val="00EE79C0"/>
    <w:rsid w:val="00EF0E8C"/>
    <w:rsid w:val="00EF34EB"/>
    <w:rsid w:val="00EF5890"/>
    <w:rsid w:val="00F02D6C"/>
    <w:rsid w:val="00F05473"/>
    <w:rsid w:val="00F07270"/>
    <w:rsid w:val="00F10202"/>
    <w:rsid w:val="00F1104A"/>
    <w:rsid w:val="00F14E4B"/>
    <w:rsid w:val="00F15AAE"/>
    <w:rsid w:val="00F16E3E"/>
    <w:rsid w:val="00F2060B"/>
    <w:rsid w:val="00F22971"/>
    <w:rsid w:val="00F27547"/>
    <w:rsid w:val="00F408B8"/>
    <w:rsid w:val="00F466E5"/>
    <w:rsid w:val="00F467EE"/>
    <w:rsid w:val="00F4759E"/>
    <w:rsid w:val="00F5210F"/>
    <w:rsid w:val="00F54F00"/>
    <w:rsid w:val="00F62821"/>
    <w:rsid w:val="00F639A6"/>
    <w:rsid w:val="00F64103"/>
    <w:rsid w:val="00F7303F"/>
    <w:rsid w:val="00F74BD1"/>
    <w:rsid w:val="00F74CEE"/>
    <w:rsid w:val="00F8420B"/>
    <w:rsid w:val="00F86528"/>
    <w:rsid w:val="00F94450"/>
    <w:rsid w:val="00F958BF"/>
    <w:rsid w:val="00FA284C"/>
    <w:rsid w:val="00FA7A09"/>
    <w:rsid w:val="00FB0132"/>
    <w:rsid w:val="00FB366E"/>
    <w:rsid w:val="00FB6BAC"/>
    <w:rsid w:val="00FC73E7"/>
    <w:rsid w:val="00FC7CFF"/>
    <w:rsid w:val="00FD0CB7"/>
    <w:rsid w:val="00FD4CC6"/>
    <w:rsid w:val="00FE2457"/>
    <w:rsid w:val="00FE4C68"/>
    <w:rsid w:val="00FE6EFF"/>
    <w:rsid w:val="00FE7156"/>
    <w:rsid w:val="00FF0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C19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BE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qFormat/>
    <w:rsid w:val="00044BDD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62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D63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nhideWhenUsed/>
    <w:qFormat/>
    <w:rsid w:val="005F62B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F62B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NoList1">
    <w:name w:val="No List1"/>
    <w:next w:val="NoList"/>
    <w:semiHidden/>
    <w:unhideWhenUsed/>
    <w:rsid w:val="005F62BE"/>
  </w:style>
  <w:style w:type="character" w:customStyle="1" w:styleId="Heading8Char">
    <w:name w:val="Heading 8 Char"/>
    <w:basedOn w:val="DefaultParagraphFont"/>
    <w:link w:val="Heading8"/>
    <w:rsid w:val="005F62B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F62BE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1B0EB1"/>
    <w:pPr>
      <w:widowControl w:val="0"/>
      <w:spacing w:after="0" w:line="240" w:lineRule="auto"/>
      <w:jc w:val="both"/>
    </w:pPr>
    <w:rPr>
      <w:rFonts w:ascii="C_ Helvetika" w:eastAsia="Times New Roman" w:hAnsi="C_ Helvetika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B0EB1"/>
    <w:rPr>
      <w:rFonts w:ascii="C_ Helvetika" w:eastAsia="Times New Roman" w:hAnsi="C_ Helvetika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D63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A3C16"/>
  </w:style>
  <w:style w:type="paragraph" w:styleId="Footer">
    <w:name w:val="footer"/>
    <w:basedOn w:val="Normal"/>
    <w:link w:val="FooterChar"/>
    <w:unhideWhenUsed/>
    <w:rsid w:val="004A3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A3C16"/>
  </w:style>
  <w:style w:type="table" w:styleId="TableGrid">
    <w:name w:val="Table Grid"/>
    <w:basedOn w:val="TableNormal"/>
    <w:rsid w:val="004A3C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F1C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tekst">
    <w:name w:val="1tekst"/>
    <w:basedOn w:val="Normal"/>
    <w:rsid w:val="00311190"/>
    <w:pPr>
      <w:spacing w:after="0" w:line="240" w:lineRule="auto"/>
      <w:ind w:left="500" w:right="500" w:firstLine="240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paragraph" w:customStyle="1" w:styleId="Normal1">
    <w:name w:val="Normal1"/>
    <w:basedOn w:val="Normal"/>
    <w:rsid w:val="0031119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nhideWhenUsed/>
    <w:rsid w:val="009A2E2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9A2E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A2E21"/>
    <w:rPr>
      <w:rFonts w:ascii="Tahoma" w:eastAsia="Times New Roman" w:hAnsi="Tahoma" w:cs="Tahoma"/>
      <w:sz w:val="16"/>
      <w:szCs w:val="16"/>
    </w:rPr>
  </w:style>
  <w:style w:type="paragraph" w:customStyle="1" w:styleId="xl65">
    <w:name w:val="xl6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9A2E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9A2E21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9A2E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Normal"/>
    <w:rsid w:val="009A2E21"/>
    <w:pPr>
      <w:pBdr>
        <w:top w:val="single" w:sz="4" w:space="0" w:color="auto"/>
        <w:bottom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2">
    <w:name w:val="xl82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Normal"/>
    <w:rsid w:val="009A2E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Normal"/>
    <w:rsid w:val="009A2E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8">
    <w:name w:val="xl88"/>
    <w:basedOn w:val="Normal"/>
    <w:rsid w:val="009A2E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9">
    <w:name w:val="xl89"/>
    <w:basedOn w:val="Normal"/>
    <w:rsid w:val="009A2E2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Normal"/>
    <w:rsid w:val="009A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0">
    <w:name w:val="Body text_"/>
    <w:link w:val="BodyText3"/>
    <w:rsid w:val="00EC4403"/>
    <w:rPr>
      <w:sz w:val="23"/>
      <w:szCs w:val="23"/>
      <w:shd w:val="clear" w:color="auto" w:fill="FFFFFF"/>
    </w:rPr>
  </w:style>
  <w:style w:type="character" w:customStyle="1" w:styleId="BodyText1">
    <w:name w:val="Body Text1"/>
    <w:rsid w:val="00EC4403"/>
    <w:rPr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0"/>
    <w:rsid w:val="00EC4403"/>
    <w:pPr>
      <w:widowControl w:val="0"/>
      <w:shd w:val="clear" w:color="auto" w:fill="FFFFFF"/>
      <w:spacing w:after="0" w:line="277" w:lineRule="exact"/>
    </w:pPr>
    <w:rPr>
      <w:sz w:val="23"/>
      <w:szCs w:val="23"/>
    </w:rPr>
  </w:style>
  <w:style w:type="paragraph" w:styleId="NormalWeb">
    <w:name w:val="Normal (Web)"/>
    <w:basedOn w:val="Normal"/>
    <w:uiPriority w:val="99"/>
    <w:unhideWhenUsed/>
    <w:rsid w:val="00EC44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36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D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D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D08"/>
    <w:rPr>
      <w:b/>
      <w:bCs/>
      <w:sz w:val="20"/>
      <w:szCs w:val="20"/>
    </w:rPr>
  </w:style>
  <w:style w:type="paragraph" w:styleId="BodyText30">
    <w:name w:val="Body Text 3"/>
    <w:basedOn w:val="Normal"/>
    <w:link w:val="BodyText3Char"/>
    <w:uiPriority w:val="99"/>
    <w:unhideWhenUsed/>
    <w:qFormat/>
    <w:rsid w:val="005421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0"/>
    <w:uiPriority w:val="99"/>
    <w:qFormat/>
    <w:rsid w:val="005421D5"/>
    <w:rPr>
      <w:sz w:val="16"/>
      <w:szCs w:val="16"/>
    </w:rPr>
  </w:style>
  <w:style w:type="character" w:customStyle="1" w:styleId="Other">
    <w:name w:val="Other_"/>
    <w:basedOn w:val="DefaultParagraphFont"/>
    <w:link w:val="Other0"/>
    <w:rsid w:val="00F8420B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Normal"/>
    <w:link w:val="Other"/>
    <w:rsid w:val="00F8420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ormal2">
    <w:name w:val="Normal2"/>
    <w:rsid w:val="007522D3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1B700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44BD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rtice">
    <w:name w:val="crtice"/>
    <w:basedOn w:val="Normal"/>
    <w:link w:val="crticeChar"/>
    <w:qFormat/>
    <w:rsid w:val="00044BDD"/>
    <w:pPr>
      <w:numPr>
        <w:numId w:val="31"/>
      </w:numPr>
      <w:tabs>
        <w:tab w:val="num" w:pos="288"/>
      </w:tabs>
      <w:spacing w:after="0" w:line="240" w:lineRule="auto"/>
      <w:ind w:left="288" w:hanging="28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rticeChar">
    <w:name w:val="crtice Char"/>
    <w:link w:val="crtice"/>
    <w:rsid w:val="00044BDD"/>
    <w:rPr>
      <w:rFonts w:ascii="Times New Roman" w:eastAsia="Calibri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rsid w:val="00044BDD"/>
  </w:style>
  <w:style w:type="paragraph" w:customStyle="1" w:styleId="Default">
    <w:name w:val="Default"/>
    <w:rsid w:val="00044B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character" w:customStyle="1" w:styleId="CharChar3">
    <w:name w:val="Char Char3"/>
    <w:rsid w:val="00044BDD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5">
    <w:name w:val="Char Char5"/>
    <w:rsid w:val="00044BDD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character" w:customStyle="1" w:styleId="CharChar6">
    <w:name w:val="Char Char6"/>
    <w:rsid w:val="00044BDD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character" w:customStyle="1" w:styleId="CharChar">
    <w:name w:val="Char Char"/>
    <w:locked/>
    <w:rsid w:val="00044BDD"/>
    <w:rPr>
      <w:rFonts w:ascii="Cambria" w:hAnsi="Cambria"/>
      <w:b/>
      <w:bCs/>
      <w:i/>
      <w:iCs/>
      <w:sz w:val="28"/>
      <w:szCs w:val="28"/>
      <w:lang w:val="en-US" w:eastAsia="en-US" w:bidi="ar-SA"/>
    </w:rPr>
  </w:style>
  <w:style w:type="numbering" w:customStyle="1" w:styleId="NoList11">
    <w:name w:val="No List11"/>
    <w:next w:val="NoList"/>
    <w:semiHidden/>
    <w:rsid w:val="00044BDD"/>
  </w:style>
  <w:style w:type="character" w:styleId="PageNumber">
    <w:name w:val="page number"/>
    <w:basedOn w:val="DefaultParagraphFont"/>
    <w:rsid w:val="00044BDD"/>
  </w:style>
  <w:style w:type="character" w:customStyle="1" w:styleId="CharChar2">
    <w:name w:val="Char Char2"/>
    <w:locked/>
    <w:rsid w:val="00044BDD"/>
    <w:rPr>
      <w:rFonts w:ascii="Cambria" w:hAnsi="Cambria"/>
      <w:b/>
      <w:bCs/>
      <w:kern w:val="32"/>
      <w:sz w:val="32"/>
      <w:szCs w:val="32"/>
      <w:lang w:val="en-US" w:eastAsia="en-US" w:bidi="ar-SA"/>
    </w:rPr>
  </w:style>
  <w:style w:type="table" w:customStyle="1" w:styleId="TableGrid1">
    <w:name w:val="Table Grid1"/>
    <w:basedOn w:val="TableNormal"/>
    <w:next w:val="TableGrid"/>
    <w:rsid w:val="0004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rsid w:val="00044BDD"/>
  </w:style>
  <w:style w:type="numbering" w:customStyle="1" w:styleId="NoList12">
    <w:name w:val="No List12"/>
    <w:next w:val="NoList"/>
    <w:semiHidden/>
    <w:rsid w:val="00044BDD"/>
  </w:style>
  <w:style w:type="table" w:customStyle="1" w:styleId="TableGrid2">
    <w:name w:val="Table Grid2"/>
    <w:basedOn w:val="TableNormal"/>
    <w:next w:val="TableGrid"/>
    <w:rsid w:val="0004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uiPriority w:val="99"/>
    <w:semiHidden/>
    <w:rsid w:val="00044BDD"/>
  </w:style>
  <w:style w:type="numbering" w:customStyle="1" w:styleId="NoList13">
    <w:name w:val="No List13"/>
    <w:next w:val="NoList"/>
    <w:semiHidden/>
    <w:rsid w:val="00044BDD"/>
  </w:style>
  <w:style w:type="table" w:customStyle="1" w:styleId="TableGrid3">
    <w:name w:val="Table Grid3"/>
    <w:basedOn w:val="TableNormal"/>
    <w:next w:val="TableGrid"/>
    <w:rsid w:val="00044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a">
    <w:name w:val="tabela"/>
    <w:basedOn w:val="Normal"/>
    <w:rsid w:val="00627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7C4140"/>
  </w:style>
  <w:style w:type="paragraph" w:styleId="NoSpacing">
    <w:name w:val="No Spacing"/>
    <w:uiPriority w:val="1"/>
    <w:qFormat/>
    <w:rsid w:val="007C414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D12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12A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12A8"/>
    <w:rPr>
      <w:vertAlign w:val="superscript"/>
    </w:rPr>
  </w:style>
  <w:style w:type="paragraph" w:customStyle="1" w:styleId="Normal3">
    <w:name w:val="Normal3"/>
    <w:rsid w:val="00116DD9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Teloteksta1">
    <w:name w:val="Telo teksta1"/>
    <w:basedOn w:val="Bodytext0"/>
    <w:rsid w:val="00116DD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Teloteksta9">
    <w:name w:val="Telo teksta9"/>
    <w:basedOn w:val="Normal"/>
    <w:rsid w:val="00116DD9"/>
    <w:pPr>
      <w:shd w:val="clear" w:color="auto" w:fill="FFFFFF"/>
      <w:spacing w:after="0" w:line="221" w:lineRule="exact"/>
      <w:ind w:hanging="34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loteksta3">
    <w:name w:val="Telo teksta3"/>
    <w:basedOn w:val="DefaultParagraphFont"/>
    <w:rsid w:val="00116D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loteksta4">
    <w:name w:val="Telo teksta4"/>
    <w:basedOn w:val="Bodytext0"/>
    <w:rsid w:val="00116DD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1">
    <w:name w:val="Body Text11"/>
    <w:basedOn w:val="Normal"/>
    <w:rsid w:val="00116DD9"/>
    <w:pPr>
      <w:shd w:val="clear" w:color="auto" w:fill="FFFFFF"/>
      <w:spacing w:after="1080" w:line="221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Normal4">
    <w:name w:val="Normal4"/>
    <w:rsid w:val="00116DD9"/>
    <w:pPr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3177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historychanel.com" TargetMode="External"/><Relationship Id="rId18" Type="http://schemas.openxmlformats.org/officeDocument/2006/relationships/hyperlink" Target="http://www.projekatrastko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ancient-world.co" TargetMode="External"/><Relationship Id="rId17" Type="http://schemas.openxmlformats.org/officeDocument/2006/relationships/hyperlink" Target="http://www.historyextra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arhistoryonline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yperlink" Target="http://www.historyfiles.co.uk" TargetMode="External"/><Relationship Id="rId10" Type="http://schemas.openxmlformats.org/officeDocument/2006/relationships/image" Target="media/image1.wmf"/><Relationship Id="rId19" Type="http://schemas.openxmlformats.org/officeDocument/2006/relationships/hyperlink" Target="http://www.ushmm.org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histrymovi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A573F-5F8D-49F4-8510-739E69125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3827</TotalTime>
  <Pages>1</Pages>
  <Words>38489</Words>
  <Characters>219388</Characters>
  <Application>Microsoft Office Word</Application>
  <DocSecurity>0</DocSecurity>
  <Lines>1828</Lines>
  <Paragraphs>514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Pucarevic</dc:creator>
  <cp:keywords/>
  <dc:description/>
  <cp:lastModifiedBy>pc</cp:lastModifiedBy>
  <cp:revision>192</cp:revision>
  <dcterms:created xsi:type="dcterms:W3CDTF">2018-06-27T21:44:00Z</dcterms:created>
  <dcterms:modified xsi:type="dcterms:W3CDTF">2024-09-27T10:13:00Z</dcterms:modified>
</cp:coreProperties>
</file>